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6BE6" w:rsidR="005660FD" w:rsidP="00E6183F" w:rsidRDefault="005660FD" w14:paraId="24A27B7F" w14:textId="77777777">
      <w:pPr>
        <w:jc w:val="both"/>
        <w15:collapsed w:val="false"/>
        <w:rPr>
          <w:rFonts w:ascii="Arial" w:hAnsi="Arial" w:cs="Arial"/>
          <w:bCs/>
        </w:rPr>
      </w:pPr>
      <w:bookmarkStart w:name="_GoBack" w:id="0"/>
      <w:bookmarkEnd w:id="0"/>
    </w:p>
    <w:p w:rsidRPr="00A56BE6" w:rsidR="005660FD" w:rsidP="00E6183F" w:rsidRDefault="005660FD" w14:paraId="08687328" w14:textId="77777777">
      <w:pPr>
        <w:jc w:val="both"/>
        <w:rPr>
          <w:rFonts w:ascii="Arial" w:hAnsi="Arial" w:cs="Arial"/>
          <w:bCs/>
        </w:rPr>
      </w:pPr>
      <w:r w:rsidRPr="00A56BE6">
        <w:rPr>
          <w:rFonts w:ascii="Arial" w:hAnsi="Arial" w:cs="Arial"/>
          <w:bCs/>
        </w:rPr>
        <w:t>REPUBLIKA HRVATSKA</w:t>
      </w:r>
    </w:p>
    <w:p w:rsidRPr="00A56BE6" w:rsidR="005660FD" w:rsidP="00E6183F" w:rsidRDefault="005660FD" w14:paraId="2A168BF7" w14:textId="77777777">
      <w:pPr>
        <w:jc w:val="both"/>
        <w:rPr>
          <w:rFonts w:ascii="Arial" w:hAnsi="Arial" w:cs="Arial"/>
          <w:bCs/>
        </w:rPr>
      </w:pPr>
      <w:r w:rsidRPr="00A56BE6">
        <w:rPr>
          <w:rFonts w:ascii="Arial" w:hAnsi="Arial" w:cs="Arial"/>
          <w:bCs/>
        </w:rPr>
        <w:t>TRGOVAČKI SUD U ZAGREBU</w:t>
      </w:r>
    </w:p>
    <w:p w:rsidRPr="00A56BE6" w:rsidR="005660FD" w:rsidP="00E6183F" w:rsidRDefault="005660FD" w14:paraId="3E0452AE" w14:textId="3A04560A">
      <w:pPr>
        <w:jc w:val="both"/>
        <w:rPr>
          <w:rFonts w:ascii="Arial" w:hAnsi="Arial" w:cs="Arial"/>
          <w:bCs/>
        </w:rPr>
      </w:pPr>
      <w:r w:rsidRPr="00A56BE6">
        <w:rPr>
          <w:rFonts w:ascii="Arial" w:hAnsi="Arial" w:cs="Arial"/>
          <w:bCs/>
        </w:rPr>
        <w:t xml:space="preserve">Zagreb, </w:t>
      </w:r>
      <w:r w:rsidRPr="00A56BE6" w:rsidR="00791C3A">
        <w:rPr>
          <w:rFonts w:ascii="Arial" w:hAnsi="Arial" w:cs="Arial"/>
        </w:rPr>
        <w:t>Trg Johna Fitzgeralda Kennedyja 11</w:t>
      </w:r>
      <w:r w:rsidRPr="00A56BE6" w:rsidR="00791C3A">
        <w:rPr>
          <w:rFonts w:ascii="Arial" w:hAnsi="Arial" w:cs="Arial"/>
        </w:rPr>
        <w:tab/>
      </w:r>
      <w:r w:rsidRPr="00A56BE6" w:rsidR="002715A8">
        <w:rPr>
          <w:rFonts w:ascii="Arial" w:hAnsi="Arial" w:cs="Arial"/>
          <w:bCs/>
        </w:rPr>
        <w:tab/>
      </w:r>
      <w:r w:rsidRPr="00A56BE6" w:rsidR="002715A8">
        <w:rPr>
          <w:rFonts w:ascii="Arial" w:hAnsi="Arial" w:cs="Arial"/>
          <w:bCs/>
        </w:rPr>
        <w:tab/>
      </w:r>
      <w:r w:rsidRPr="00A56BE6" w:rsidR="002715A8">
        <w:rPr>
          <w:rFonts w:ascii="Arial" w:hAnsi="Arial" w:cs="Arial"/>
          <w:bCs/>
        </w:rPr>
        <w:tab/>
      </w:r>
      <w:r w:rsidR="009B6A61">
        <w:rPr>
          <w:rFonts w:ascii="Arial" w:hAnsi="Arial" w:cs="Arial"/>
          <w:bCs/>
        </w:rPr>
        <w:t>48.</w:t>
      </w:r>
      <w:r w:rsidRPr="00A56BE6" w:rsidR="00086FC2">
        <w:rPr>
          <w:rFonts w:ascii="Arial" w:hAnsi="Arial" w:cs="Arial"/>
          <w:bCs/>
        </w:rPr>
        <w:t>St-</w:t>
      </w:r>
      <w:r w:rsidR="00A201DE">
        <w:rPr>
          <w:rFonts w:ascii="Arial" w:hAnsi="Arial" w:cs="Arial"/>
          <w:bCs/>
        </w:rPr>
        <w:t>6578/16</w:t>
      </w:r>
      <w:r w:rsidRPr="00A56BE6" w:rsidR="002715A8">
        <w:rPr>
          <w:rFonts w:ascii="Arial" w:hAnsi="Arial" w:cs="Arial"/>
          <w:bCs/>
        </w:rPr>
        <w:tab/>
        <w:t xml:space="preserve">                </w:t>
      </w:r>
    </w:p>
    <w:p w:rsidRPr="00A56BE6" w:rsidR="00417737" w:rsidP="00E6183F" w:rsidRDefault="00417737" w14:paraId="4E386BF0" w14:textId="4AD85D59">
      <w:pPr>
        <w:jc w:val="both"/>
        <w:rPr>
          <w:rFonts w:ascii="Arial" w:hAnsi="Arial" w:cs="Arial"/>
          <w:bCs/>
        </w:rPr>
      </w:pPr>
    </w:p>
    <w:p w:rsidRPr="00A56BE6" w:rsidR="005660FD" w:rsidP="000923B2" w:rsidRDefault="005660FD" w14:paraId="6591BFAF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A56BE6">
        <w:rPr>
          <w:rFonts w:ascii="Arial" w:hAnsi="Arial" w:cs="Arial"/>
          <w:b w:val="false"/>
          <w:bCs/>
          <w:szCs w:val="24"/>
        </w:rPr>
        <w:t>Z A P I S N I K</w:t>
      </w:r>
    </w:p>
    <w:p w:rsidRPr="00A56BE6" w:rsidR="005660FD" w:rsidP="000923B2" w:rsidRDefault="005660FD" w14:paraId="23739330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A56BE6">
        <w:rPr>
          <w:rFonts w:ascii="Arial" w:hAnsi="Arial" w:cs="Arial"/>
          <w:b w:val="false"/>
          <w:bCs/>
          <w:szCs w:val="24"/>
        </w:rPr>
        <w:t>SA ZAVRŠNOG ROČIŠTA</w:t>
      </w:r>
    </w:p>
    <w:p w:rsidRPr="00A56BE6" w:rsidR="005660FD" w:rsidP="00E6183F" w:rsidRDefault="005660FD" w14:paraId="23E26085" w14:textId="77777777">
      <w:pPr>
        <w:jc w:val="both"/>
        <w:rPr>
          <w:rFonts w:ascii="Arial" w:hAnsi="Arial" w:cs="Arial"/>
        </w:rPr>
      </w:pPr>
    </w:p>
    <w:p w:rsidRPr="003A39A5" w:rsidR="005660FD" w:rsidP="00E6183F" w:rsidRDefault="005660FD" w14:paraId="3FC7A988" w14:textId="68202092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  <w:bCs/>
        </w:rPr>
        <w:t xml:space="preserve">održanog dana </w:t>
      </w:r>
      <w:r w:rsidR="00A201DE">
        <w:rPr>
          <w:rFonts w:ascii="Arial" w:hAnsi="Arial" w:cs="Arial"/>
          <w:bCs/>
        </w:rPr>
        <w:t>24. siječnja 2024</w:t>
      </w:r>
      <w:r w:rsidRPr="003A39A5" w:rsidR="00F76793">
        <w:rPr>
          <w:rFonts w:ascii="Arial" w:hAnsi="Arial" w:cs="Arial"/>
          <w:bCs/>
        </w:rPr>
        <w:t>.</w:t>
      </w:r>
      <w:r w:rsidRPr="003A39A5">
        <w:rPr>
          <w:rFonts w:ascii="Arial" w:hAnsi="Arial" w:cs="Arial"/>
          <w:bCs/>
        </w:rPr>
        <w:t xml:space="preserve"> na Trgovačkom sudu u Zag</w:t>
      </w:r>
      <w:r w:rsidRPr="003A39A5" w:rsidR="00FB43D4">
        <w:rPr>
          <w:rFonts w:ascii="Arial" w:hAnsi="Arial" w:cs="Arial"/>
          <w:bCs/>
        </w:rPr>
        <w:t xml:space="preserve">rebu, </w:t>
      </w:r>
      <w:r w:rsidRPr="003A39A5">
        <w:rPr>
          <w:rFonts w:ascii="Arial" w:hAnsi="Arial" w:cs="Arial"/>
          <w:bCs/>
        </w:rPr>
        <w:t xml:space="preserve">u stečajnom </w:t>
      </w:r>
      <w:r w:rsidRPr="003A39A5" w:rsidR="00FB43D4">
        <w:rPr>
          <w:rFonts w:ascii="Arial" w:hAnsi="Arial" w:cs="Arial"/>
          <w:bCs/>
        </w:rPr>
        <w:t>postupku</w:t>
      </w:r>
      <w:r w:rsidRPr="003A39A5">
        <w:rPr>
          <w:rFonts w:ascii="Arial" w:hAnsi="Arial" w:cs="Arial"/>
          <w:bCs/>
        </w:rPr>
        <w:t xml:space="preserve"> nad </w:t>
      </w:r>
      <w:r w:rsidRPr="00741994" w:rsidR="00741994">
        <w:rPr>
          <w:rFonts w:ascii="Arial" w:hAnsi="Arial" w:cs="Arial"/>
        </w:rPr>
        <w:t xml:space="preserve">stečajnim dužnikom </w:t>
      </w:r>
      <w:r w:rsidRPr="00A33A70" w:rsidR="00A33A70">
        <w:rPr>
          <w:rFonts w:ascii="Arial" w:hAnsi="Arial" w:cs="Arial"/>
        </w:rPr>
        <w:t>NIVA INŽENJERING d.o.o. – u stečaju, Zagreb, Gradišćanska 34, OIB: 78742307417</w:t>
      </w:r>
      <w:r w:rsidRPr="00A33A70" w:rsidR="00741994">
        <w:rPr>
          <w:rFonts w:ascii="Arial" w:hAnsi="Arial" w:cs="Arial"/>
        </w:rPr>
        <w:t>,</w:t>
      </w:r>
    </w:p>
    <w:p w:rsidRPr="00A56BE6" w:rsidR="00D1409B" w:rsidP="00E6183F" w:rsidRDefault="00D1409B" w14:paraId="113D6067" w14:textId="77777777">
      <w:pPr>
        <w:jc w:val="both"/>
        <w:rPr>
          <w:rFonts w:ascii="Arial" w:hAnsi="Arial" w:cs="Arial"/>
          <w:bCs/>
        </w:rPr>
      </w:pPr>
    </w:p>
    <w:p w:rsidRPr="00A56BE6" w:rsidR="005660FD" w:rsidP="00E6183F" w:rsidRDefault="005660FD" w14:paraId="69BFAEEE" w14:textId="77777777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Nazočni od suda:</w:t>
      </w:r>
    </w:p>
    <w:p w:rsidRPr="00A56BE6" w:rsidR="005660FD" w:rsidP="00E6183F" w:rsidRDefault="005660FD" w14:paraId="79A6C935" w14:textId="77777777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Vesna Sremac Šoštar, sudac</w:t>
      </w:r>
    </w:p>
    <w:p w:rsidRPr="00A56BE6" w:rsidR="005660FD" w:rsidP="00E6183F" w:rsidRDefault="00DF7E90" w14:paraId="0E81F3E9" w14:textId="4A8D0100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Vinka Mihalinčić</w:t>
      </w:r>
      <w:r w:rsidRPr="00A56BE6" w:rsidR="005660FD">
        <w:rPr>
          <w:rFonts w:ascii="Arial" w:hAnsi="Arial" w:cs="Arial"/>
        </w:rPr>
        <w:t>, zapisničar</w:t>
      </w:r>
    </w:p>
    <w:p w:rsidRPr="00A56BE6" w:rsidR="00224608" w:rsidP="00E6183F" w:rsidRDefault="00224608" w14:paraId="2A76FCA6" w14:textId="77777777">
      <w:pPr>
        <w:jc w:val="both"/>
        <w:rPr>
          <w:rFonts w:ascii="Arial" w:hAnsi="Arial" w:cs="Arial"/>
        </w:rPr>
      </w:pPr>
    </w:p>
    <w:p w:rsidRPr="00A56BE6" w:rsidR="00224608" w:rsidP="00E6183F" w:rsidRDefault="00224608" w14:paraId="31C73F54" w14:textId="4063A910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Započeto u </w:t>
      </w:r>
      <w:r w:rsidR="00A33A70">
        <w:rPr>
          <w:rFonts w:ascii="Arial" w:hAnsi="Arial" w:cs="Arial"/>
        </w:rPr>
        <w:t>10,0</w:t>
      </w:r>
      <w:r w:rsidR="00741994">
        <w:rPr>
          <w:rFonts w:ascii="Arial" w:hAnsi="Arial" w:cs="Arial"/>
        </w:rPr>
        <w:t>0</w:t>
      </w:r>
      <w:r w:rsidRPr="00A56BE6" w:rsidR="008E368E">
        <w:rPr>
          <w:rFonts w:ascii="Arial" w:hAnsi="Arial" w:cs="Arial"/>
        </w:rPr>
        <w:t xml:space="preserve"> </w:t>
      </w:r>
      <w:r w:rsidRPr="00A56BE6">
        <w:rPr>
          <w:rFonts w:ascii="Arial" w:hAnsi="Arial" w:cs="Arial"/>
        </w:rPr>
        <w:t>sati.</w:t>
      </w:r>
    </w:p>
    <w:p w:rsidRPr="00A56BE6" w:rsidR="005660FD" w:rsidP="00E6183F" w:rsidRDefault="005660FD" w14:paraId="43D536E2" w14:textId="77777777">
      <w:pPr>
        <w:jc w:val="both"/>
        <w:rPr>
          <w:rFonts w:ascii="Arial" w:hAnsi="Arial" w:cs="Arial"/>
        </w:rPr>
      </w:pPr>
    </w:p>
    <w:p w:rsidRPr="00A56BE6" w:rsidR="007123FB" w:rsidP="00E6183F" w:rsidRDefault="00BB15BD" w14:paraId="5E3CFFDF" w14:textId="20A7EA1B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Stečajni upravitelj: </w:t>
      </w:r>
      <w:r w:rsidR="00A33A70">
        <w:rPr>
          <w:rFonts w:ascii="Arial" w:hAnsi="Arial" w:cs="Arial"/>
        </w:rPr>
        <w:t>Rajka Jagmarević</w:t>
      </w:r>
    </w:p>
    <w:p w:rsidRPr="00A56BE6" w:rsidR="001745D9" w:rsidP="00E6183F" w:rsidRDefault="001745D9" w14:paraId="7C0D0DA1" w14:textId="77777777">
      <w:pPr>
        <w:jc w:val="both"/>
        <w:rPr>
          <w:rFonts w:ascii="Arial" w:hAnsi="Arial" w:cs="Arial"/>
        </w:rPr>
      </w:pPr>
    </w:p>
    <w:p w:rsidRPr="00A56BE6" w:rsidR="005660FD" w:rsidP="00E6183F" w:rsidRDefault="005660FD" w14:paraId="6530E753" w14:textId="0A3C8872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Utvrđuje se da su pristupili</w:t>
      </w:r>
      <w:r w:rsidRPr="00A56BE6" w:rsidR="005C685A">
        <w:rPr>
          <w:rFonts w:ascii="Arial" w:hAnsi="Arial" w:cs="Arial"/>
        </w:rPr>
        <w:t xml:space="preserve"> vjerovnici</w:t>
      </w:r>
      <w:r w:rsidRPr="00A56BE6">
        <w:rPr>
          <w:rFonts w:ascii="Arial" w:hAnsi="Arial" w:cs="Arial"/>
        </w:rPr>
        <w:t>:</w:t>
      </w:r>
      <w:r w:rsidRPr="00A56BE6" w:rsidR="00B90474">
        <w:rPr>
          <w:rFonts w:ascii="Arial" w:hAnsi="Arial" w:cs="Arial"/>
        </w:rPr>
        <w:t xml:space="preserve"> </w:t>
      </w:r>
    </w:p>
    <w:p w:rsidR="0073081F" w:rsidP="0073081F" w:rsidRDefault="00361130" w14:paraId="16653B55" w14:textId="77A546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HRVATSKE ŠUME – pun. Ivana Božić, odvj. </w:t>
      </w:r>
    </w:p>
    <w:p w:rsidR="00361130" w:rsidP="0073081F" w:rsidRDefault="00361130" w14:paraId="1A824A99" w14:textId="6CB5A5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MILIJANA ŠMIDT – pun. Boris Trgovec, odvj. </w:t>
      </w:r>
    </w:p>
    <w:p w:rsidRPr="00A56BE6" w:rsidR="002F24EE" w:rsidP="0073081F" w:rsidRDefault="002F24EE" w14:paraId="0FA31468" w14:textId="77777777">
      <w:pPr>
        <w:rPr>
          <w:rFonts w:ascii="Arial" w:hAnsi="Arial" w:cs="Arial"/>
        </w:rPr>
      </w:pPr>
    </w:p>
    <w:p w:rsidRPr="00A56BE6" w:rsidR="005660FD" w:rsidP="00E6183F" w:rsidRDefault="005660FD" w14:paraId="14646A18" w14:textId="67EB64B1">
      <w:pPr>
        <w:ind w:firstLine="708"/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Utvrđuje se da je završno ročište sazvano </w:t>
      </w:r>
      <w:r w:rsidRPr="00A56BE6" w:rsidR="000D183F">
        <w:rPr>
          <w:rFonts w:ascii="Arial" w:hAnsi="Arial" w:cs="Arial"/>
        </w:rPr>
        <w:t xml:space="preserve">rješenjem </w:t>
      </w:r>
      <w:r w:rsidRPr="00A56BE6" w:rsidR="00DB37BC">
        <w:rPr>
          <w:rFonts w:ascii="Arial" w:hAnsi="Arial" w:cs="Arial"/>
        </w:rPr>
        <w:t>ovog</w:t>
      </w:r>
      <w:r w:rsidRPr="00A56BE6">
        <w:rPr>
          <w:rFonts w:ascii="Arial" w:hAnsi="Arial" w:cs="Arial"/>
        </w:rPr>
        <w:t xml:space="preserve"> suda od </w:t>
      </w:r>
      <w:r w:rsidR="00A33A70">
        <w:rPr>
          <w:rFonts w:ascii="Arial" w:hAnsi="Arial" w:cs="Arial"/>
        </w:rPr>
        <w:t>15. prosinca</w:t>
      </w:r>
      <w:r w:rsidRPr="00A56BE6" w:rsidR="003E1031">
        <w:rPr>
          <w:rFonts w:ascii="Arial" w:hAnsi="Arial" w:cs="Arial"/>
        </w:rPr>
        <w:t xml:space="preserve"> </w:t>
      </w:r>
      <w:r w:rsidRPr="00A56BE6" w:rsidR="00660D19">
        <w:rPr>
          <w:rFonts w:ascii="Arial" w:hAnsi="Arial" w:cs="Arial"/>
        </w:rPr>
        <w:t>2023</w:t>
      </w:r>
      <w:r w:rsidRPr="00A56BE6">
        <w:rPr>
          <w:rFonts w:ascii="Arial" w:hAnsi="Arial" w:cs="Arial"/>
        </w:rPr>
        <w:t xml:space="preserve">., </w:t>
      </w:r>
      <w:r w:rsidRPr="00A56BE6" w:rsidR="00574375">
        <w:rPr>
          <w:rFonts w:ascii="Arial" w:hAnsi="Arial" w:cs="Arial"/>
        </w:rPr>
        <w:t xml:space="preserve">te je isto </w:t>
      </w:r>
      <w:r w:rsidRPr="00A56BE6">
        <w:rPr>
          <w:rFonts w:ascii="Arial" w:hAnsi="Arial" w:cs="Arial"/>
        </w:rPr>
        <w:t>objavljen</w:t>
      </w:r>
      <w:r w:rsidRPr="00A56BE6" w:rsidR="00574375">
        <w:rPr>
          <w:rFonts w:ascii="Arial" w:hAnsi="Arial" w:cs="Arial"/>
        </w:rPr>
        <w:t>o</w:t>
      </w:r>
      <w:r w:rsidRPr="00A56BE6">
        <w:rPr>
          <w:rFonts w:ascii="Arial" w:hAnsi="Arial" w:cs="Arial"/>
        </w:rPr>
        <w:t xml:space="preserve"> na e-oglasnoj ploči Trgovačkog suda u Zagrebu</w:t>
      </w:r>
      <w:r w:rsidRPr="00A56BE6" w:rsidR="00587681">
        <w:rPr>
          <w:rFonts w:ascii="Arial" w:hAnsi="Arial" w:cs="Arial"/>
        </w:rPr>
        <w:t xml:space="preserve"> dana</w:t>
      </w:r>
      <w:r w:rsidRPr="00A56BE6" w:rsidR="000A4560">
        <w:rPr>
          <w:rFonts w:ascii="Arial" w:hAnsi="Arial" w:cs="Arial"/>
        </w:rPr>
        <w:t xml:space="preserve"> </w:t>
      </w:r>
      <w:r w:rsidR="00D1209E">
        <w:rPr>
          <w:rFonts w:ascii="Arial" w:hAnsi="Arial" w:cs="Arial"/>
        </w:rPr>
        <w:t>18</w:t>
      </w:r>
      <w:r w:rsidR="003A39A5">
        <w:rPr>
          <w:rFonts w:ascii="Arial" w:hAnsi="Arial" w:cs="Arial"/>
        </w:rPr>
        <w:t xml:space="preserve">. </w:t>
      </w:r>
      <w:r w:rsidR="00D1209E">
        <w:rPr>
          <w:rFonts w:ascii="Arial" w:hAnsi="Arial" w:cs="Arial"/>
        </w:rPr>
        <w:t xml:space="preserve">prosinca </w:t>
      </w:r>
      <w:r w:rsidRPr="00A56BE6" w:rsidR="00660D19">
        <w:rPr>
          <w:rFonts w:ascii="Arial" w:hAnsi="Arial" w:cs="Arial"/>
        </w:rPr>
        <w:t>2023</w:t>
      </w:r>
      <w:r w:rsidRPr="00A56BE6" w:rsidR="00B12E09">
        <w:rPr>
          <w:rFonts w:ascii="Arial" w:hAnsi="Arial" w:cs="Arial"/>
        </w:rPr>
        <w:t xml:space="preserve">., </w:t>
      </w:r>
      <w:r w:rsidRPr="00A56BE6">
        <w:rPr>
          <w:rFonts w:ascii="Arial" w:hAnsi="Arial" w:cs="Arial"/>
        </w:rPr>
        <w:t>sukladno odredbi članka 12. Stečajnog zak</w:t>
      </w:r>
      <w:r w:rsidRPr="00A56BE6" w:rsidR="00492C42">
        <w:rPr>
          <w:rFonts w:ascii="Arial" w:hAnsi="Arial" w:cs="Arial"/>
        </w:rPr>
        <w:t>ona (NN br. 71/15,</w:t>
      </w:r>
      <w:r w:rsidRPr="00A56BE6" w:rsidR="008A7EB8">
        <w:rPr>
          <w:rFonts w:ascii="Arial" w:hAnsi="Arial" w:cs="Arial"/>
        </w:rPr>
        <w:t xml:space="preserve"> 104/17</w:t>
      </w:r>
      <w:r w:rsidRPr="00A56BE6" w:rsidR="005E5A99">
        <w:rPr>
          <w:rFonts w:ascii="Arial" w:hAnsi="Arial" w:cs="Arial"/>
        </w:rPr>
        <w:t>, 36/22,</w:t>
      </w:r>
      <w:r w:rsidRPr="00A56BE6" w:rsidR="00492C42">
        <w:rPr>
          <w:rFonts w:ascii="Arial" w:hAnsi="Arial" w:cs="Arial"/>
        </w:rPr>
        <w:t xml:space="preserve"> dalje SZ</w:t>
      </w:r>
      <w:r w:rsidRPr="00A56BE6" w:rsidR="00224608">
        <w:rPr>
          <w:rFonts w:ascii="Arial" w:hAnsi="Arial" w:cs="Arial"/>
        </w:rPr>
        <w:t>).</w:t>
      </w:r>
    </w:p>
    <w:p w:rsidRPr="00A56BE6" w:rsidR="005660FD" w:rsidP="00E6183F" w:rsidRDefault="005660FD" w14:paraId="6B46DD7A" w14:textId="77777777">
      <w:pPr>
        <w:jc w:val="both"/>
        <w:rPr>
          <w:rFonts w:ascii="Arial" w:hAnsi="Arial" w:cs="Arial"/>
        </w:rPr>
      </w:pPr>
    </w:p>
    <w:p w:rsidRPr="00A56BE6" w:rsidR="00A66252" w:rsidP="00E6183F" w:rsidRDefault="00A66252" w14:paraId="18AB8B75" w14:textId="77777777">
      <w:pPr>
        <w:ind w:firstLine="708"/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Sud objavljuje da je dnevni red današnje skupštine: </w:t>
      </w:r>
    </w:p>
    <w:p w:rsidRPr="00A56BE6" w:rsidR="00A66252" w:rsidP="00E6183F" w:rsidRDefault="00A66252" w14:paraId="0811BDFB" w14:textId="77777777">
      <w:pPr>
        <w:jc w:val="both"/>
        <w:rPr>
          <w:rFonts w:ascii="Arial" w:hAnsi="Arial" w:cs="Arial"/>
        </w:rPr>
      </w:pPr>
    </w:p>
    <w:p w:rsidRPr="00A56BE6" w:rsidR="00A66252" w:rsidP="00E6183F" w:rsidRDefault="00A66252" w14:paraId="2BB1FBAF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Rasprava o završnom računu stečajnog upravitelja</w:t>
      </w:r>
      <w:r w:rsidRPr="00A56BE6" w:rsidR="009C0558">
        <w:rPr>
          <w:rFonts w:ascii="Arial" w:hAnsi="Arial" w:cs="Arial"/>
        </w:rPr>
        <w:t>.</w:t>
      </w:r>
      <w:r w:rsidRPr="00A56BE6">
        <w:rPr>
          <w:rFonts w:ascii="Arial" w:hAnsi="Arial" w:cs="Arial"/>
        </w:rPr>
        <w:t xml:space="preserve"> </w:t>
      </w:r>
    </w:p>
    <w:p w:rsidRPr="00A56BE6" w:rsidR="00A66252" w:rsidP="00E6183F" w:rsidRDefault="00A66252" w14:paraId="66113693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>Prigovor na završni popis</w:t>
      </w:r>
      <w:r w:rsidRPr="00A56BE6" w:rsidR="009C0558">
        <w:rPr>
          <w:rFonts w:ascii="Arial" w:hAnsi="Arial" w:cs="Arial"/>
        </w:rPr>
        <w:t>.</w:t>
      </w:r>
    </w:p>
    <w:p w:rsidRPr="00A56BE6" w:rsidR="00A66252" w:rsidP="00E6183F" w:rsidRDefault="00A66252" w14:paraId="3D67829D" w14:textId="77777777">
      <w:pPr>
        <w:jc w:val="both"/>
        <w:rPr>
          <w:rFonts w:ascii="Arial" w:hAnsi="Arial" w:cs="Arial"/>
        </w:rPr>
      </w:pPr>
    </w:p>
    <w:p w:rsidRPr="00A56BE6" w:rsidR="00A66252" w:rsidP="00E6183F" w:rsidRDefault="00A66252" w14:paraId="470A9960" w14:textId="77777777">
      <w:pPr>
        <w:ind w:firstLine="708"/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Ročište vjerovnika je javno. </w:t>
      </w:r>
    </w:p>
    <w:p w:rsidRPr="00A56BE6" w:rsidR="00CF5BF9" w:rsidP="00E6183F" w:rsidRDefault="00CF5BF9" w14:paraId="7CAAD7A1" w14:textId="77777777">
      <w:pPr>
        <w:ind w:firstLine="708"/>
        <w:jc w:val="both"/>
        <w:rPr>
          <w:rFonts w:ascii="Arial" w:hAnsi="Arial" w:cs="Arial"/>
        </w:rPr>
      </w:pPr>
    </w:p>
    <w:p w:rsidRPr="00E047D8" w:rsidR="00E047D8" w:rsidP="00E047D8" w:rsidRDefault="00CF5BF9" w14:paraId="62204E88" w14:textId="7766423D">
      <w:pPr>
        <w:jc w:val="both"/>
        <w:rPr>
          <w:rFonts w:ascii="Arial" w:hAnsi="Arial" w:cs="Arial"/>
          <w:bCs/>
        </w:rPr>
      </w:pPr>
      <w:r w:rsidRPr="00A56BE6">
        <w:rPr>
          <w:rFonts w:ascii="Arial" w:hAnsi="Arial" w:cs="Arial"/>
          <w:bCs/>
        </w:rPr>
        <w:t>Čita se završni račun stečajnog upravitelja:</w:t>
      </w:r>
    </w:p>
    <w:p w:rsidRPr="00EF52C0" w:rsidR="00E047D8" w:rsidP="00E047D8" w:rsidRDefault="00E047D8" w14:paraId="0C719CDD" w14:textId="77777777">
      <w:pPr>
        <w:pStyle w:val="Odlomakpopisa"/>
        <w:widowControl w:val="false"/>
        <w:numPr>
          <w:ilvl w:val="0"/>
          <w:numId w:val="44"/>
        </w:numPr>
        <w:tabs>
          <w:tab w:val="left" w:pos="354"/>
        </w:tabs>
        <w:autoSpaceDE w:val="false"/>
        <w:autoSpaceDN w:val="false"/>
        <w:spacing w:before="177"/>
        <w:ind w:hanging="198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RAČUN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PRIHODA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RASHODA</w:t>
      </w:r>
    </w:p>
    <w:p w:rsidRPr="00EF52C0" w:rsidR="00E047D8" w:rsidP="00E047D8" w:rsidRDefault="00E047D8" w14:paraId="7D9B7B82" w14:textId="77777777">
      <w:pPr>
        <w:pStyle w:val="Odlomakpopisa"/>
        <w:widowControl w:val="false"/>
        <w:numPr>
          <w:ilvl w:val="1"/>
          <w:numId w:val="44"/>
        </w:numPr>
        <w:tabs>
          <w:tab w:val="left" w:pos="397"/>
        </w:tabs>
        <w:autoSpaceDE w:val="false"/>
        <w:autoSpaceDN w:val="false"/>
        <w:spacing w:before="193"/>
        <w:ind w:hanging="241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PRIHODI:</w:t>
      </w:r>
    </w:p>
    <w:p w:rsidRPr="00EF52C0" w:rsidR="00E047D8" w:rsidP="00E047D8" w:rsidRDefault="00E047D8" w14:paraId="50DE3764" w14:textId="77777777">
      <w:pPr>
        <w:pStyle w:val="Tijeloteksta"/>
        <w:rPr>
          <w:rFonts w:cs="Arial"/>
        </w:rPr>
      </w:pPr>
      <w:r w:rsidRPr="00EF52C0">
        <w:rPr>
          <w:rFonts w:cs="Arial"/>
        </w:rPr>
        <w:t>-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prihod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unovčenja nekretnine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3.023.897,61 EUR /22.783.556,58 kn</w:t>
      </w:r>
    </w:p>
    <w:p w:rsidRPr="00EF52C0" w:rsidR="00E047D8" w:rsidP="00E047D8" w:rsidRDefault="00E047D8" w14:paraId="77FFD942" w14:textId="77777777">
      <w:pPr>
        <w:pStyle w:val="Tijeloteksta"/>
        <w:rPr>
          <w:rFonts w:cs="Arial"/>
        </w:rPr>
      </w:pPr>
      <w:r w:rsidRPr="00EF52C0">
        <w:rPr>
          <w:rFonts w:cs="Arial"/>
        </w:rPr>
        <w:t>-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ostali prihodi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296.700,12 EUR/2.235.487,05 kn</w:t>
      </w:r>
    </w:p>
    <w:p w:rsidRPr="00EF52C0" w:rsidR="00E047D8" w:rsidP="00E047D8" w:rsidRDefault="00E047D8" w14:paraId="2D3EA254" w14:textId="77777777">
      <w:pPr>
        <w:pStyle w:val="Tijeloteksta"/>
        <w:rPr>
          <w:rFonts w:cs="Arial"/>
        </w:rPr>
      </w:pPr>
      <w:r w:rsidRPr="00EF52C0">
        <w:rPr>
          <w:rFonts w:cs="Arial"/>
        </w:rPr>
        <w:t>-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ukupno prihodi: 3.320.597,73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EUR/25.019.043,63 kn</w:t>
      </w:r>
    </w:p>
    <w:p w:rsidRPr="00EF52C0" w:rsidR="00E047D8" w:rsidP="00E047D8" w:rsidRDefault="00E047D8" w14:paraId="56E632FA" w14:textId="77777777">
      <w:pPr>
        <w:pStyle w:val="Odlomakpopisa"/>
        <w:widowControl w:val="false"/>
        <w:numPr>
          <w:ilvl w:val="1"/>
          <w:numId w:val="44"/>
        </w:numPr>
        <w:tabs>
          <w:tab w:val="left" w:pos="397"/>
        </w:tabs>
        <w:autoSpaceDE w:val="false"/>
        <w:autoSpaceDN w:val="false"/>
        <w:ind w:hanging="241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RASHODI:</w:t>
      </w:r>
    </w:p>
    <w:p w:rsidRPr="00EF52C0" w:rsidR="00E047D8" w:rsidP="00E047D8" w:rsidRDefault="00E047D8" w14:paraId="583E7F14" w14:textId="77777777">
      <w:pPr>
        <w:pStyle w:val="Tijeloteksta"/>
        <w:spacing w:before="2"/>
        <w:rPr>
          <w:rFonts w:cs="Arial"/>
        </w:rPr>
      </w:pPr>
      <w:r w:rsidRPr="00EF52C0">
        <w:rPr>
          <w:rFonts w:cs="Arial"/>
        </w:rPr>
        <w:t>-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ukupni 499.927,22 EUR/3.766.701,63 kn</w:t>
      </w:r>
    </w:p>
    <w:p w:rsidRPr="00EF52C0" w:rsidR="00E047D8" w:rsidP="00E047D8" w:rsidRDefault="00E047D8" w14:paraId="709E0F6F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AC3081C" w14:textId="77777777">
      <w:pPr>
        <w:pStyle w:val="Odlomakpopisa"/>
        <w:widowControl w:val="false"/>
        <w:numPr>
          <w:ilvl w:val="0"/>
          <w:numId w:val="44"/>
        </w:numPr>
        <w:tabs>
          <w:tab w:val="left" w:pos="437"/>
        </w:tabs>
        <w:autoSpaceDE w:val="false"/>
        <w:autoSpaceDN w:val="false"/>
        <w:ind w:left="436" w:hanging="281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ZAVRŠNI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IZVJEŠTAJ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STEČAJNOGA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UPRAVITELJA</w:t>
      </w:r>
    </w:p>
    <w:p w:rsidRPr="00EF52C0" w:rsidR="00E047D8" w:rsidP="00E047D8" w:rsidRDefault="00E047D8" w14:paraId="271B24DE" w14:textId="77777777">
      <w:pPr>
        <w:pStyle w:val="Tijeloteksta"/>
        <w:spacing w:before="6"/>
        <w:rPr>
          <w:rFonts w:cs="Arial"/>
        </w:rPr>
      </w:pPr>
    </w:p>
    <w:p w:rsidRPr="00EF52C0" w:rsidR="00E047D8" w:rsidP="00E047D8" w:rsidRDefault="00E047D8" w14:paraId="57621484" w14:textId="77777777">
      <w:pPr>
        <w:pStyle w:val="Tijeloteksta"/>
        <w:rPr>
          <w:rFonts w:cs="Arial"/>
        </w:rPr>
      </w:pPr>
      <w:r w:rsidRPr="00EF52C0">
        <w:rPr>
          <w:rFonts w:cs="Arial"/>
        </w:rPr>
        <w:t>Društvo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bilo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registrirano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  <w:shd w:val="clear" w:color="auto" w:fill="F8F8F8"/>
        </w:rPr>
        <w:t>Odlukom</w:t>
      </w:r>
      <w:r w:rsidRPr="00EF52C0">
        <w:rPr>
          <w:rFonts w:cs="Arial"/>
          <w:spacing w:val="-2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glavne</w:t>
      </w:r>
      <w:r w:rsidRPr="00EF52C0">
        <w:rPr>
          <w:rFonts w:cs="Arial"/>
          <w:spacing w:val="-4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skupštine</w:t>
      </w:r>
      <w:r w:rsidRPr="00EF52C0">
        <w:rPr>
          <w:rFonts w:cs="Arial"/>
          <w:spacing w:val="-2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od</w:t>
      </w:r>
      <w:r w:rsidRPr="00EF52C0">
        <w:rPr>
          <w:rFonts w:cs="Arial"/>
          <w:spacing w:val="-1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22.</w:t>
      </w:r>
      <w:r w:rsidRPr="00EF52C0">
        <w:rPr>
          <w:rFonts w:cs="Arial"/>
          <w:spacing w:val="-1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studenog</w:t>
      </w:r>
      <w:r w:rsidRPr="00EF52C0">
        <w:rPr>
          <w:rFonts w:cs="Arial"/>
          <w:spacing w:val="-5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1995.</w:t>
      </w:r>
      <w:r w:rsidRPr="00EF52C0">
        <w:rPr>
          <w:rFonts w:cs="Arial"/>
          <w:spacing w:val="-1"/>
          <w:shd w:val="clear" w:color="auto" w:fill="F8F8F8"/>
        </w:rPr>
        <w:t xml:space="preserve"> </w:t>
      </w:r>
      <w:r w:rsidRPr="00EF52C0">
        <w:rPr>
          <w:rFonts w:cs="Arial"/>
          <w:shd w:val="clear" w:color="auto" w:fill="F8F8F8"/>
        </w:rPr>
        <w:t>god.</w:t>
      </w:r>
    </w:p>
    <w:p w:rsidRPr="00EF52C0" w:rsidR="00E047D8" w:rsidP="00E047D8" w:rsidRDefault="00E047D8" w14:paraId="68B9EACF" w14:textId="77777777">
      <w:pPr>
        <w:pStyle w:val="Tijeloteksta"/>
        <w:spacing w:before="9"/>
        <w:rPr>
          <w:rFonts w:cs="Arial"/>
        </w:rPr>
      </w:pPr>
    </w:p>
    <w:p w:rsidRPr="00EF52C0" w:rsidR="00E047D8" w:rsidP="00E047D8" w:rsidRDefault="00E047D8" w14:paraId="3F7205C1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Registrirani predmet poslovanja društva bila je trgovina na veliko i posredovanje u trgovini,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graditeljstvo,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projektiranje,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nadzor,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mjenjački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poslovi,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zastupanje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stranih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tvrtki,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ostalo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financijsko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posredovanje 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izrada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stručnih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podloga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izdavanje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lokacijskih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dozvola</w:t>
      </w:r>
    </w:p>
    <w:p w:rsidRPr="00EF52C0" w:rsidR="00E047D8" w:rsidP="00E047D8" w:rsidRDefault="00E047D8" w14:paraId="14538EF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49F4E26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Stečajni postupak otvoren je na temelju Rješenja Trgovačkog suda u Zagrebu, 48 St-6578/16.,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od dana 23. svibnja 2017.g., a nakon obustave skraćenog stečajnog postupka, a povodom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prijedloga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vjerovnika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H-ABDUCO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Slavonska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avenija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6a,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PRIMA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ULAGANJA d.o.o. iz Zagreba, Oporovečki Majdaki 17 i HUP ZAGREB d.d., Trg Krešimira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Čosića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9.</w:t>
      </w:r>
    </w:p>
    <w:p w:rsidRPr="00EF52C0" w:rsidR="00E047D8" w:rsidP="00E047D8" w:rsidRDefault="00E047D8" w14:paraId="4E85F427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trenutku podnošenja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prijedloga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dužnik nije imao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zaposlenika.</w:t>
      </w:r>
    </w:p>
    <w:p w:rsidRPr="00EF52C0" w:rsidR="00E047D8" w:rsidP="00E047D8" w:rsidRDefault="00E047D8" w14:paraId="03F448AC" w14:textId="77777777">
      <w:pPr>
        <w:pStyle w:val="Tijeloteksta"/>
        <w:spacing w:before="82" w:line="276" w:lineRule="auto"/>
        <w:ind w:right="695"/>
        <w:rPr>
          <w:rFonts w:cs="Arial"/>
        </w:rPr>
      </w:pPr>
      <w:r w:rsidRPr="00EF52C0">
        <w:rPr>
          <w:rFonts w:cs="Arial"/>
          <w:spacing w:val="-1"/>
        </w:rPr>
        <w:t>Prema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Očevidniku</w:t>
      </w:r>
      <w:r w:rsidRPr="00EF52C0">
        <w:rPr>
          <w:rFonts w:cs="Arial"/>
          <w:spacing w:val="34"/>
        </w:rPr>
        <w:t xml:space="preserve"> </w:t>
      </w:r>
      <w:r w:rsidRPr="00EF52C0">
        <w:rPr>
          <w:rFonts w:cs="Arial"/>
        </w:rPr>
        <w:t>FINE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31.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ožujka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2017.,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dužnik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imao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nepodmirene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obveze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evidentirane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Očevidniku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redosljeda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osnova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plaćanje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50.122.583,81,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te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bio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neprekidnoj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blokadi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ukupno 180 dana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prethodnih 6 mjeseci.</w:t>
      </w:r>
    </w:p>
    <w:p w:rsidR="00E047D8" w:rsidP="00E047D8" w:rsidRDefault="00E047D8" w14:paraId="4D94B36B" w14:textId="77777777">
      <w:pPr>
        <w:pStyle w:val="Tijeloteksta"/>
        <w:spacing w:before="200"/>
        <w:ind w:right="701"/>
        <w:rPr>
          <w:rFonts w:cs="Arial"/>
        </w:rPr>
      </w:pPr>
      <w:r w:rsidRPr="00EF52C0">
        <w:rPr>
          <w:rFonts w:cs="Arial"/>
        </w:rPr>
        <w:t>Spisu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prileži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Uvjerenje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Ministarstva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unutarnjih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poslova,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Policijska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uprava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Zagrebačka,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31.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ožujka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2017.,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kojeg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je razvidno da Društvo nije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bilo vlasnik vozila.</w:t>
      </w:r>
    </w:p>
    <w:p w:rsidRPr="00EF52C0" w:rsidR="00E047D8" w:rsidP="00E047D8" w:rsidRDefault="00E047D8" w14:paraId="5CB3EDE8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Nakon</w:t>
      </w:r>
      <w:r w:rsidRPr="00EF52C0">
        <w:rPr>
          <w:rFonts w:cs="Arial"/>
          <w:spacing w:val="19"/>
        </w:rPr>
        <w:t xml:space="preserve"> </w:t>
      </w:r>
      <w:r w:rsidRPr="00EF52C0">
        <w:rPr>
          <w:rFonts w:cs="Arial"/>
        </w:rPr>
        <w:t>primitka</w:t>
      </w:r>
      <w:r w:rsidRPr="00EF52C0">
        <w:rPr>
          <w:rFonts w:cs="Arial"/>
          <w:spacing w:val="19"/>
        </w:rPr>
        <w:t xml:space="preserve"> </w:t>
      </w:r>
      <w:r w:rsidRPr="00EF52C0">
        <w:rPr>
          <w:rFonts w:cs="Arial"/>
        </w:rPr>
        <w:t>rješenja</w:t>
      </w:r>
      <w:r w:rsidRPr="00EF52C0">
        <w:rPr>
          <w:rFonts w:cs="Arial"/>
          <w:spacing w:val="22"/>
        </w:rPr>
        <w:t xml:space="preserve"> </w:t>
      </w:r>
      <w:r w:rsidRPr="00EF52C0">
        <w:rPr>
          <w:rFonts w:cs="Arial"/>
        </w:rPr>
        <w:t>o</w:t>
      </w:r>
      <w:r w:rsidRPr="00EF52C0">
        <w:rPr>
          <w:rFonts w:cs="Arial"/>
          <w:spacing w:val="20"/>
        </w:rPr>
        <w:t xml:space="preserve"> </w:t>
      </w:r>
      <w:r w:rsidRPr="00EF52C0">
        <w:rPr>
          <w:rFonts w:cs="Arial"/>
        </w:rPr>
        <w:t>imenovanju</w:t>
      </w:r>
      <w:r w:rsidRPr="00EF52C0">
        <w:rPr>
          <w:rFonts w:cs="Arial"/>
          <w:spacing w:val="20"/>
        </w:rPr>
        <w:t xml:space="preserve"> </w:t>
      </w:r>
      <w:r w:rsidRPr="00EF52C0">
        <w:rPr>
          <w:rFonts w:cs="Arial"/>
        </w:rPr>
        <w:t>odnosno</w:t>
      </w:r>
      <w:r w:rsidRPr="00EF52C0">
        <w:rPr>
          <w:rFonts w:cs="Arial"/>
          <w:spacing w:val="22"/>
        </w:rPr>
        <w:t xml:space="preserve"> </w:t>
      </w:r>
      <w:r w:rsidRPr="00EF52C0">
        <w:rPr>
          <w:rFonts w:cs="Arial"/>
        </w:rPr>
        <w:t>otvaranju</w:t>
      </w:r>
      <w:r w:rsidRPr="00EF52C0">
        <w:rPr>
          <w:rFonts w:cs="Arial"/>
          <w:spacing w:val="20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postupka</w:t>
      </w:r>
      <w:r w:rsidRPr="00EF52C0">
        <w:rPr>
          <w:rFonts w:cs="Arial"/>
          <w:spacing w:val="19"/>
        </w:rPr>
        <w:t xml:space="preserve"> </w:t>
      </w:r>
      <w:r w:rsidRPr="00EF52C0">
        <w:rPr>
          <w:rFonts w:cs="Arial"/>
        </w:rPr>
        <w:t>nad</w:t>
      </w:r>
      <w:r w:rsidRPr="00EF52C0">
        <w:rPr>
          <w:rFonts w:cs="Arial"/>
          <w:spacing w:val="20"/>
        </w:rPr>
        <w:t xml:space="preserve"> </w:t>
      </w:r>
      <w:r w:rsidRPr="00EF52C0">
        <w:rPr>
          <w:rFonts w:cs="Arial"/>
        </w:rPr>
        <w:t>dužnikom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poduzete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su slijedeće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radnje:</w:t>
      </w:r>
    </w:p>
    <w:p w:rsidRPr="00EF52C0" w:rsidR="00E047D8" w:rsidP="00E047D8" w:rsidRDefault="00E047D8" w14:paraId="7DBAB58B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82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obavijest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 promjeni i razvrstavanju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DZS-u,</w:t>
      </w:r>
    </w:p>
    <w:p w:rsidRPr="00EF52C0" w:rsidR="00E047D8" w:rsidP="00E047D8" w:rsidRDefault="00E047D8" w14:paraId="7ED394A5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zatvoreni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računi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dužnika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otvoren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novi,</w:t>
      </w:r>
    </w:p>
    <w:p w:rsidRPr="00EF52C0" w:rsidR="00E047D8" w:rsidP="00E047D8" w:rsidRDefault="00E047D8" w14:paraId="15FA8796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spacing w:before="79"/>
        <w:ind w:right="695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uspostavljen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je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kontakt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knjigovodstvenim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servisom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koji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je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obavljao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knjigovodstvene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poslove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dužnika,</w:t>
      </w:r>
    </w:p>
    <w:p w:rsidRPr="00EF52C0" w:rsidR="00E047D8" w:rsidP="00E047D8" w:rsidRDefault="00E047D8" w14:paraId="473052E5" w14:textId="77777777">
      <w:pPr>
        <w:pStyle w:val="Odlomakpopisa"/>
        <w:widowControl w:val="false"/>
        <w:numPr>
          <w:ilvl w:val="0"/>
          <w:numId w:val="43"/>
        </w:numPr>
        <w:tabs>
          <w:tab w:val="left" w:pos="339"/>
        </w:tabs>
        <w:autoSpaceDE w:val="false"/>
        <w:autoSpaceDN w:val="false"/>
        <w:spacing w:before="82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ostvaren</w:t>
      </w:r>
      <w:r w:rsidRPr="00EF52C0">
        <w:rPr>
          <w:rFonts w:ascii="Arial" w:hAnsi="Arial" w:cs="Arial"/>
          <w:spacing w:val="39"/>
        </w:rPr>
        <w:t xml:space="preserve"> </w:t>
      </w:r>
      <w:r w:rsidRPr="00EF52C0">
        <w:rPr>
          <w:rFonts w:ascii="Arial" w:hAnsi="Arial" w:cs="Arial"/>
        </w:rPr>
        <w:t>kontakt</w:t>
      </w:r>
      <w:r w:rsidRPr="00EF52C0">
        <w:rPr>
          <w:rFonts w:ascii="Arial" w:hAnsi="Arial" w:cs="Arial"/>
          <w:spacing w:val="40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41"/>
        </w:rPr>
        <w:t xml:space="preserve"> </w:t>
      </w:r>
      <w:r w:rsidRPr="00EF52C0">
        <w:rPr>
          <w:rFonts w:ascii="Arial" w:hAnsi="Arial" w:cs="Arial"/>
        </w:rPr>
        <w:t>odgovornom</w:t>
      </w:r>
      <w:r w:rsidRPr="00EF52C0">
        <w:rPr>
          <w:rFonts w:ascii="Arial" w:hAnsi="Arial" w:cs="Arial"/>
          <w:spacing w:val="41"/>
        </w:rPr>
        <w:t xml:space="preserve"> </w:t>
      </w:r>
      <w:r w:rsidRPr="00EF52C0">
        <w:rPr>
          <w:rFonts w:ascii="Arial" w:hAnsi="Arial" w:cs="Arial"/>
        </w:rPr>
        <w:t>osobom</w:t>
      </w:r>
      <w:r w:rsidRPr="00EF52C0">
        <w:rPr>
          <w:rFonts w:ascii="Arial" w:hAnsi="Arial" w:cs="Arial"/>
          <w:spacing w:val="40"/>
        </w:rPr>
        <w:t xml:space="preserve"> </w:t>
      </w:r>
      <w:r w:rsidRPr="00EF52C0">
        <w:rPr>
          <w:rFonts w:ascii="Arial" w:hAnsi="Arial" w:cs="Arial"/>
        </w:rPr>
        <w:t>dužnika,</w:t>
      </w:r>
      <w:r w:rsidRPr="00EF52C0">
        <w:rPr>
          <w:rFonts w:ascii="Arial" w:hAnsi="Arial" w:cs="Arial"/>
          <w:spacing w:val="40"/>
        </w:rPr>
        <w:t xml:space="preserve"> </w:t>
      </w:r>
      <w:r w:rsidRPr="00EF52C0">
        <w:rPr>
          <w:rFonts w:ascii="Arial" w:hAnsi="Arial" w:cs="Arial"/>
        </w:rPr>
        <w:t>gđom</w:t>
      </w:r>
      <w:r w:rsidRPr="00EF52C0">
        <w:rPr>
          <w:rFonts w:ascii="Arial" w:hAnsi="Arial" w:cs="Arial"/>
          <w:spacing w:val="41"/>
        </w:rPr>
        <w:t xml:space="preserve"> </w:t>
      </w:r>
      <w:r w:rsidRPr="00EF52C0">
        <w:rPr>
          <w:rFonts w:ascii="Arial" w:hAnsi="Arial" w:cs="Arial"/>
        </w:rPr>
        <w:t>Valerijom</w:t>
      </w:r>
      <w:r w:rsidRPr="00EF52C0">
        <w:rPr>
          <w:rFonts w:ascii="Arial" w:hAnsi="Arial" w:cs="Arial"/>
          <w:spacing w:val="41"/>
        </w:rPr>
        <w:t xml:space="preserve"> </w:t>
      </w:r>
      <w:r w:rsidRPr="00EF52C0">
        <w:rPr>
          <w:rFonts w:ascii="Arial" w:hAnsi="Arial" w:cs="Arial"/>
        </w:rPr>
        <w:t>Husjak</w:t>
      </w:r>
      <w:r w:rsidRPr="00EF52C0">
        <w:rPr>
          <w:rFonts w:ascii="Arial" w:hAnsi="Arial" w:cs="Arial"/>
          <w:spacing w:val="39"/>
        </w:rPr>
        <w:t xml:space="preserve"> </w:t>
      </w:r>
      <w:r w:rsidRPr="00EF52C0">
        <w:rPr>
          <w:rFonts w:ascii="Arial" w:hAnsi="Arial" w:cs="Arial"/>
        </w:rPr>
        <w:t>te</w:t>
      </w:r>
      <w:r w:rsidRPr="00EF52C0">
        <w:rPr>
          <w:rFonts w:ascii="Arial" w:hAnsi="Arial" w:cs="Arial"/>
          <w:spacing w:val="40"/>
        </w:rPr>
        <w:t xml:space="preserve"> </w:t>
      </w:r>
      <w:r w:rsidRPr="00EF52C0">
        <w:rPr>
          <w:rFonts w:ascii="Arial" w:hAnsi="Arial" w:cs="Arial"/>
        </w:rPr>
        <w:t>sam</w:t>
      </w:r>
      <w:r w:rsidRPr="00EF52C0">
        <w:rPr>
          <w:rFonts w:ascii="Arial" w:hAnsi="Arial" w:cs="Arial"/>
          <w:spacing w:val="41"/>
        </w:rPr>
        <w:t xml:space="preserve"> </w:t>
      </w:r>
      <w:r w:rsidRPr="00EF52C0">
        <w:rPr>
          <w:rFonts w:ascii="Arial" w:hAnsi="Arial" w:cs="Arial"/>
        </w:rPr>
        <w:t>obišla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sjedište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dužnika 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predmetnoj adresi,</w:t>
      </w:r>
    </w:p>
    <w:p w:rsidRPr="00EF52C0" w:rsidR="00E047D8" w:rsidP="00E047D8" w:rsidRDefault="00E047D8" w14:paraId="23E8E705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preuzet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stari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pečat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izrađen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novi,</w:t>
      </w:r>
    </w:p>
    <w:p w:rsidRPr="00EF52C0" w:rsidR="00E047D8" w:rsidP="00E047D8" w:rsidRDefault="00E047D8" w14:paraId="38F37DC3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ishođene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potvrde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uvjerenja,</w:t>
      </w:r>
    </w:p>
    <w:p w:rsidRPr="00EF52C0" w:rsidR="00E047D8" w:rsidP="00E047D8" w:rsidRDefault="00E047D8" w14:paraId="702C7E99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82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primopredaja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ključeva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stupanje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posjed poslovnog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prostora,</w:t>
      </w:r>
    </w:p>
    <w:p w:rsidRPr="00EF52C0" w:rsidR="00E047D8" w:rsidP="00E047D8" w:rsidRDefault="00E047D8" w14:paraId="7601AED6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80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obavljena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inventura, popis imovine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obveza,</w:t>
      </w:r>
    </w:p>
    <w:p w:rsidRPr="00EF52C0" w:rsidR="00E047D8" w:rsidP="00E047D8" w:rsidRDefault="00E047D8" w14:paraId="399D404D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otvorena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nova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godina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je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izrađena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početna Bilanca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je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prilog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Izvješću</w:t>
      </w:r>
    </w:p>
    <w:p w:rsidRPr="00EF52C0" w:rsidR="00E047D8" w:rsidP="00E047D8" w:rsidRDefault="00E047D8" w14:paraId="60B8ADDA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82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sastavljen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popis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potraživanja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stečajnog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dužnika,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temelju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preuzete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dokumentacije</w:t>
      </w:r>
    </w:p>
    <w:p w:rsidRPr="00EF52C0" w:rsidR="00E047D8" w:rsidP="00E047D8" w:rsidRDefault="00E047D8" w14:paraId="27F262E8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arhivirana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preuzeta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knjigovodstveno-financijska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dokumentacija</w:t>
      </w:r>
    </w:p>
    <w:p w:rsidRPr="00EF52C0" w:rsidR="00E047D8" w:rsidP="00E047D8" w:rsidRDefault="00E047D8" w14:paraId="18C9288A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spacing w:before="79"/>
        <w:ind w:left="295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zaključen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ugovor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osiguranju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imovine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osiguravajućim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društvom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ALLIANZ.</w:t>
      </w:r>
    </w:p>
    <w:p w:rsidRPr="00EF52C0" w:rsidR="00E047D8" w:rsidP="00E047D8" w:rsidRDefault="00E047D8" w14:paraId="7824E9D5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spacing w:before="82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procjenjene su sve nekretnine navedene u Prokaznom popisu imovine koje sam obišla i ušla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 posjed</w:t>
      </w:r>
    </w:p>
    <w:p w:rsidRPr="00EF52C0" w:rsidR="00E047D8" w:rsidP="00E047D8" w:rsidRDefault="00E047D8" w14:paraId="3B2B76F5" w14:textId="77777777">
      <w:pPr>
        <w:pStyle w:val="Tijeloteksta"/>
        <w:spacing w:before="79"/>
        <w:ind w:right="693"/>
        <w:rPr>
          <w:rFonts w:cs="Arial"/>
        </w:rPr>
      </w:pPr>
      <w:r w:rsidRPr="00EF52C0">
        <w:rPr>
          <w:rFonts w:cs="Arial"/>
        </w:rPr>
        <w:t>Danom otvaranja stečajnog postupka, Dužnik nije imao zaposlenika kojima bi bili produženi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ugovori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radu,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ali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veliki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obim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posla,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radi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završetka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započetih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poslova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otklanjanja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moguće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štete,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sukladno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odredbi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čl.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191.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5.,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stečajni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upravitelj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zatražio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Suda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odobrenje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sklapanje ugovora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 radu 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određeno vrijeme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jednim zaposlenikom.</w:t>
      </w:r>
    </w:p>
    <w:p w:rsidRPr="00EF52C0" w:rsidR="00E047D8" w:rsidP="00E047D8" w:rsidRDefault="00E047D8" w14:paraId="0D7F621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E37C20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Popis</w:t>
      </w:r>
      <w:r w:rsidRPr="00EF52C0">
        <w:rPr>
          <w:rFonts w:cs="Arial"/>
          <w:spacing w:val="40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38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vlasništvu</w:t>
      </w:r>
      <w:r w:rsidRPr="00EF52C0">
        <w:rPr>
          <w:rFonts w:cs="Arial"/>
          <w:spacing w:val="40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40"/>
        </w:rPr>
        <w:t xml:space="preserve"> </w:t>
      </w:r>
      <w:r w:rsidRPr="00EF52C0">
        <w:rPr>
          <w:rFonts w:cs="Arial"/>
        </w:rPr>
        <w:t>dužnika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kao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47"/>
        </w:rPr>
        <w:t xml:space="preserve"> </w:t>
      </w:r>
      <w:r w:rsidRPr="00EF52C0">
        <w:rPr>
          <w:rFonts w:cs="Arial"/>
        </w:rPr>
        <w:t>Zk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izvaci</w:t>
      </w:r>
      <w:r w:rsidRPr="00EF52C0">
        <w:rPr>
          <w:rFonts w:cs="Arial"/>
          <w:spacing w:val="40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38"/>
        </w:rPr>
        <w:t xml:space="preserve"> </w:t>
      </w:r>
      <w:r w:rsidRPr="00EF52C0">
        <w:rPr>
          <w:rFonts w:cs="Arial"/>
        </w:rPr>
        <w:t>predmetne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nekretnine,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predani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su Sudu kao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prilog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privremenog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upravitelja.</w:t>
      </w:r>
    </w:p>
    <w:p w:rsidR="00E047D8" w:rsidP="00E047D8" w:rsidRDefault="00E047D8" w14:paraId="341DBB0E" w14:textId="77777777">
      <w:pPr>
        <w:pStyle w:val="Tijeloteksta"/>
        <w:spacing w:before="79"/>
        <w:ind w:left="156" w:right="441"/>
        <w:rPr>
          <w:rFonts w:cs="Arial"/>
        </w:rPr>
      </w:pPr>
      <w:r w:rsidRPr="00EF52C0">
        <w:rPr>
          <w:rFonts w:cs="Arial"/>
        </w:rPr>
        <w:t>Također</w:t>
      </w:r>
      <w:r w:rsidRPr="00EF52C0">
        <w:rPr>
          <w:rFonts w:cs="Arial"/>
          <w:spacing w:val="9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9"/>
        </w:rPr>
        <w:t xml:space="preserve"> </w:t>
      </w:r>
      <w:r w:rsidRPr="00EF52C0">
        <w:rPr>
          <w:rFonts w:cs="Arial"/>
        </w:rPr>
        <w:t>dostavljeni</w:t>
      </w:r>
      <w:r w:rsidRPr="00EF52C0">
        <w:rPr>
          <w:rFonts w:cs="Arial"/>
          <w:spacing w:val="8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12"/>
        </w:rPr>
        <w:t xml:space="preserve"> </w:t>
      </w:r>
      <w:r w:rsidRPr="00EF52C0">
        <w:rPr>
          <w:rFonts w:cs="Arial"/>
        </w:rPr>
        <w:t>zk</w:t>
      </w:r>
      <w:r w:rsidRPr="00EF52C0">
        <w:rPr>
          <w:rFonts w:cs="Arial"/>
          <w:spacing w:val="8"/>
        </w:rPr>
        <w:t xml:space="preserve"> </w:t>
      </w:r>
      <w:r w:rsidRPr="00EF52C0">
        <w:rPr>
          <w:rFonts w:cs="Arial"/>
        </w:rPr>
        <w:t>izvaci</w:t>
      </w:r>
      <w:r w:rsidRPr="00EF52C0">
        <w:rPr>
          <w:rFonts w:cs="Arial"/>
          <w:spacing w:val="1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8"/>
        </w:rPr>
        <w:t xml:space="preserve"> </w:t>
      </w:r>
      <w:r w:rsidRPr="00EF52C0">
        <w:rPr>
          <w:rFonts w:cs="Arial"/>
        </w:rPr>
        <w:t>nekretnine</w:t>
      </w:r>
      <w:r w:rsidRPr="00EF52C0">
        <w:rPr>
          <w:rFonts w:cs="Arial"/>
          <w:spacing w:val="7"/>
        </w:rPr>
        <w:t xml:space="preserve"> </w:t>
      </w:r>
      <w:r w:rsidRPr="00EF52C0">
        <w:rPr>
          <w:rFonts w:cs="Arial"/>
        </w:rPr>
        <w:t>koje</w:t>
      </w:r>
      <w:r w:rsidRPr="00EF52C0">
        <w:rPr>
          <w:rFonts w:cs="Arial"/>
          <w:spacing w:val="7"/>
        </w:rPr>
        <w:t xml:space="preserve"> </w:t>
      </w:r>
      <w:r w:rsidRPr="00EF52C0">
        <w:rPr>
          <w:rFonts w:cs="Arial"/>
        </w:rPr>
        <w:t>nisu</w:t>
      </w:r>
      <w:r w:rsidRPr="00EF52C0">
        <w:rPr>
          <w:rFonts w:cs="Arial"/>
          <w:spacing w:val="10"/>
        </w:rPr>
        <w:t xml:space="preserve"> </w:t>
      </w:r>
      <w:r w:rsidRPr="00EF52C0">
        <w:rPr>
          <w:rFonts w:cs="Arial"/>
        </w:rPr>
        <w:t>obuhvaćene</w:t>
      </w:r>
      <w:r w:rsidRPr="00EF52C0">
        <w:rPr>
          <w:rFonts w:cs="Arial"/>
          <w:spacing w:val="7"/>
        </w:rPr>
        <w:t xml:space="preserve"> </w:t>
      </w:r>
      <w:r w:rsidRPr="00EF52C0">
        <w:rPr>
          <w:rFonts w:cs="Arial"/>
        </w:rPr>
        <w:t>Rješenjem</w:t>
      </w:r>
      <w:r w:rsidRPr="00EF52C0">
        <w:rPr>
          <w:rFonts w:cs="Arial"/>
          <w:spacing w:val="8"/>
        </w:rPr>
        <w:t xml:space="preserve"> </w:t>
      </w:r>
      <w:r w:rsidRPr="00EF52C0">
        <w:rPr>
          <w:rFonts w:cs="Arial"/>
        </w:rPr>
        <w:t>o</w:t>
      </w:r>
      <w:r w:rsidRPr="00EF52C0">
        <w:rPr>
          <w:rFonts w:cs="Arial"/>
          <w:spacing w:val="9"/>
        </w:rPr>
        <w:t xml:space="preserve"> </w:t>
      </w:r>
      <w:r w:rsidRPr="00EF52C0">
        <w:rPr>
          <w:rFonts w:cs="Arial"/>
        </w:rPr>
        <w:t>otvaranju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stečaja,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(obzirom da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sam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ih naknadno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pronašla), kako slijedi:</w:t>
      </w:r>
    </w:p>
    <w:p w:rsidRPr="000F1D5B" w:rsidR="00E047D8" w:rsidP="00E047D8" w:rsidRDefault="00E047D8" w14:paraId="739DE36C" w14:textId="77777777">
      <w:pPr>
        <w:pStyle w:val="Tijeloteksta"/>
        <w:widowControl w:val="false"/>
        <w:numPr>
          <w:ilvl w:val="1"/>
          <w:numId w:val="43"/>
        </w:numPr>
        <w:overflowPunct/>
        <w:adjustRightInd/>
        <w:spacing w:before="79"/>
        <w:ind w:right="441"/>
        <w:jc w:val="left"/>
        <w:textAlignment w:val="auto"/>
        <w:rPr>
          <w:rFonts w:cs="Arial"/>
          <w:szCs w:val="24"/>
        </w:rPr>
      </w:pPr>
      <w:r w:rsidRPr="000F1D5B">
        <w:rPr>
          <w:rFonts w:cs="Arial"/>
          <w:szCs w:val="24"/>
        </w:rPr>
        <w:t>nekretnina</w:t>
      </w:r>
      <w:r w:rsidRPr="000F1D5B">
        <w:rPr>
          <w:rFonts w:cs="Arial"/>
          <w:spacing w:val="45"/>
          <w:szCs w:val="24"/>
        </w:rPr>
        <w:t xml:space="preserve"> </w:t>
      </w:r>
      <w:r w:rsidRPr="000F1D5B">
        <w:rPr>
          <w:rFonts w:cs="Arial"/>
          <w:szCs w:val="24"/>
        </w:rPr>
        <w:t>upisana</w:t>
      </w:r>
      <w:r w:rsidRPr="000F1D5B">
        <w:rPr>
          <w:rFonts w:cs="Arial"/>
          <w:spacing w:val="48"/>
          <w:szCs w:val="24"/>
        </w:rPr>
        <w:t xml:space="preserve"> </w:t>
      </w:r>
      <w:r w:rsidRPr="000F1D5B">
        <w:rPr>
          <w:rFonts w:cs="Arial"/>
          <w:szCs w:val="24"/>
        </w:rPr>
        <w:t>u</w:t>
      </w:r>
      <w:r w:rsidRPr="000F1D5B">
        <w:rPr>
          <w:rFonts w:cs="Arial"/>
          <w:spacing w:val="50"/>
          <w:szCs w:val="24"/>
        </w:rPr>
        <w:t xml:space="preserve"> </w:t>
      </w:r>
      <w:r w:rsidRPr="000F1D5B">
        <w:rPr>
          <w:rFonts w:cs="Arial"/>
          <w:szCs w:val="24"/>
        </w:rPr>
        <w:t>zk.ul.</w:t>
      </w:r>
      <w:r w:rsidRPr="000F1D5B">
        <w:rPr>
          <w:rFonts w:cs="Arial"/>
          <w:spacing w:val="48"/>
          <w:szCs w:val="24"/>
        </w:rPr>
        <w:t xml:space="preserve"> </w:t>
      </w:r>
      <w:r w:rsidRPr="000F1D5B">
        <w:rPr>
          <w:rFonts w:cs="Arial"/>
          <w:szCs w:val="24"/>
        </w:rPr>
        <w:t>1271</w:t>
      </w:r>
      <w:r w:rsidRPr="000F1D5B">
        <w:rPr>
          <w:rFonts w:cs="Arial"/>
          <w:spacing w:val="47"/>
          <w:szCs w:val="24"/>
        </w:rPr>
        <w:t xml:space="preserve"> </w:t>
      </w:r>
      <w:r w:rsidRPr="000F1D5B">
        <w:rPr>
          <w:rFonts w:cs="Arial"/>
          <w:szCs w:val="24"/>
        </w:rPr>
        <w:t>podul.</w:t>
      </w:r>
      <w:r w:rsidRPr="000F1D5B">
        <w:rPr>
          <w:rFonts w:cs="Arial"/>
          <w:spacing w:val="47"/>
          <w:szCs w:val="24"/>
        </w:rPr>
        <w:t xml:space="preserve"> </w:t>
      </w:r>
      <w:r w:rsidRPr="000F1D5B">
        <w:rPr>
          <w:rFonts w:cs="Arial"/>
          <w:szCs w:val="24"/>
        </w:rPr>
        <w:t>43791</w:t>
      </w:r>
      <w:r w:rsidRPr="000F1D5B">
        <w:rPr>
          <w:rFonts w:cs="Arial"/>
          <w:spacing w:val="47"/>
          <w:szCs w:val="24"/>
        </w:rPr>
        <w:t xml:space="preserve"> </w:t>
      </w:r>
      <w:r w:rsidRPr="000F1D5B">
        <w:rPr>
          <w:rFonts w:cs="Arial"/>
          <w:szCs w:val="24"/>
        </w:rPr>
        <w:t>k.o.</w:t>
      </w:r>
      <w:r w:rsidRPr="000F1D5B">
        <w:rPr>
          <w:rFonts w:cs="Arial"/>
          <w:spacing w:val="47"/>
          <w:szCs w:val="24"/>
        </w:rPr>
        <w:t xml:space="preserve"> </w:t>
      </w:r>
      <w:r w:rsidRPr="000F1D5B">
        <w:rPr>
          <w:rFonts w:cs="Arial"/>
          <w:szCs w:val="24"/>
        </w:rPr>
        <w:t>GRAD</w:t>
      </w:r>
      <w:r w:rsidRPr="000F1D5B">
        <w:rPr>
          <w:rFonts w:cs="Arial"/>
          <w:spacing w:val="49"/>
          <w:szCs w:val="24"/>
        </w:rPr>
        <w:t xml:space="preserve"> </w:t>
      </w:r>
      <w:r w:rsidRPr="000F1D5B">
        <w:rPr>
          <w:rFonts w:cs="Arial"/>
          <w:szCs w:val="24"/>
        </w:rPr>
        <w:t>ZAGREB</w:t>
      </w:r>
      <w:r w:rsidRPr="000F1D5B">
        <w:rPr>
          <w:rFonts w:cs="Arial"/>
          <w:spacing w:val="48"/>
          <w:szCs w:val="24"/>
        </w:rPr>
        <w:t xml:space="preserve"> </w:t>
      </w:r>
      <w:r w:rsidRPr="000F1D5B">
        <w:rPr>
          <w:rFonts w:cs="Arial"/>
          <w:szCs w:val="24"/>
        </w:rPr>
        <w:t>koja</w:t>
      </w:r>
      <w:r w:rsidRPr="000F1D5B">
        <w:rPr>
          <w:rFonts w:cs="Arial"/>
          <w:spacing w:val="46"/>
          <w:szCs w:val="24"/>
        </w:rPr>
        <w:t xml:space="preserve"> </w:t>
      </w:r>
      <w:r w:rsidRPr="000F1D5B">
        <w:rPr>
          <w:rFonts w:cs="Arial"/>
          <w:szCs w:val="24"/>
        </w:rPr>
        <w:t>u</w:t>
      </w:r>
      <w:r w:rsidRPr="000F1D5B">
        <w:rPr>
          <w:rFonts w:cs="Arial"/>
          <w:spacing w:val="47"/>
          <w:szCs w:val="24"/>
        </w:rPr>
        <w:t xml:space="preserve"> </w:t>
      </w:r>
      <w:r w:rsidRPr="000F1D5B">
        <w:rPr>
          <w:rFonts w:cs="Arial"/>
          <w:szCs w:val="24"/>
        </w:rPr>
        <w:t>naravi</w:t>
      </w:r>
      <w:r w:rsidRPr="000F1D5B">
        <w:rPr>
          <w:rFonts w:cs="Arial"/>
          <w:spacing w:val="-57"/>
          <w:szCs w:val="24"/>
        </w:rPr>
        <w:t xml:space="preserve"> </w:t>
      </w:r>
      <w:r w:rsidRPr="000F1D5B">
        <w:rPr>
          <w:rFonts w:cs="Arial"/>
          <w:szCs w:val="24"/>
        </w:rPr>
        <w:t>predstavlja</w:t>
      </w:r>
      <w:r w:rsidRPr="000F1D5B">
        <w:rPr>
          <w:rFonts w:cs="Arial"/>
          <w:spacing w:val="-1"/>
          <w:szCs w:val="24"/>
        </w:rPr>
        <w:t xml:space="preserve"> </w:t>
      </w:r>
      <w:r w:rsidRPr="000F1D5B">
        <w:rPr>
          <w:rFonts w:cs="Arial"/>
          <w:szCs w:val="24"/>
        </w:rPr>
        <w:t>stan u podrumu ukupne pov. 42,20 čm</w:t>
      </w:r>
    </w:p>
    <w:p w:rsidRPr="00EF52C0" w:rsidR="00E047D8" w:rsidP="00E047D8" w:rsidRDefault="00E047D8" w14:paraId="0B2A9030" w14:textId="77777777">
      <w:pPr>
        <w:pStyle w:val="Odlomakpopisa"/>
        <w:widowControl w:val="false"/>
        <w:numPr>
          <w:ilvl w:val="1"/>
          <w:numId w:val="43"/>
        </w:numPr>
        <w:tabs>
          <w:tab w:val="left" w:pos="685"/>
        </w:tabs>
        <w:autoSpaceDE w:val="false"/>
        <w:autoSpaceDN w:val="false"/>
        <w:spacing w:before="79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1770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DEMERJE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Novi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TRAVARSKO ORANICA 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pov. 473 m2,</w:t>
      </w:r>
    </w:p>
    <w:p w:rsidRPr="00EF52C0" w:rsidR="00E047D8" w:rsidP="00E047D8" w:rsidRDefault="00E047D8" w14:paraId="7AEA2EEA" w14:textId="77777777">
      <w:pPr>
        <w:pStyle w:val="Odlomakpopisa"/>
        <w:widowControl w:val="false"/>
        <w:numPr>
          <w:ilvl w:val="1"/>
          <w:numId w:val="43"/>
        </w:numPr>
        <w:tabs>
          <w:tab w:val="left" w:pos="685"/>
        </w:tabs>
        <w:autoSpaceDE w:val="false"/>
        <w:autoSpaceDN w:val="false"/>
        <w:spacing w:before="82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1703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DEMERJE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Novi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TRAVARSKO ORANICA 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pov. 3918 m2,</w:t>
      </w:r>
    </w:p>
    <w:p w:rsidRPr="00EF52C0" w:rsidR="00E047D8" w:rsidP="00E047D8" w:rsidRDefault="00E047D8" w14:paraId="0516D108" w14:textId="77777777">
      <w:pPr>
        <w:pStyle w:val="Odlomakpopisa"/>
        <w:widowControl w:val="false"/>
        <w:numPr>
          <w:ilvl w:val="1"/>
          <w:numId w:val="43"/>
        </w:numPr>
        <w:tabs>
          <w:tab w:val="left" w:pos="685"/>
        </w:tabs>
        <w:autoSpaceDE w:val="false"/>
        <w:autoSpaceDN w:val="false"/>
        <w:spacing w:before="79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2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1604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DEMERJE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Novi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TRAVARSKO ORANICA 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pov. 1228 m2,</w:t>
      </w:r>
    </w:p>
    <w:p w:rsidRPr="00EF52C0" w:rsidR="00E047D8" w:rsidP="00E047D8" w:rsidRDefault="00E047D8" w14:paraId="575DC37F" w14:textId="77777777">
      <w:pPr>
        <w:pStyle w:val="Odlomakpopisa"/>
        <w:widowControl w:val="false"/>
        <w:numPr>
          <w:ilvl w:val="1"/>
          <w:numId w:val="43"/>
        </w:numPr>
        <w:tabs>
          <w:tab w:val="left" w:pos="656"/>
        </w:tabs>
        <w:autoSpaceDE w:val="false"/>
        <w:autoSpaceDN w:val="false"/>
        <w:spacing w:before="80"/>
        <w:ind w:right="700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uprisana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3385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PLEŠIVIČKA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REKA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VOĆNJAK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DUGAVA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439 čhv,</w:t>
      </w:r>
    </w:p>
    <w:p w:rsidRPr="00EF52C0" w:rsidR="00E047D8" w:rsidP="00E047D8" w:rsidRDefault="00E047D8" w14:paraId="4321C3B1" w14:textId="77777777">
      <w:pPr>
        <w:pStyle w:val="Odlomakpopisa"/>
        <w:widowControl w:val="false"/>
        <w:numPr>
          <w:ilvl w:val="1"/>
          <w:numId w:val="43"/>
        </w:numPr>
        <w:tabs>
          <w:tab w:val="left" w:pos="659"/>
        </w:tabs>
        <w:autoSpaceDE w:val="false"/>
        <w:autoSpaceDN w:val="false"/>
        <w:spacing w:before="8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 1910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 CVETKOVIĆ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 koja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predstavlja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POTAK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ČARDIN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pov. 3571 čhv.</w:t>
      </w:r>
    </w:p>
    <w:p w:rsidRPr="00EF52C0" w:rsidR="00E047D8" w:rsidP="00E047D8" w:rsidRDefault="00E047D8" w14:paraId="015D2E01" w14:textId="77777777">
      <w:pPr>
        <w:pStyle w:val="Tijeloteksta"/>
        <w:spacing w:before="80"/>
        <w:ind w:left="516"/>
        <w:rPr>
          <w:rFonts w:cs="Arial"/>
        </w:rPr>
      </w:pPr>
      <w:r w:rsidRPr="00EF52C0">
        <w:rPr>
          <w:rFonts w:cs="Arial"/>
        </w:rPr>
        <w:t>Predmetne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nekretnine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opterećene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razlučnim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pravima.</w:t>
      </w:r>
    </w:p>
    <w:p w:rsidRPr="00EF52C0" w:rsidR="00E047D8" w:rsidP="00E047D8" w:rsidRDefault="00E047D8" w14:paraId="6EBA8186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Tijekom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trajanja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ovog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postupka, unovčene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nekretnine,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prema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popisu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kako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slijedi:</w:t>
      </w:r>
    </w:p>
    <w:p w:rsidRPr="00EF52C0" w:rsidR="00E047D8" w:rsidP="00E047D8" w:rsidRDefault="00E047D8" w14:paraId="0407F57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061422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151. Suvlasnički dio: 9/10000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(E-151),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Spremište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A.39.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-1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22,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neto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12,57 m2, u nacrtu označenu plavom bojom</w:t>
      </w:r>
    </w:p>
    <w:p w:rsidRPr="00EF52C0" w:rsidR="00E047D8" w:rsidP="00E047D8" w:rsidRDefault="00E047D8" w14:paraId="6E34B80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784ABCC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8.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studenog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25.500,00 kn , ponudio je ARMAGOR ESTATE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cesta 106, OIB: 35067013886.</w:t>
      </w:r>
    </w:p>
    <w:p w:rsidRPr="00EF52C0" w:rsidR="00E047D8" w:rsidP="00E047D8" w:rsidRDefault="00E047D8" w14:paraId="37BFA76C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E86ACE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 286 k.o. Plešivica, z.k.č.br. 180/1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STEPIĆ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DRAGA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1527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180/2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STEPIĆ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1527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čhv, z.k.č.br. 181 NEPLODNO STEPIĆ DRAGA površine 41 čhv, z.k.č.br. 182/1 PAŠNJAK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435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182/2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435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183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VINOGRAD DRAGA površine 413 čhv, z.k.č.br. 184 VINOGRAD MALI VRANJŠĆAK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GORICI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413 čhv,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lastRenderedPageBreak/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4791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čhv (17.231,00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m2).</w:t>
      </w:r>
    </w:p>
    <w:p w:rsidRPr="00EF52C0" w:rsidR="00E047D8" w:rsidP="00E047D8" w:rsidRDefault="00E047D8" w14:paraId="1FA31AF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F4F414A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76.225,00 kn ponudio je kupac JEDINSTVO KRAPINA d.o.o.,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Krapina,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Mihaljekov Jarek 33,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 98656691838</w:t>
      </w:r>
    </w:p>
    <w:p w:rsidRPr="00EF52C0" w:rsidR="00E047D8" w:rsidP="00E047D8" w:rsidRDefault="00E047D8" w14:paraId="2E88848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65033C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3358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3766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  <w:spacing w:val="-1"/>
        </w:rPr>
        <w:t>BUKOVAC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2710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3774/1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1273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3983 m2</w:t>
      </w:r>
    </w:p>
    <w:p w:rsidRPr="00EF52C0" w:rsidR="00E047D8" w:rsidP="00E047D8" w:rsidRDefault="00E047D8" w14:paraId="0DDF879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60FF46" w14:textId="77777777">
      <w:pPr>
        <w:pStyle w:val="Tijeloteksta"/>
        <w:spacing w:before="1"/>
        <w:ind w:right="700"/>
        <w:rPr>
          <w:rFonts w:cs="Arial"/>
        </w:rPr>
      </w:pPr>
      <w:r w:rsidRPr="00EF52C0">
        <w:rPr>
          <w:rFonts w:cs="Arial"/>
        </w:rPr>
        <w:t>Prema izvješću Financijske agencije od 6. kolovoza 2021., na četvrtoj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9.001,00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Mate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Pavelić,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Jastrebarsko,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Radnička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28, OIB: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80868014798</w:t>
      </w:r>
    </w:p>
    <w:p w:rsidRPr="00EF52C0" w:rsidR="00E047D8" w:rsidP="00E047D8" w:rsidRDefault="00E047D8" w14:paraId="4B2DF759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D76DFC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k.o. Plešivička Reka, upisane u zk.ul.br. 3385, 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2130/2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VOĆNJAK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DUGAVA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 jutra,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439 čhv.</w:t>
      </w:r>
    </w:p>
    <w:p w:rsidRPr="00EF52C0" w:rsidR="00E047D8" w:rsidP="00E047D8" w:rsidRDefault="00E047D8" w14:paraId="1473DC51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BD7CF0A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Prema izvješću Financijske agencije od 14. rujna 2022. na drugoj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2.035.000,00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kn/270.090,92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€1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SAMO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TREBA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DELATI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d.o.o. Selska 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Bestovje, OIB: 91854435907</w:t>
      </w:r>
    </w:p>
    <w:p w:rsidRPr="00EF52C0" w:rsidR="00E047D8" w:rsidP="00E047D8" w:rsidRDefault="00E047D8" w14:paraId="612E94A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09218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12.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(E-12),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125.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205842F6" w14:textId="77777777">
      <w:pPr>
        <w:pStyle w:val="Tijeloteksta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m2,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bojom.</w:t>
      </w:r>
    </w:p>
    <w:p w:rsidRPr="00EF52C0" w:rsidR="00E047D8" w:rsidP="00E047D8" w:rsidRDefault="00E047D8" w14:paraId="750DA81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7F55FB5" w14:textId="77777777">
      <w:pPr>
        <w:pStyle w:val="Tijeloteksta"/>
        <w:ind w:left="156" w:right="701"/>
        <w:rPr>
          <w:rFonts w:cs="Arial"/>
        </w:rPr>
      </w:pPr>
      <w:r w:rsidRPr="00EF52C0">
        <w:rPr>
          <w:rFonts w:cs="Arial"/>
        </w:rPr>
        <w:t>Rješenjem Suda od 20. veljače 2020. kupcu KALLOS d.o.o. Kaštel Kambelovac, 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35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37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87713774358</w:t>
      </w:r>
      <w:r w:rsidRPr="00EF52C0">
        <w:rPr>
          <w:rFonts w:cs="Arial"/>
          <w:spacing w:val="37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35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vlasništvo</w:t>
      </w:r>
      <w:r w:rsidRPr="00EF52C0">
        <w:rPr>
          <w:rFonts w:cs="Arial"/>
          <w:spacing w:val="37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33"/>
        </w:rPr>
        <w:t xml:space="preserve"> </w:t>
      </w:r>
      <w:r w:rsidRPr="00EF52C0">
        <w:rPr>
          <w:rFonts w:cs="Arial"/>
        </w:rPr>
        <w:t>dužnika.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S</w:t>
      </w:r>
      <w:r>
        <w:rPr>
          <w:rFonts w:cs="Arial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KALLOS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87713774358 nije uplatio razliku kupovnine prema rješenju o dosudi od 20. veljače 2020., ista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40931749658. Obzirom da kupac MARIO VUNIĆ nije uplatio kupovninu, Rješenjem od 16.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106,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35067013886,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 od 12.825,00 kn</w:t>
      </w:r>
    </w:p>
    <w:p w:rsidRPr="00EF52C0" w:rsidR="00E047D8" w:rsidP="00E047D8" w:rsidRDefault="00E047D8" w14:paraId="0B6559D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A33E0E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66. Suvlasnički dio: 6/10000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 VLASNIŠTVO (E-66), Parkirno garažno mjesto PMG. 35. u podrumu -1 zgrade M.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7,85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bojom,</w:t>
      </w:r>
    </w:p>
    <w:p w:rsidRPr="00EF52C0" w:rsidR="00E047D8" w:rsidP="00E047D8" w:rsidRDefault="00E047D8" w14:paraId="4347AAF3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F760C7D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Rješenjem Suda od 20. veljače 2020. kupcu KALLOS d.o.o. Kaštel Kambelovac, 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 72a, OIB: 87713774358 dosuđena je nekretnina vlasništvo stečajnog dužnika. 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KALLOS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87713774358 nije uplatio razliku kupovnine prema rješenju o dosudi od 20. veljače 2020., ista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40931749658. Obzirom da kupac MARIO VUNIĆ nije uplatio kupovninu, Rješenjem od 16.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ŽELJKI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ČUČKOVIĆ,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Ul.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Brune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Bušića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34,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22478606744,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 od 16.425,00 kn</w:t>
      </w:r>
    </w:p>
    <w:p w:rsidRPr="00EF52C0" w:rsidR="00E047D8" w:rsidP="00E047D8" w:rsidRDefault="00E047D8" w14:paraId="5EC9D39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FC6A92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14.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(E-14),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127.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03536B6D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 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bojom,</w:t>
      </w:r>
    </w:p>
    <w:p w:rsidRPr="00EF52C0" w:rsidR="00E047D8" w:rsidP="00E047D8" w:rsidRDefault="00E047D8" w14:paraId="324CE1A1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A78BDB3" w14:textId="77777777">
      <w:pPr>
        <w:pStyle w:val="Tijeloteksta"/>
        <w:ind w:right="691"/>
        <w:rPr>
          <w:rFonts w:cs="Arial"/>
        </w:rPr>
      </w:pPr>
      <w:r w:rsidRPr="00EF52C0">
        <w:rPr>
          <w:rFonts w:cs="Arial"/>
        </w:rPr>
        <w:t>Rješenjem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Suda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20.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veljače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2020.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106, OIB: 35067013886,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 je nekretnina vlasništvo stečajnog dužnika. S obzirom 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106,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35067013886,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nije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uplatio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  <w:spacing w:val="-1"/>
        </w:rPr>
        <w:t>razliku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kupovnine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prema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rješenju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dosudi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20.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veljače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ista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40931749658.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MARIO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VUNIĆ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nije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uplatio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kupovninu,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Rješenjem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16.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  <w:spacing w:val="-1"/>
        </w:rPr>
        <w:t>kupcu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KALLOS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  <w:spacing w:val="-1"/>
        </w:rPr>
        <w:t>d.o.o.,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87713774358,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iznos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od 15.325,00 kn.</w:t>
      </w:r>
    </w:p>
    <w:p w:rsidRPr="00EF52C0" w:rsidR="00E047D8" w:rsidP="00E047D8" w:rsidRDefault="00E047D8" w14:paraId="15124F3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A7522D4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3355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3910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1080 m2.</w:t>
      </w:r>
    </w:p>
    <w:p w:rsidRPr="00EF52C0" w:rsidR="00E047D8" w:rsidP="00E047D8" w:rsidRDefault="00E047D8" w14:paraId="7AC60DE8" w14:textId="77777777">
      <w:pPr>
        <w:pStyle w:val="Tijeloteksta"/>
        <w:spacing w:before="1"/>
        <w:rPr>
          <w:rFonts w:cs="Arial"/>
        </w:rPr>
      </w:pPr>
    </w:p>
    <w:p w:rsidR="00E047D8" w:rsidP="00E047D8" w:rsidRDefault="00E047D8" w14:paraId="1B1076E4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24.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ožujka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drugoj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9.200,00 kn ,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61ADDB2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5BE18B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odjel Novi Zagreb, 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Demerje:</w:t>
      </w:r>
    </w:p>
    <w:p w:rsidRPr="00EF52C0" w:rsidR="00E047D8" w:rsidP="00E047D8" w:rsidRDefault="00E047D8" w14:paraId="48C76712" w14:textId="77777777">
      <w:pPr>
        <w:pStyle w:val="Odlomakpopisa"/>
        <w:widowControl w:val="false"/>
        <w:numPr>
          <w:ilvl w:val="0"/>
          <w:numId w:val="43"/>
        </w:numPr>
        <w:tabs>
          <w:tab w:val="left" w:pos="289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1770,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793/16,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473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</w:p>
    <w:p w:rsidRPr="00576085" w:rsidR="00E047D8" w:rsidP="00E047D8" w:rsidRDefault="00E047D8" w14:paraId="24C9ECAA" w14:textId="77777777">
      <w:pPr>
        <w:ind w:left="156"/>
        <w:rPr>
          <w:rFonts w:ascii="Arial" w:hAnsi="Arial" w:cs="Arial"/>
        </w:rPr>
      </w:pPr>
    </w:p>
    <w:p w:rsidRPr="00EF52C0" w:rsidR="00E047D8" w:rsidP="00E047D8" w:rsidRDefault="00E047D8" w14:paraId="71890867" w14:textId="77777777">
      <w:pPr>
        <w:pStyle w:val="Odlomakpopisa"/>
        <w:widowControl w:val="false"/>
        <w:numPr>
          <w:ilvl w:val="0"/>
          <w:numId w:val="43"/>
        </w:numPr>
        <w:tabs>
          <w:tab w:val="left" w:pos="287"/>
        </w:tabs>
        <w:autoSpaceDE w:val="false"/>
        <w:autoSpaceDN w:val="false"/>
        <w:spacing w:before="72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1604,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793/17,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1228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</w:p>
    <w:p w:rsidRPr="00EF52C0" w:rsidR="00E047D8" w:rsidP="00E047D8" w:rsidRDefault="00E047D8" w14:paraId="31143EAC" w14:textId="77777777">
      <w:pPr>
        <w:pStyle w:val="Odlomakpopisa"/>
        <w:widowControl w:val="false"/>
        <w:numPr>
          <w:ilvl w:val="0"/>
          <w:numId w:val="43"/>
        </w:numPr>
        <w:tabs>
          <w:tab w:val="left" w:pos="287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1703,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793/18,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1298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 z.k.č.br. 793/19, oznaka zemljišta TRAVARSKO, ORANICA površine 1340 m2, 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793/137, oznaka zemljišta TRAVARSKO, ORANICA površine 1280 m2, ukupne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3918 m2</w:t>
      </w:r>
    </w:p>
    <w:p w:rsidRPr="00EF52C0" w:rsidR="00E047D8" w:rsidP="00E047D8" w:rsidRDefault="00E047D8" w14:paraId="70B50BA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C8CBDDD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lastRenderedPageBreak/>
        <w:t>Prema izvješću Financijske agencije od 19. travnja 2021., na trećoj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706.075,00 kn ponudio je ŽEPOH d.o.o., Zagreb, Horvatova 80,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25953903177.</w:t>
      </w:r>
    </w:p>
    <w:p w:rsidRPr="00EF52C0" w:rsidR="00E047D8" w:rsidP="00E047D8" w:rsidRDefault="00E047D8" w14:paraId="6E5CAA1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3F70AD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k.o. Cvetković, upisane u zk.ul.br. 2301, z.k.č.br. 1650/1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JALŠEVEC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16517 m2.</w:t>
      </w:r>
    </w:p>
    <w:p w:rsidRPr="00EF52C0" w:rsidR="00E047D8" w:rsidP="00E047D8" w:rsidRDefault="00E047D8" w14:paraId="676831D2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34C4365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Prema izvješću Financijske agencije od 19. travnja 2021., na trećoj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742.500,00 kn ponudio je Valerijan Božić, Zagreb, Heinzelova 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19335147621.</w:t>
      </w:r>
    </w:p>
    <w:p w:rsidRPr="00EF52C0" w:rsidR="00E047D8" w:rsidP="00E047D8" w:rsidRDefault="00E047D8" w14:paraId="3FC2481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B538DD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2543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3730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7174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3731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4906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 z.k.č.br. 3732 LIVADA HRVOJKA površine 3485 m2, z.k.č.br. 3736 LIVADA VELIKA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SJENOKOŠA površine 6638 m2, z.k.č.br. 3740 LIVADA VELIKA SJENOKOŠA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2343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3940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ČABDIN površine 581 m2, 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3941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STRAŽA površine 321 m2, z.k.č.br. 3944 LIVADA POPOVKA površine 1198 m2,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26646 m2.</w:t>
      </w:r>
    </w:p>
    <w:p w:rsidRPr="00EF52C0" w:rsidR="00E047D8" w:rsidP="00E047D8" w:rsidRDefault="00E047D8" w14:paraId="6F764162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6B72E3C" w14:textId="77777777">
      <w:pPr>
        <w:pStyle w:val="Tijeloteksta"/>
        <w:ind w:right="935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113.425,00 kn , ponudio je LENTISMED d.o.o., Zagreb,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5C75815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2F00D1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1004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3909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VELIKE SJENOKOŠE površine 1001 m2, z.k.č.br. 3911/1 LIVADA ČABDIN površine 1754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1750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3914 LIVADA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NEŽIĆEV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KUT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2566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 u zk.ul.br. 3232 k.o. Jastrebarsko, z.k.č.br. 3936/1 LIVADA ČABDIN površine 1070 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6391 m2</w:t>
      </w:r>
    </w:p>
    <w:p w:rsidRPr="00EF52C0" w:rsidR="00E047D8" w:rsidP="00E047D8" w:rsidRDefault="00E047D8" w14:paraId="6E3342C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F95F688" w14:textId="77777777">
      <w:pPr>
        <w:pStyle w:val="Tijeloteksta"/>
        <w:spacing w:before="1"/>
        <w:ind w:right="700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161.755,00 kn , ponudio je LENTISMED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771F8D41" w14:textId="77777777">
      <w:pPr>
        <w:pStyle w:val="Tijeloteksta"/>
        <w:spacing w:before="11"/>
        <w:rPr>
          <w:rFonts w:cs="Arial"/>
        </w:rPr>
      </w:pPr>
    </w:p>
    <w:p w:rsidR="00E047D8" w:rsidP="00E047D8" w:rsidRDefault="00E047D8" w14:paraId="107AEC4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- građevinsko zemljište, Novalja, PZ Čiponjac, ukupne površine 9.443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zemljišne knjige Općinskog suda u Zadru, Zemljišnoknjižni odjel Pag, i to: z.k.č.br.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1838/196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ŠPITAL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4643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upisano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zk.ul.br. 5190 k.o. Novalja.</w:t>
      </w:r>
    </w:p>
    <w:p w:rsidRPr="00576085" w:rsidR="00E047D8" w:rsidP="00E047D8" w:rsidRDefault="00E047D8" w14:paraId="56C633FB" w14:textId="77777777">
      <w:pPr>
        <w:tabs>
          <w:tab w:val="left" w:pos="865"/>
        </w:tabs>
        <w:ind w:right="701"/>
        <w:rPr>
          <w:rFonts w:ascii="Arial" w:hAnsi="Arial" w:cs="Arial"/>
        </w:rPr>
      </w:pPr>
    </w:p>
    <w:p w:rsidRPr="00576085" w:rsidR="00E047D8" w:rsidP="00E047D8" w:rsidRDefault="00E047D8" w14:paraId="0CC5112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576085">
        <w:rPr>
          <w:rFonts w:ascii="Arial" w:hAnsi="Arial" w:cs="Arial"/>
        </w:rPr>
        <w:t>Prema izvješću Financijske agencije od 25. veljače 2020. na prvoj elektroničkoj javnoj dražbi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najvišu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ponudu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u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iznosu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od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1.260.574,50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kn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ponudio</w:t>
      </w:r>
      <w:r w:rsidRPr="00576085">
        <w:rPr>
          <w:rFonts w:ascii="Arial" w:hAnsi="Arial" w:cs="Arial"/>
          <w:spacing w:val="1"/>
        </w:rPr>
        <w:t xml:space="preserve"> </w:t>
      </w:r>
      <w:r w:rsidRPr="00576085">
        <w:rPr>
          <w:rFonts w:ascii="Arial" w:hAnsi="Arial" w:cs="Arial"/>
        </w:rPr>
        <w:t>je ERSTE&amp;STEIERMÄRKISCHE</w:t>
      </w:r>
      <w:r w:rsidRPr="00576085">
        <w:rPr>
          <w:rFonts w:ascii="Arial" w:hAnsi="Arial" w:cs="Arial"/>
          <w:spacing w:val="-57"/>
        </w:rPr>
        <w:t xml:space="preserve"> </w:t>
      </w:r>
      <w:r w:rsidRPr="00576085">
        <w:rPr>
          <w:rFonts w:ascii="Arial" w:hAnsi="Arial" w:cs="Arial"/>
        </w:rPr>
        <w:t>BANK</w:t>
      </w:r>
      <w:r w:rsidRPr="00576085">
        <w:rPr>
          <w:rFonts w:ascii="Arial" w:hAnsi="Arial" w:cs="Arial"/>
          <w:spacing w:val="-1"/>
        </w:rPr>
        <w:t xml:space="preserve"> </w:t>
      </w:r>
      <w:r w:rsidRPr="00576085">
        <w:rPr>
          <w:rFonts w:ascii="Arial" w:hAnsi="Arial" w:cs="Arial"/>
        </w:rPr>
        <w:t>d.d. Rijeka, Jadranski trg</w:t>
      </w:r>
      <w:r w:rsidRPr="00576085">
        <w:rPr>
          <w:rFonts w:ascii="Arial" w:hAnsi="Arial" w:cs="Arial"/>
          <w:spacing w:val="-3"/>
        </w:rPr>
        <w:t xml:space="preserve"> </w:t>
      </w:r>
      <w:r w:rsidRPr="00576085">
        <w:rPr>
          <w:rFonts w:ascii="Arial" w:hAnsi="Arial" w:cs="Arial"/>
        </w:rPr>
        <w:t>3A, OIB: 23057039320.</w:t>
      </w:r>
    </w:p>
    <w:p w:rsidRPr="00576085" w:rsidR="00E047D8" w:rsidP="00E047D8" w:rsidRDefault="00E047D8" w14:paraId="7F2EFCDF" w14:textId="77777777">
      <w:pPr>
        <w:pStyle w:val="Odlomakpopisa"/>
        <w:rPr>
          <w:rFonts w:ascii="Arial" w:hAnsi="Arial" w:cs="Arial"/>
        </w:rPr>
      </w:pPr>
    </w:p>
    <w:p w:rsidRPr="00EF52C0" w:rsidR="00E047D8" w:rsidP="00E047D8" w:rsidRDefault="00E047D8" w14:paraId="48A7E7B4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8"/>
        <w:ind w:right="698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 - građevinsko zemljište, Novalja, PZ Čiponjac, ukupne površine 9.443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zemljišne knjige Općinskog suda u Zadru, Zemljišnoknjižni odjel Pag, i to: z.k.č.br.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1838/270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ŠPITAL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4800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upisano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zk.ul.br. 5189 k.o. Novalja.</w:t>
      </w:r>
    </w:p>
    <w:p w:rsidRPr="00EF52C0" w:rsidR="00E047D8" w:rsidP="00E047D8" w:rsidRDefault="00E047D8" w14:paraId="6C70C56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D52A2B1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Prema izvješću Financijske agencije od 25. veljače 2020.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1.303.200,00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 ERSTE&amp;STEIERMÄRKISCHE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d.d. Rijeka, Jadranski trg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3A, OIB: 23057039320.</w:t>
      </w:r>
    </w:p>
    <w:p w:rsidRPr="00EF52C0" w:rsidR="00E047D8" w:rsidP="00E047D8" w:rsidRDefault="00E047D8" w14:paraId="26382DD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443DDF5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AA6F112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left="216" w:right="1515" w:hanging="6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(E-75), parkirno garažno mjesto PMG-44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m2.</w:t>
      </w:r>
    </w:p>
    <w:p w:rsidRPr="00EF52C0" w:rsidR="00E047D8" w:rsidP="00E047D8" w:rsidRDefault="00E047D8" w14:paraId="017B1D0E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6B164992" w14:textId="77777777">
      <w:pPr>
        <w:pStyle w:val="Tijeloteksta"/>
        <w:ind w:right="1339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21.050,00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Mirjana Božić.</w:t>
      </w:r>
    </w:p>
    <w:p w:rsidRPr="00EF52C0" w:rsidR="00E047D8" w:rsidP="00E047D8" w:rsidRDefault="00E047D8" w14:paraId="51115BA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1F6E7F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182DF30E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left="216" w:right="1392" w:hanging="6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(E-115), parkirno garažno mjesto PGM-84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10,79 m2.</w:t>
      </w:r>
    </w:p>
    <w:p w:rsidRPr="00EF52C0" w:rsidR="00E047D8" w:rsidP="00E047D8" w:rsidRDefault="00E047D8" w14:paraId="35D2316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BBD5983" w14:textId="77777777">
      <w:pPr>
        <w:pStyle w:val="Tijeloteksta"/>
        <w:ind w:right="1337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24.575,00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Franjo Polić.</w:t>
      </w:r>
    </w:p>
    <w:p w:rsidRPr="00EF52C0" w:rsidR="00E047D8" w:rsidP="00E047D8" w:rsidRDefault="00E047D8" w14:paraId="0A1FD96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2E4CE1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1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1EC40C1F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(E-145), parkirno garažno mjesto PMG 114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6211D61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14EC5C9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 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260687EA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javnoj dražbi najvišu ponudu u iznosu od 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6398D1F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8BB757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A95A7A0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(E-147), parkirno garažno mjesto PMG 116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6A4C7FDC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3D219DA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 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7E368E7E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javnoj dražbi najvišu ponudu u iznosu od 13.275,00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0E0570D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1C76FC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B18068C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72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(E-148), parkirno garažno mjesto PMG 117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43C0203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CA102C0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07F343A4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javnoj dražbi najvišu ponudu u iznosu od 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1A768D6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11C2D7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1092824" w14:textId="77777777">
      <w:pPr>
        <w:pStyle w:val="Odlomakpopisa"/>
        <w:widowControl w:val="false"/>
        <w:numPr>
          <w:ilvl w:val="0"/>
          <w:numId w:val="43"/>
        </w:numPr>
        <w:tabs>
          <w:tab w:val="left" w:pos="351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(E-8), parkirno garažno mjesto PMG 121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9,99 m2.</w:t>
      </w:r>
    </w:p>
    <w:p w:rsidRPr="00EF52C0" w:rsidR="00E047D8" w:rsidP="00E047D8" w:rsidRDefault="00E047D8" w14:paraId="1755B4DD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E083636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17.225,00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 Ivan Mihalić.</w:t>
      </w:r>
    </w:p>
    <w:p w:rsidRPr="00EF52C0" w:rsidR="00E047D8" w:rsidP="00E047D8" w:rsidRDefault="00E047D8" w14:paraId="2C148AB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B1B355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DD981A0" w14:textId="77777777">
      <w:pPr>
        <w:pStyle w:val="Odlomakpopisa"/>
        <w:widowControl w:val="false"/>
        <w:numPr>
          <w:ilvl w:val="0"/>
          <w:numId w:val="43"/>
        </w:numPr>
        <w:tabs>
          <w:tab w:val="left" w:pos="342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(E-13), parkirno garažno mjesto PMG 126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m2.</w:t>
      </w:r>
    </w:p>
    <w:p w:rsidRPr="00EF52C0" w:rsidR="00E047D8" w:rsidP="00E047D8" w:rsidRDefault="00E047D8" w14:paraId="2C4EB41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607FF8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12.000,00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2B1A393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811D0F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1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E897ED9" w14:textId="77777777">
      <w:pPr>
        <w:pStyle w:val="Odlomakpopisa"/>
        <w:widowControl w:val="false"/>
        <w:numPr>
          <w:ilvl w:val="0"/>
          <w:numId w:val="43"/>
        </w:numPr>
        <w:tabs>
          <w:tab w:val="left" w:pos="342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(E-16), parkirno garažno mjesto PMG 129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m2.</w:t>
      </w:r>
    </w:p>
    <w:p w:rsidRPr="00EF52C0" w:rsidR="00E047D8" w:rsidP="00E047D8" w:rsidRDefault="00E047D8" w14:paraId="0BD427B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50586DA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14.000,00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2013497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EF52B4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E89F140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(E-46), garaža G-18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15,89</w:t>
      </w:r>
      <w:r w:rsidRPr="00EF52C0">
        <w:rPr>
          <w:rFonts w:ascii="Arial" w:hAnsi="Arial" w:cs="Arial"/>
          <w:spacing w:val="60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CF8EF6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5052361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12AF55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4"/>
        </w:rPr>
        <w:t xml:space="preserve"> </w:t>
      </w:r>
      <w:r w:rsidRPr="00EF52C0">
        <w:rPr>
          <w:rFonts w:cs="Arial"/>
        </w:rPr>
        <w:t>56.175,00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21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14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5813C24E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09121C2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16CEDAA3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(E-51), garaža G-23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15,97 m2.</w:t>
      </w:r>
    </w:p>
    <w:p w:rsidR="00E047D8" w:rsidP="00E047D8" w:rsidRDefault="00E047D8" w14:paraId="18A66A39" w14:textId="77777777">
      <w:pPr>
        <w:pStyle w:val="Tijeloteksta"/>
        <w:spacing w:before="72"/>
        <w:rPr>
          <w:rFonts w:cs="Arial"/>
        </w:rPr>
      </w:pPr>
    </w:p>
    <w:p w:rsidRPr="00EF52C0" w:rsidR="00E047D8" w:rsidP="00E047D8" w:rsidRDefault="00E047D8" w14:paraId="4345B95D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64E50883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18480B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34B321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6CC8F7D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10/10000, etažno vlasništvo (E-57), garaža G-29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13,42 m2.</w:t>
      </w:r>
    </w:p>
    <w:p w:rsidRPr="00EF52C0" w:rsidR="00E047D8" w:rsidP="00E047D8" w:rsidRDefault="00E047D8" w14:paraId="30A99C0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5D3AEC7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4E4FA42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47.475,00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6F619A74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0E6F443D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D998172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(E-55), garaža G-27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16,73 m2.</w:t>
      </w:r>
    </w:p>
    <w:p w:rsidRPr="00EF52C0" w:rsidR="00E047D8" w:rsidP="00E047D8" w:rsidRDefault="00E047D8" w14:paraId="6507CF7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7AF45B9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1A12B236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59.175,00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5A4B799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C8463A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1DEF0629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6/10000,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(E-67),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PMG-36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7,79 m2.</w:t>
      </w:r>
    </w:p>
    <w:p w:rsidRPr="00EF52C0" w:rsidR="00E047D8" w:rsidP="00E047D8" w:rsidRDefault="00E047D8" w14:paraId="75CC113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0BE096F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057CAAB0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13.275,00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AACE0B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53621A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8B5D497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(E-69),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PMG-38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m2.</w:t>
      </w:r>
    </w:p>
    <w:p w:rsidR="00E047D8" w:rsidP="00E047D8" w:rsidRDefault="00E047D8" w14:paraId="32A9854A" w14:textId="77777777">
      <w:pPr>
        <w:pStyle w:val="Tijeloteksta"/>
        <w:rPr>
          <w:rFonts w:cs="Arial"/>
        </w:rPr>
      </w:pPr>
    </w:p>
    <w:p w:rsidR="00E047D8" w:rsidP="00E047D8" w:rsidRDefault="00E047D8" w14:paraId="2C6B38F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874D70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56956EC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538647D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lastRenderedPageBreak/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18.525,00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6F73F78F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EED153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853F150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(E-84),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PMG-53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9,30 m2.</w:t>
      </w:r>
    </w:p>
    <w:p w:rsidR="00E047D8" w:rsidP="00E047D8" w:rsidRDefault="00E047D8" w14:paraId="475D8073" w14:textId="77777777">
      <w:pPr>
        <w:pStyle w:val="Tijeloteksta"/>
        <w:spacing w:before="72"/>
        <w:ind w:right="1323"/>
        <w:rPr>
          <w:rFonts w:cs="Arial"/>
        </w:rPr>
      </w:pPr>
    </w:p>
    <w:p w:rsidRPr="00EF52C0" w:rsidR="00E047D8" w:rsidP="00E047D8" w:rsidRDefault="00E047D8" w14:paraId="69159551" w14:textId="77777777">
      <w:pPr>
        <w:pStyle w:val="Tijeloteksta"/>
        <w:spacing w:before="72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20.425,00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7C0E209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505045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C8556F3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(E-104), parkirno garažno mjesto PMG-73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5265891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C48DE8C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28E5443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943590C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7BBD88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C6DC115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15/10000,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(E-33),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G-5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21,08m2.</w:t>
      </w:r>
    </w:p>
    <w:p w:rsidRPr="00EF52C0" w:rsidR="00E047D8" w:rsidP="00E047D8" w:rsidRDefault="00E047D8" w14:paraId="6994EB8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11CEDB8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1DD8647E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74.550,00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193F58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43F78B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206C631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11/10000,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(E-36),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G-8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15,89m2.</w:t>
      </w:r>
    </w:p>
    <w:p w:rsidRPr="00EF52C0" w:rsidR="00E047D8" w:rsidP="00E047D8" w:rsidRDefault="00E047D8" w14:paraId="18EE2B2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FB5456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BDF2BCD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56.175,00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BA0390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CB8AE6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407EF6E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12/10000,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(E-37),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G-9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16,68 m2.</w:t>
      </w:r>
    </w:p>
    <w:p w:rsidRPr="00EF52C0" w:rsidR="00E047D8" w:rsidP="00E047D8" w:rsidRDefault="00E047D8" w14:paraId="3F78F70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EAA6805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0A65476F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lastRenderedPageBreak/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59.025,00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6A7228F7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89A7C0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1995BCEA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(E-38), garaža G-10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16,68 m2.</w:t>
      </w:r>
    </w:p>
    <w:p w:rsidRPr="00EF52C0" w:rsidR="00E047D8" w:rsidP="00E047D8" w:rsidRDefault="00E047D8" w14:paraId="207D2DB5" w14:textId="77777777">
      <w:pPr>
        <w:pStyle w:val="Tijeloteksta"/>
        <w:rPr>
          <w:rFonts w:cs="Arial"/>
        </w:rPr>
      </w:pPr>
    </w:p>
    <w:p w:rsidR="00E047D8" w:rsidP="00E047D8" w:rsidRDefault="00E047D8" w14:paraId="7D4F4447" w14:textId="77777777">
      <w:pPr>
        <w:pStyle w:val="Tijeloteksta"/>
        <w:ind w:left="15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64FB5B97" w14:textId="77777777">
      <w:pPr>
        <w:pStyle w:val="Tijeloteksta"/>
        <w:spacing w:before="72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59.025,00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9F59D2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E9BA1B5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3979F35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(E-47), garaža G-19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15,97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AC370D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6CDF2D5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75E9845B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A8792FE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E1EDE8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14BF373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(E-54), garaža G-26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18,86 m2.</w:t>
      </w:r>
    </w:p>
    <w:p w:rsidRPr="00EF52C0" w:rsidR="00E047D8" w:rsidP="00E047D8" w:rsidRDefault="00E047D8" w14:paraId="39C7802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58B6DC5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40FEFB1A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66.675,00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0F3FAC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AE9429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1AC9CEE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(E-56), garaža G-28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16,61 m2.</w:t>
      </w:r>
    </w:p>
    <w:p w:rsidRPr="00EF52C0" w:rsidR="00E047D8" w:rsidP="00E047D8" w:rsidRDefault="00E047D8" w14:paraId="360D3CE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E5B5EB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6B80CFF6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58.725,00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7B6F72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1350E8D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B7C2092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10/10000, etažno vlasništvo (E-58), garaža G-30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13,28 m2.</w:t>
      </w:r>
    </w:p>
    <w:p w:rsidRPr="00EF52C0" w:rsidR="00E047D8" w:rsidP="00E047D8" w:rsidRDefault="00E047D8" w14:paraId="63FA69B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8B661E2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27D5CAC2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46.950,00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FD03C08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029BEAA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285EA27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(E-70),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PGM-39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m2.</w:t>
      </w:r>
    </w:p>
    <w:p w:rsidRPr="00EF52C0" w:rsidR="00E047D8" w:rsidP="00E047D8" w:rsidRDefault="00E047D8" w14:paraId="567499B5" w14:textId="77777777">
      <w:pPr>
        <w:pStyle w:val="Tijeloteksta"/>
        <w:rPr>
          <w:rFonts w:cs="Arial"/>
        </w:rPr>
      </w:pPr>
    </w:p>
    <w:p w:rsidR="00E047D8" w:rsidP="00E047D8" w:rsidRDefault="00E047D8" w14:paraId="5239A6CB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08C0A51F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8"/>
        </w:rPr>
        <w:t xml:space="preserve"> </w:t>
      </w:r>
      <w:r w:rsidRPr="00EF52C0">
        <w:rPr>
          <w:rFonts w:cs="Arial"/>
        </w:rPr>
        <w:t>20.125,00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Marko Vujnovac.</w:t>
      </w:r>
    </w:p>
    <w:p w:rsidRPr="00EF52C0" w:rsidR="00E047D8" w:rsidP="00E047D8" w:rsidRDefault="00E047D8" w14:paraId="618B54E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944F61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5A09CFB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(E-76),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PGM-45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m2.</w:t>
      </w:r>
    </w:p>
    <w:p w:rsidRPr="00EF52C0" w:rsidR="00E047D8" w:rsidP="00E047D8" w:rsidRDefault="00E047D8" w14:paraId="1DB3028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773E6FA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470F60A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 18.450,00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6C9BA2C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9C1125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EE8C634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(E-114), parkirno garažno mjesto PGM-83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m2.</w:t>
      </w:r>
    </w:p>
    <w:p w:rsidRPr="00EF52C0" w:rsidR="00E047D8" w:rsidP="00E047D8" w:rsidRDefault="00E047D8" w14:paraId="7308A0B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D0B6993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29DDEA12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 18.525,00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1697AD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699B2AB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167FE92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(E-116), parkirno garažno mjesto PGM-85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</w:t>
      </w:r>
    </w:p>
    <w:p w:rsidRPr="00EF52C0" w:rsidR="00E047D8" w:rsidP="00E047D8" w:rsidRDefault="00E047D8" w14:paraId="1D9E069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6EFF95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19.125,00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Franjo Polić.</w:t>
      </w:r>
    </w:p>
    <w:p w:rsidRPr="00EF52C0" w:rsidR="00E047D8" w:rsidP="00E047D8" w:rsidRDefault="00E047D8" w14:paraId="074FCA3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B0DD76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D0D7D6E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(E-117), parkirno garažno mjesto PGM-86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</w:t>
      </w:r>
    </w:p>
    <w:p w:rsidR="00E047D8" w:rsidP="00E047D8" w:rsidRDefault="00E047D8" w14:paraId="0991DE33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C05FA1B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4C58C4C2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lastRenderedPageBreak/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18.525,00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04813659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C0EAF1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A5F5554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(E-118), parkirno garažno mjesto PGM-87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10,79 m2</w:t>
      </w:r>
    </w:p>
    <w:p w:rsidRPr="00EF52C0" w:rsidR="00E047D8" w:rsidP="00E047D8" w:rsidRDefault="00E047D8" w14:paraId="065940E0" w14:textId="77777777">
      <w:pPr>
        <w:pStyle w:val="Tijeloteksta"/>
        <w:rPr>
          <w:rFonts w:cs="Arial"/>
        </w:rPr>
      </w:pPr>
    </w:p>
    <w:p w:rsidR="00E047D8" w:rsidP="00E047D8" w:rsidRDefault="00E047D8" w14:paraId="291A7E2F" w14:textId="77777777">
      <w:pPr>
        <w:pStyle w:val="Tijeloteksta"/>
        <w:ind w:left="156"/>
        <w:jc w:val="left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78679C60" w14:textId="77777777">
      <w:pPr>
        <w:pStyle w:val="Tijeloteksta"/>
        <w:spacing w:before="72"/>
        <w:ind w:right="700"/>
        <w:rPr>
          <w:rFonts w:cs="Arial"/>
        </w:rPr>
      </w:pPr>
      <w:r w:rsidRPr="00EF52C0">
        <w:rPr>
          <w:rFonts w:cs="Arial"/>
        </w:rPr>
        <w:t>javnoj dražbi najvišu ponudu u iznosu od 18.375,00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39E6FDC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DA241CF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4C39AD6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(E-136), parkirno garažno mjesto PGM-105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5F17C84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E6C1388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17.765,00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Optika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03360EE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BE6FDED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7A83B8C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6/10000, etažno vlasništvo (E-140), parkirno garažno mjesto PGM-109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8,36 m2</w:t>
      </w:r>
    </w:p>
    <w:p w:rsidRPr="00EF52C0" w:rsidR="00E047D8" w:rsidP="00E047D8" w:rsidRDefault="00E047D8" w14:paraId="0C01618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07084E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24D65BC6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14.250,00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4E8B80B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D4BDE5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485F1D9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(E-142), parkirno garažno mjesto PGM-111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519C151B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BE28FA3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14.675,00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Marko Vujnovac.</w:t>
      </w:r>
    </w:p>
    <w:p w:rsidRPr="00EF52C0" w:rsidR="00E047D8" w:rsidP="00E047D8" w:rsidRDefault="00E047D8" w14:paraId="6DAD507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F4763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968E4FE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(E-143), parkirno garažno mjesto PGM-112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</w:t>
      </w:r>
    </w:p>
    <w:p w:rsidRPr="00EF52C0" w:rsidR="00E047D8" w:rsidP="00E047D8" w:rsidRDefault="00E047D8" w14:paraId="0825AE2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896EBC1" w14:textId="77777777">
      <w:pPr>
        <w:pStyle w:val="Tijeloteksta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40DF1FEF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12.750,00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4AD8DEF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CEEFDC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78A96C7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(E-144), parkirno garažno mjesto PGM-113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1AC7484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2BB81B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2A42E37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12.675,00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631DF9AA" w14:textId="77777777">
      <w:pPr>
        <w:pStyle w:val="Tijeloteksta"/>
        <w:spacing w:before="10"/>
        <w:rPr>
          <w:rFonts w:cs="Arial"/>
        </w:rPr>
      </w:pPr>
    </w:p>
    <w:p w:rsidRPr="00EF52C0" w:rsidR="00E047D8" w:rsidP="00E047D8" w:rsidRDefault="00E047D8" w14:paraId="0FFFE4FF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90"/>
        <w:ind w:left="864" w:hanging="709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upisane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</w:p>
    <w:p w:rsidRPr="00EF52C0" w:rsidR="00E047D8" w:rsidP="00E047D8" w:rsidRDefault="00E047D8" w14:paraId="6700D63D" w14:textId="77777777">
      <w:pPr>
        <w:pStyle w:val="Odlomakpopisa"/>
        <w:widowControl w:val="false"/>
        <w:numPr>
          <w:ilvl w:val="0"/>
          <w:numId w:val="43"/>
        </w:numPr>
        <w:tabs>
          <w:tab w:val="left" w:pos="865"/>
        </w:tabs>
        <w:autoSpaceDE w:val="false"/>
        <w:autoSpaceDN w:val="false"/>
        <w:ind w:left="864" w:hanging="709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zk.ul.br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5546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Zaprešić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4313/6,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ŠETNICA,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1382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2627C691" w14:textId="77777777">
      <w:pPr>
        <w:pStyle w:val="Odlomakpopisa"/>
        <w:widowControl w:val="false"/>
        <w:numPr>
          <w:ilvl w:val="0"/>
          <w:numId w:val="43"/>
        </w:numPr>
        <w:tabs>
          <w:tab w:val="left" w:pos="865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2871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4317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KOSOVO,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2314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m2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to: suvlasnički dio ¼, 6. Suvlasnički dio ¼, ukupne površine 2539 m2, na lokaciji 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Krušlina,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upisano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u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zemljišne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Zaprešić</w:t>
      </w:r>
    </w:p>
    <w:p w:rsidRPr="00EF52C0" w:rsidR="00E047D8" w:rsidP="00E047D8" w:rsidRDefault="00E047D8" w14:paraId="5EF96B6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19B7B76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64DC1430" w14:textId="77777777">
      <w:pPr>
        <w:pStyle w:val="Tijeloteksta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1"/>
        </w:rPr>
        <w:t xml:space="preserve"> </w:t>
      </w:r>
      <w:r w:rsidRPr="00EF52C0">
        <w:rPr>
          <w:rFonts w:cs="Arial"/>
        </w:rPr>
        <w:t>1.210.000,00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Jedinstvo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Krapina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69FF69B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687DAD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4E23A07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(E-137), parkirno garažno mjesto PGM-106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</w:t>
      </w:r>
    </w:p>
    <w:p w:rsidRPr="00EF52C0" w:rsidR="00E047D8" w:rsidP="00E047D8" w:rsidRDefault="00E047D8" w14:paraId="15D8D79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AD291EB" w14:textId="77777777">
      <w:pPr>
        <w:pStyle w:val="Tijeloteksta"/>
        <w:spacing w:before="1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 iznosu od  16.750,00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Vlado Rotim.</w:t>
      </w:r>
    </w:p>
    <w:p w:rsidRPr="00EF52C0" w:rsidR="00E047D8" w:rsidP="00E047D8" w:rsidRDefault="00E047D8" w14:paraId="3B34BFB6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71AB6CB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7138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164.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53/10000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ETAŽNO VLASNIŠTVO (E-164), Poslovni prostor PP.6. u prizemlju zgrade M. Krušlina 24,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73,66 m2, u nacrtu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označenu plavom bojom</w:t>
      </w:r>
    </w:p>
    <w:p w:rsidRPr="00EF52C0" w:rsidR="00E047D8" w:rsidP="00E047D8" w:rsidRDefault="00E047D8" w14:paraId="5876091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34766C9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403.500,00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ponudila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SANJA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EREŠ-ŠIMIĆ,  Zaprešić,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Vjekoslava Babukića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5a,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46702989859</w:t>
      </w:r>
    </w:p>
    <w:p w:rsidRPr="00EF52C0" w:rsidR="00E047D8" w:rsidP="00E047D8" w:rsidRDefault="00E047D8" w14:paraId="253F060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 xml:space="preserve">Zemljišnoknjižni odjel Zaprešić, u zk.ul.br. 3219, k.o. </w:t>
      </w:r>
      <w:r w:rsidRPr="00EF52C0">
        <w:rPr>
          <w:rFonts w:ascii="Arial" w:hAnsi="Arial" w:cs="Arial"/>
        </w:rPr>
        <w:lastRenderedPageBreak/>
        <w:t>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17.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(E-17),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PMG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130.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7,44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bojom.</w:t>
      </w:r>
    </w:p>
    <w:p w:rsidRPr="00EF52C0" w:rsidR="00E047D8" w:rsidP="00E047D8" w:rsidRDefault="00E047D8" w14:paraId="7DD75903" w14:textId="77777777">
      <w:pPr>
        <w:pStyle w:val="Tijeloteksta"/>
        <w:spacing w:before="82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37.825,00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Krešimir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Kolarić,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Zaprešić,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Pavla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Lončara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1c,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00502108916.</w:t>
      </w:r>
    </w:p>
    <w:p w:rsidRPr="00EF52C0" w:rsidR="00E047D8" w:rsidP="00E047D8" w:rsidRDefault="00E047D8" w14:paraId="497ECED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0D0CBD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15.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(E-15),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128.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0527EAFE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 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</w:t>
      </w:r>
    </w:p>
    <w:p w:rsidR="00E047D8" w:rsidP="00E047D8" w:rsidRDefault="00E047D8" w14:paraId="676ED27C" w14:textId="77777777">
      <w:pPr>
        <w:pStyle w:val="Tijeloteksta"/>
        <w:spacing w:before="72"/>
        <w:ind w:right="695"/>
        <w:rPr>
          <w:rFonts w:cs="Arial"/>
        </w:rPr>
      </w:pPr>
    </w:p>
    <w:p w:rsidRPr="00EF52C0" w:rsidR="00E047D8" w:rsidP="00E047D8" w:rsidRDefault="00E047D8" w14:paraId="218DD270" w14:textId="77777777">
      <w:pPr>
        <w:pStyle w:val="Tijeloteksta"/>
        <w:spacing w:before="72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37.325,00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Krešimir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Kolarić,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Zaprešić,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Pavla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Lončara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1c,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00502108916.</w:t>
      </w:r>
    </w:p>
    <w:p w:rsidRPr="00EF52C0" w:rsidR="00E047D8" w:rsidP="00E047D8" w:rsidRDefault="00E047D8" w14:paraId="58CEE20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3C25AD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7. Suvlasnički dio: 7/10000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(E-7),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120.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podrumu -2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 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10,20 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2223052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8A75DA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23. siječnja 2020. na prvoj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40.525,00 kn ponudio je Marko Vujnovac, Zaprešić, Mihovila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22, OIB: 92976738903.</w:t>
      </w:r>
    </w:p>
    <w:p w:rsidRPr="00EF52C0" w:rsidR="00E047D8" w:rsidP="00E047D8" w:rsidRDefault="00E047D8" w14:paraId="3ED7F241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D757B14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zemljište površine 2.939 m2, upisano u zemljišne knjige Općinskog suda u 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1475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3834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LIVADA KOSOVAC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2939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1EFFBBC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D4AC52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svibnja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12.525,00 kn,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20E3A18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B791ED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 3057 k.o. Jastrebarsko, kčbr. 3884 – 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FRAPETJE, površine 5423 m2, kčbr. 3889 –LIVADA FRAPETJE, površine 1773 m2, 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 xml:space="preserve">3890 – LIVADA </w:t>
      </w:r>
      <w:r w:rsidRPr="00EF52C0">
        <w:rPr>
          <w:rFonts w:ascii="Arial" w:hAnsi="Arial" w:cs="Arial"/>
        </w:rPr>
        <w:lastRenderedPageBreak/>
        <w:t>SIRKOVINA, površine 1460 m2, kčbr. 3891 – LIVADA SIRKOVINA,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2572 m2, kčbr. 3895 – LIVADA BUKOVAC površine 7056 m2, kčbr. 3897 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VELIKA SJENOKOŠA površine 4181 m2, kčbr. 3898 – LIVADA GRABOVAC,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4033 m2, kčbr. 3899 – LIVADA GRABOVAC, površine 2859 m2, kčbr. 3901 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površien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303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3902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2148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3904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15155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3905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 , površine 4034 m2, kčbr. 3983 – LIVADA GRABOVAC, površine 2325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53282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3866168D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F7BF6D0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svibnja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226.825,00 kn ponudio je STUDIO RENTAL d.o.o., Novo Čiče,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Športska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25, OIB: 04132278774.</w:t>
      </w:r>
    </w:p>
    <w:p w:rsidRPr="00EF52C0" w:rsidR="00E047D8" w:rsidP="00E047D8" w:rsidRDefault="00E047D8" w14:paraId="11B8705E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BBB81B7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  <w:tab w:val="left" w:pos="3329"/>
          <w:tab w:val="left" w:pos="7444"/>
        </w:tabs>
        <w:autoSpaceDE w:val="false"/>
        <w:autoSpaceDN w:val="false"/>
        <w:ind w:left="864" w:hanging="709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nekretnina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upisana  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</w:rPr>
        <w:tab/>
        <w:t xml:space="preserve">zemljišne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knjige  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 xml:space="preserve">Općinskog  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 xml:space="preserve">suda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</w:rPr>
        <w:tab/>
        <w:t>Novom</w:t>
      </w:r>
      <w:r w:rsidRPr="00EF52C0">
        <w:rPr>
          <w:rFonts w:ascii="Arial" w:hAnsi="Arial" w:cs="Arial"/>
          <w:spacing w:val="76"/>
        </w:rPr>
        <w:t xml:space="preserve"> </w:t>
      </w:r>
      <w:r w:rsidRPr="00EF52C0">
        <w:rPr>
          <w:rFonts w:ascii="Arial" w:hAnsi="Arial" w:cs="Arial"/>
        </w:rPr>
        <w:t>Zagrebu,</w:t>
      </w:r>
    </w:p>
    <w:p w:rsidRPr="00EF52C0" w:rsidR="00E047D8" w:rsidP="00E047D8" w:rsidRDefault="00E047D8" w14:paraId="136C32D5" w14:textId="77777777">
      <w:pPr>
        <w:pStyle w:val="Tijeloteksta"/>
        <w:rPr>
          <w:rFonts w:cs="Arial"/>
        </w:rPr>
      </w:pPr>
      <w:r w:rsidRPr="00EF52C0">
        <w:rPr>
          <w:rFonts w:cs="Arial"/>
        </w:rPr>
        <w:t>Zemljišnoknjižni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odjel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Jastrebarsko,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zk.ul.br. 3219</w:t>
      </w:r>
    </w:p>
    <w:p w:rsidRPr="00EF52C0" w:rsidR="00E047D8" w:rsidP="00E047D8" w:rsidRDefault="00E047D8" w14:paraId="38E6D7D7" w14:textId="77777777">
      <w:pPr>
        <w:pStyle w:val="Tijeloteksta"/>
        <w:ind w:left="216"/>
        <w:rPr>
          <w:rFonts w:cs="Arial"/>
        </w:rPr>
      </w:pPr>
      <w:r w:rsidRPr="00EF52C0">
        <w:rPr>
          <w:rFonts w:cs="Arial"/>
        </w:rPr>
        <w:t>k.o.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Jastrebarsko,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3735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HRVOJKA,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ukupne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2874 m2</w:t>
      </w:r>
    </w:p>
    <w:p w:rsidRPr="00EF52C0" w:rsidR="00E047D8" w:rsidP="00E047D8" w:rsidRDefault="00E047D8" w14:paraId="0AF3315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EB9A9F5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10.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rujna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četvrtoj 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24.501,00 kn, ponudio je Josip Blažeković, Staro Pračno, 1. lijevi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23B9E86F" w14:textId="77777777">
      <w:pPr>
        <w:pStyle w:val="Tijeloteksta"/>
        <w:rPr>
          <w:rFonts w:cs="Arial"/>
        </w:rPr>
      </w:pPr>
    </w:p>
    <w:p w:rsidRPr="00630F30" w:rsidR="00E047D8" w:rsidP="00E047D8" w:rsidRDefault="00E047D8" w14:paraId="2E16A84B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  <w:tab w:val="left" w:pos="3327"/>
          <w:tab w:val="left" w:pos="7442"/>
        </w:tabs>
        <w:autoSpaceDE w:val="false"/>
        <w:autoSpaceDN w:val="false"/>
        <w:ind w:left="156"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nekretnina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upisana  </w:t>
      </w:r>
      <w:r w:rsidRPr="00EF52C0"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 xml:space="preserve">u  </w:t>
      </w:r>
      <w:r w:rsidRPr="00EF52C0">
        <w:rPr>
          <w:rFonts w:ascii="Arial" w:hAnsi="Arial" w:cs="Arial"/>
        </w:rPr>
        <w:t xml:space="preserve">zemljišne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knjige  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 xml:space="preserve">Općinskog  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 xml:space="preserve">suda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</w:rPr>
        <w:tab/>
        <w:t>Novom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  <w:spacing w:val="-1"/>
        </w:rPr>
        <w:t>Zemljišnoknjižni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  <w:spacing w:val="-1"/>
        </w:rPr>
        <w:t>odjel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1504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3743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LIVADA</w:t>
      </w:r>
      <w:r>
        <w:rPr>
          <w:rFonts w:ascii="Arial" w:hAnsi="Arial" w:cs="Arial"/>
        </w:rPr>
        <w:t xml:space="preserve"> </w:t>
      </w:r>
      <w:r w:rsidRPr="00630F30">
        <w:rPr>
          <w:rFonts w:ascii="Arial" w:hAnsi="Arial" w:cs="Arial"/>
        </w:rPr>
        <w:t>HRVOJKA</w:t>
      </w:r>
      <w:r w:rsidRPr="00630F30">
        <w:rPr>
          <w:rFonts w:ascii="Arial" w:hAnsi="Arial" w:cs="Arial"/>
          <w:spacing w:val="-8"/>
        </w:rPr>
        <w:t xml:space="preserve"> </w:t>
      </w:r>
      <w:r w:rsidRPr="00630F30">
        <w:rPr>
          <w:rFonts w:ascii="Arial" w:hAnsi="Arial" w:cs="Arial"/>
        </w:rPr>
        <w:t>površine</w:t>
      </w:r>
      <w:r w:rsidRPr="00630F30">
        <w:rPr>
          <w:rFonts w:ascii="Arial" w:hAnsi="Arial" w:cs="Arial"/>
          <w:spacing w:val="-7"/>
        </w:rPr>
        <w:t xml:space="preserve"> </w:t>
      </w:r>
      <w:r w:rsidRPr="00630F30">
        <w:rPr>
          <w:rFonts w:ascii="Arial" w:hAnsi="Arial" w:cs="Arial"/>
        </w:rPr>
        <w:t>1513</w:t>
      </w:r>
      <w:r w:rsidRPr="00630F30">
        <w:rPr>
          <w:rFonts w:ascii="Arial" w:hAnsi="Arial" w:cs="Arial"/>
          <w:spacing w:val="-6"/>
        </w:rPr>
        <w:t xml:space="preserve"> </w:t>
      </w:r>
      <w:r w:rsidRPr="00630F30">
        <w:rPr>
          <w:rFonts w:ascii="Arial" w:hAnsi="Arial" w:cs="Arial"/>
        </w:rPr>
        <w:t>m2,</w:t>
      </w:r>
      <w:r w:rsidRPr="00630F30">
        <w:rPr>
          <w:rFonts w:ascii="Arial" w:hAnsi="Arial" w:cs="Arial"/>
          <w:spacing w:val="-5"/>
        </w:rPr>
        <w:t xml:space="preserve"> </w:t>
      </w:r>
      <w:r w:rsidRPr="00630F30">
        <w:rPr>
          <w:rFonts w:ascii="Arial" w:hAnsi="Arial" w:cs="Arial"/>
        </w:rPr>
        <w:t>z.k.č.br.</w:t>
      </w:r>
      <w:r w:rsidRPr="00630F30">
        <w:rPr>
          <w:rFonts w:ascii="Arial" w:hAnsi="Arial" w:cs="Arial"/>
          <w:spacing w:val="-7"/>
        </w:rPr>
        <w:t xml:space="preserve"> </w:t>
      </w:r>
      <w:r w:rsidRPr="00630F30">
        <w:rPr>
          <w:rFonts w:ascii="Arial" w:hAnsi="Arial" w:cs="Arial"/>
        </w:rPr>
        <w:t>3744</w:t>
      </w:r>
      <w:r w:rsidRPr="00630F30">
        <w:rPr>
          <w:rFonts w:ascii="Arial" w:hAnsi="Arial" w:cs="Arial"/>
          <w:spacing w:val="-4"/>
        </w:rPr>
        <w:t xml:space="preserve"> </w:t>
      </w:r>
      <w:r w:rsidRPr="00630F30">
        <w:rPr>
          <w:rFonts w:ascii="Arial" w:hAnsi="Arial" w:cs="Arial"/>
        </w:rPr>
        <w:t>LIVADA</w:t>
      </w:r>
      <w:r w:rsidRPr="00630F30">
        <w:rPr>
          <w:rFonts w:ascii="Arial" w:hAnsi="Arial" w:cs="Arial"/>
          <w:spacing w:val="-7"/>
        </w:rPr>
        <w:t xml:space="preserve"> </w:t>
      </w:r>
      <w:r w:rsidRPr="00630F30">
        <w:rPr>
          <w:rFonts w:ascii="Arial" w:hAnsi="Arial" w:cs="Arial"/>
        </w:rPr>
        <w:t>HRVOJKA</w:t>
      </w:r>
      <w:r w:rsidRPr="00630F30">
        <w:rPr>
          <w:rFonts w:ascii="Arial" w:hAnsi="Arial" w:cs="Arial"/>
          <w:spacing w:val="-8"/>
        </w:rPr>
        <w:t xml:space="preserve"> </w:t>
      </w:r>
      <w:r w:rsidRPr="00630F30">
        <w:rPr>
          <w:rFonts w:ascii="Arial" w:hAnsi="Arial" w:cs="Arial"/>
        </w:rPr>
        <w:t>površine</w:t>
      </w:r>
      <w:r w:rsidRPr="00630F30">
        <w:rPr>
          <w:rFonts w:ascii="Arial" w:hAnsi="Arial" w:cs="Arial"/>
          <w:spacing w:val="-7"/>
        </w:rPr>
        <w:t xml:space="preserve"> </w:t>
      </w:r>
      <w:r w:rsidRPr="00630F30">
        <w:rPr>
          <w:rFonts w:ascii="Arial" w:hAnsi="Arial" w:cs="Arial"/>
        </w:rPr>
        <w:t>1437</w:t>
      </w:r>
      <w:r w:rsidRPr="00630F30">
        <w:rPr>
          <w:rFonts w:ascii="Arial" w:hAnsi="Arial" w:cs="Arial"/>
          <w:spacing w:val="-6"/>
        </w:rPr>
        <w:t xml:space="preserve"> </w:t>
      </w:r>
      <w:r w:rsidRPr="00630F30">
        <w:rPr>
          <w:rFonts w:ascii="Arial" w:hAnsi="Arial" w:cs="Arial"/>
        </w:rPr>
        <w:t>m2,</w:t>
      </w:r>
      <w:r w:rsidRPr="00630F30">
        <w:rPr>
          <w:rFonts w:ascii="Arial" w:hAnsi="Arial" w:cs="Arial"/>
          <w:spacing w:val="-6"/>
        </w:rPr>
        <w:t xml:space="preserve"> </w:t>
      </w:r>
      <w:r w:rsidRPr="00630F30">
        <w:rPr>
          <w:rFonts w:ascii="Arial" w:hAnsi="Arial" w:cs="Arial"/>
        </w:rPr>
        <w:t>ukupne</w:t>
      </w:r>
      <w:r w:rsidRPr="00630F30">
        <w:rPr>
          <w:rFonts w:ascii="Arial" w:hAnsi="Arial" w:cs="Arial"/>
          <w:spacing w:val="-58"/>
        </w:rPr>
        <w:t xml:space="preserve"> </w:t>
      </w:r>
      <w:r w:rsidRPr="00630F30">
        <w:rPr>
          <w:rFonts w:ascii="Arial" w:hAnsi="Arial" w:cs="Arial"/>
        </w:rPr>
        <w:t>površine</w:t>
      </w:r>
      <w:r w:rsidRPr="00630F30">
        <w:rPr>
          <w:rFonts w:ascii="Arial" w:hAnsi="Arial" w:cs="Arial"/>
          <w:spacing w:val="-1"/>
        </w:rPr>
        <w:t xml:space="preserve"> </w:t>
      </w:r>
      <w:r w:rsidRPr="00630F30">
        <w:rPr>
          <w:rFonts w:ascii="Arial" w:hAnsi="Arial" w:cs="Arial"/>
        </w:rPr>
        <w:t>2950 m2.</w:t>
      </w:r>
    </w:p>
    <w:p w:rsidRPr="00EF52C0" w:rsidR="00E047D8" w:rsidP="00E047D8" w:rsidRDefault="00E047D8" w14:paraId="3643010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38BB486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10.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rujna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četvrtoj 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14.001,00 kn, ponudio je Josip Blažeković, Staro Pračno, 1. lijevi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619954F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5E65B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2502/18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0A712EB2" w14:textId="77777777">
      <w:pPr>
        <w:pStyle w:val="Odlomakpopisa"/>
        <w:widowControl w:val="false"/>
        <w:numPr>
          <w:ilvl w:val="0"/>
          <w:numId w:val="43"/>
        </w:numPr>
        <w:tabs>
          <w:tab w:val="left" w:pos="323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0,6/100 ETAŽNO VLASNIŠTVO (E-77), garaža oznake 82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31916E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48FF374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Srđan Čemi.</w:t>
      </w:r>
    </w:p>
    <w:p w:rsidRPr="00EF52C0" w:rsidR="00E047D8" w:rsidP="00E047D8" w:rsidRDefault="00E047D8" w14:paraId="017BA60D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F9DEC54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-71,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688047C7" w14:textId="77777777">
      <w:pPr>
        <w:pStyle w:val="Odlomakpopisa"/>
        <w:widowControl w:val="false"/>
        <w:numPr>
          <w:ilvl w:val="0"/>
          <w:numId w:val="43"/>
        </w:numPr>
        <w:tabs>
          <w:tab w:val="left" w:pos="327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0,6/100 ETAŽNO VLASNIŠTVO (E-71) garaža oznake 76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18,30m2.</w:t>
      </w:r>
    </w:p>
    <w:p w:rsidRPr="00EF52C0" w:rsidR="00E047D8" w:rsidP="00E047D8" w:rsidRDefault="00E047D8" w14:paraId="1C4E8D0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C847F44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Denis Bajs.</w:t>
      </w:r>
    </w:p>
    <w:p w:rsidRPr="00EF52C0" w:rsidR="00E047D8" w:rsidP="00E047D8" w:rsidRDefault="00E047D8" w14:paraId="4622F612" w14:textId="0BB38C09">
      <w:pPr>
        <w:pStyle w:val="Tijeloteksta"/>
        <w:rPr>
          <w:rFonts w:cs="Arial"/>
        </w:rPr>
      </w:pPr>
    </w:p>
    <w:p w:rsidRPr="00EF52C0" w:rsidR="00E047D8" w:rsidP="00E047D8" w:rsidRDefault="00E047D8" w14:paraId="4646E78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83,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92D21D4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spacing w:before="1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0,59/100 ETAŽNO VLASNIŠTVO (E-83) , garaža oznake 88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="00E047D8" w:rsidP="00E047D8" w:rsidRDefault="00E047D8" w14:paraId="43777830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594AAFCA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146B6DF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65.500,00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Srđan Černi.</w:t>
      </w:r>
    </w:p>
    <w:p w:rsidRPr="00EF52C0" w:rsidR="00E047D8" w:rsidP="00E047D8" w:rsidRDefault="00E047D8" w14:paraId="30E23E5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27F35D9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541AB4A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0,6/100 ETAŽNO VLASNIŠTVO (E-74) , garaža oznake 79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354E74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B38C3B7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80.000,00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savjetovanje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d.o.o..</w:t>
      </w:r>
    </w:p>
    <w:p w:rsidRPr="00EF52C0" w:rsidR="00E047D8" w:rsidP="00E047D8" w:rsidRDefault="00E047D8" w14:paraId="0BB91D2C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7A0E4B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52734879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0,59/100 ETAŽNO VLASNIŠTVO (E-72). Garaža oznake 77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BB03DC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33F8DE8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71,500.00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Alen Pešušić.</w:t>
      </w:r>
    </w:p>
    <w:p w:rsidRPr="00EF52C0" w:rsidR="00E047D8" w:rsidP="00E047D8" w:rsidRDefault="00E047D8" w14:paraId="5833CC1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62A04F2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250C894A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72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suvlasničkidio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0,6/100</w:t>
      </w:r>
      <w:r w:rsidRPr="00EF52C0">
        <w:rPr>
          <w:rFonts w:ascii="Arial" w:hAnsi="Arial" w:cs="Arial"/>
          <w:spacing w:val="3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(E-76),</w:t>
      </w:r>
      <w:r w:rsidRPr="00EF52C0">
        <w:rPr>
          <w:rFonts w:ascii="Arial" w:hAnsi="Arial" w:cs="Arial"/>
          <w:spacing w:val="35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81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CFB996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B38BCC5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 najvišu ponudu u iznosu od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PUNI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SEPET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1AAE757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1DCE392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2131842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1,27/100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(E-79)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84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39,05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19642A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C875CE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137,750.00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STOLJEĆE 21 d.o.o.</w:t>
      </w:r>
    </w:p>
    <w:p w:rsidRPr="00EF52C0" w:rsidR="00E047D8" w:rsidP="00E047D8" w:rsidRDefault="00E047D8" w14:paraId="2004EEA7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8444E90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–78,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F86D89B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0,6/100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(E-78)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83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18,51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3309A89" w14:textId="77777777">
      <w:pPr>
        <w:pStyle w:val="Tijeloteksta"/>
        <w:rPr>
          <w:rFonts w:cs="Arial"/>
        </w:rPr>
      </w:pPr>
    </w:p>
    <w:p w:rsidR="00E047D8" w:rsidP="00E047D8" w:rsidRDefault="00E047D8" w14:paraId="1AA546B9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111.000,00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EKOLOGIJA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ČERNI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5360A197" w14:textId="6926C58F">
      <w:pPr>
        <w:pStyle w:val="Tijeloteksta"/>
        <w:rPr>
          <w:rFonts w:cs="Arial"/>
        </w:rPr>
      </w:pPr>
    </w:p>
    <w:p w:rsidRPr="00EF52C0" w:rsidR="00E047D8" w:rsidP="00E047D8" w:rsidRDefault="00E047D8" w14:paraId="3D23F885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801D7EA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  <w:tab w:val="left" w:pos="1161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0,83/100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(E-80)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85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</w:rPr>
        <w:tab/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25,66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9C4FE6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561944F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98,500.00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C.P.I.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EXPERTUS  d.o.o.</w:t>
      </w:r>
    </w:p>
    <w:p w:rsidRPr="00EF52C0" w:rsidR="00E047D8" w:rsidP="00E047D8" w:rsidRDefault="00E047D8" w14:paraId="4B83661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AEFDCC5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="00E047D8" w:rsidP="00E047D8" w:rsidRDefault="00E047D8" w14:paraId="2EF51A54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(E-81).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pumale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86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630F30" w:rsidR="00E047D8" w:rsidP="00E047D8" w:rsidRDefault="00E047D8" w14:paraId="0BFFDB2A" w14:textId="77777777">
      <w:pPr>
        <w:pStyle w:val="Odlomakpopisa"/>
        <w:tabs>
          <w:tab w:val="left" w:pos="306"/>
        </w:tabs>
        <w:ind w:left="156" w:right="696"/>
        <w:rPr>
          <w:rFonts w:ascii="Arial" w:hAnsi="Arial" w:cs="Arial"/>
        </w:rPr>
      </w:pPr>
    </w:p>
    <w:p w:rsidRPr="00EF52C0" w:rsidR="00E047D8" w:rsidP="00E047D8" w:rsidRDefault="00E047D8" w14:paraId="71879B25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109,425.00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PUNI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SEPET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A57BFD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366ABFD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64E0D483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(E-82)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87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18,09m2.</w:t>
      </w:r>
    </w:p>
    <w:p w:rsidRPr="00EF52C0" w:rsidR="00E047D8" w:rsidP="00E047D8" w:rsidRDefault="00E047D8" w14:paraId="204589FF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6CBBE66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72,500.00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EKOLOGIJA ČERNI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15422D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3C8D557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0AAD389C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(E-84)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89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2616F85" w14:textId="77777777">
      <w:pPr>
        <w:pStyle w:val="Tijeloteksta"/>
        <w:spacing w:before="88"/>
        <w:ind w:right="143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77,750.00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C.P.I. EXPERTUS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5F0019A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1E521CB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6E4E2177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(E-87)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92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18,15m2.</w:t>
      </w:r>
    </w:p>
    <w:p w:rsidRPr="00EF52C0" w:rsidR="00E047D8" w:rsidP="00E047D8" w:rsidRDefault="00E047D8" w14:paraId="4666BF5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C6BEF9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 107,250.00 kn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Majstorović.</w:t>
      </w:r>
    </w:p>
    <w:p w:rsidRPr="00EF52C0" w:rsidR="00E047D8" w:rsidP="00E047D8" w:rsidRDefault="00E047D8" w14:paraId="59993EE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70F2C3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0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4C1FFCF7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spacing w:before="1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(E-88).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93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18,09m2.</w:t>
      </w:r>
    </w:p>
    <w:p w:rsidRPr="00EF52C0" w:rsidR="00E047D8" w:rsidP="00E047D8" w:rsidRDefault="00E047D8" w14:paraId="0238786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B6FFE1B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71,000.00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Dražen Crnković.</w:t>
      </w:r>
    </w:p>
    <w:p w:rsidRPr="00EF52C0" w:rsidR="00E047D8" w:rsidP="00E047D8" w:rsidRDefault="00E047D8" w14:paraId="227420D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C1D7A9A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1F54840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(E-89)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94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9E1A51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086C46A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81,500.00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Alen Pešušić.</w:t>
      </w:r>
    </w:p>
    <w:p w:rsidRPr="00EF52C0" w:rsidR="00E047D8" w:rsidP="00E047D8" w:rsidRDefault="00E047D8" w14:paraId="1D29C950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71CBB61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44D76B7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(E-91),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96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18,51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AD03BB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18F071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71,000.00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Žunjić.</w:t>
      </w:r>
    </w:p>
    <w:p w:rsidRPr="00EF52C0" w:rsidR="00E047D8" w:rsidP="00E047D8" w:rsidRDefault="00E047D8" w14:paraId="4710A92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535C07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A256EC5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(E-92),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97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18,15m2.</w:t>
      </w:r>
    </w:p>
    <w:p w:rsidRPr="00EF52C0" w:rsidR="00E047D8" w:rsidP="00E047D8" w:rsidRDefault="00E047D8" w14:paraId="691757B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F8D6472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71,500.00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 Marčinko.</w:t>
      </w:r>
    </w:p>
    <w:p w:rsidRPr="00EF52C0" w:rsidR="00E047D8" w:rsidP="00E047D8" w:rsidRDefault="00E047D8" w14:paraId="2E53362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950DCEB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–94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E37F50B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(E-94),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99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="00E047D8" w:rsidP="00E047D8" w:rsidRDefault="00E047D8" w14:paraId="03C08064" w14:textId="77777777">
      <w:pPr>
        <w:pStyle w:val="Tijeloteksta"/>
        <w:spacing w:before="72"/>
        <w:ind w:right="143"/>
        <w:rPr>
          <w:rFonts w:cs="Arial"/>
        </w:rPr>
      </w:pPr>
    </w:p>
    <w:p w:rsidRPr="00EF52C0" w:rsidR="00E047D8" w:rsidP="00E047D8" w:rsidRDefault="00E047D8" w14:paraId="0B0A2432" w14:textId="77777777">
      <w:pPr>
        <w:pStyle w:val="Tijeloteksta"/>
        <w:spacing w:before="72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71,000.00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Tomislav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Zubović.</w:t>
      </w:r>
    </w:p>
    <w:p w:rsidRPr="00EF52C0" w:rsidR="00E047D8" w:rsidP="00E047D8" w:rsidRDefault="00E047D8" w14:paraId="1F1B378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22F0E8F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24E8B33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(E-93),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98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A3ED1C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701DC17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80,750.00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SAVJETOVANJE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6D65254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C55486D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4EC859D5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spacing w:before="1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1,01/100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(E-95),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31,06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="00E047D8" w:rsidP="00E047D8" w:rsidRDefault="00E047D8" w14:paraId="772B313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F0C205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F40775A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114,250.00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Ante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Bašica.</w:t>
      </w:r>
    </w:p>
    <w:p w:rsidRPr="00EF52C0" w:rsidR="00E047D8" w:rsidP="00E047D8" w:rsidRDefault="00E047D8" w14:paraId="072F8CD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639EE97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782E754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(E-96),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101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3F15E8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DC33E4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78,750.00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Stojan Tokić.</w:t>
      </w:r>
    </w:p>
    <w:p w:rsidRPr="00EF52C0" w:rsidR="00E047D8" w:rsidP="00E047D8" w:rsidRDefault="00E047D8" w14:paraId="5639D5B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C944E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B64D67D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(E-97),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102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6855652" w14:textId="77777777">
      <w:pPr>
        <w:pStyle w:val="Tijeloteksta"/>
        <w:rPr>
          <w:rFonts w:cs="Arial"/>
        </w:rPr>
      </w:pPr>
    </w:p>
    <w:p w:rsidR="00E047D8" w:rsidP="00E047D8" w:rsidRDefault="00E047D8" w14:paraId="044D6AA0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83,750.00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Stojan Tokić.</w:t>
      </w:r>
    </w:p>
    <w:p w:rsidRPr="00EF52C0" w:rsidR="00E047D8" w:rsidP="00E047D8" w:rsidRDefault="00E047D8" w14:paraId="29001FA5" w14:textId="77777777">
      <w:pPr>
        <w:pStyle w:val="Tijeloteksta"/>
        <w:ind w:left="156" w:right="441"/>
        <w:rPr>
          <w:rFonts w:cs="Arial"/>
        </w:rPr>
      </w:pPr>
    </w:p>
    <w:p w:rsidRPr="00EF52C0" w:rsidR="00E047D8" w:rsidP="00E047D8" w:rsidRDefault="00E047D8" w14:paraId="04CAB42B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F6E8413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(E-98),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103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DCDBE6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90EEFE7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71,000.00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Marin Čavka.</w:t>
      </w:r>
    </w:p>
    <w:p w:rsidRPr="00EF52C0" w:rsidR="00E047D8" w:rsidP="00E047D8" w:rsidRDefault="00E047D8" w14:paraId="2D165373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C8C3725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A2C7483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(E-99),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104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67E98E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1BCFBE2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75,500,00 kn,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Milera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Jakopić.</w:t>
      </w:r>
    </w:p>
    <w:p w:rsidRPr="00EF52C0" w:rsidR="00E047D8" w:rsidP="00E047D8" w:rsidRDefault="00E047D8" w14:paraId="5A17F3C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8"/>
        <w:ind w:left="0"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3EF071B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(E-102),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107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3F0886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DAD98FC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71,000.00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27D2AC8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326F1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left="0"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1DDC032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(E-118),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123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="00E047D8" w:rsidP="00E047D8" w:rsidRDefault="00E047D8" w14:paraId="53230006" w14:textId="77777777">
      <w:pPr>
        <w:pStyle w:val="Tijeloteksta"/>
        <w:spacing w:before="1"/>
        <w:rPr>
          <w:rFonts w:cs="Arial"/>
        </w:rPr>
      </w:pPr>
    </w:p>
    <w:p w:rsidR="00E047D8" w:rsidP="00E047D8" w:rsidRDefault="00E047D8" w14:paraId="00C4D96C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78E7D2C" w14:textId="68DE393A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1064D428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70,000,00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072BCDD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84534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left="0"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nekretnina upisana u zk.ul. br. 25409 k.o. Grad Zagreb, z.k.č.br. </w:t>
      </w:r>
      <w:r>
        <w:rPr>
          <w:rFonts w:ascii="Arial" w:hAnsi="Arial" w:cs="Arial"/>
        </w:rPr>
        <w:t xml:space="preserve">    </w:t>
      </w:r>
      <w:r w:rsidRPr="00EF52C0">
        <w:rPr>
          <w:rFonts w:ascii="Arial" w:hAnsi="Arial" w:cs="Arial"/>
        </w:rPr>
        <w:t>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D7B77AE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0,71/100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(E-120),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126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59"/>
        </w:rPr>
        <w:t xml:space="preserve"> </w:t>
      </w:r>
      <w:r w:rsidRPr="00EF52C0">
        <w:rPr>
          <w:rFonts w:ascii="Arial" w:hAnsi="Arial" w:cs="Arial"/>
        </w:rPr>
        <w:t>21,79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4AAFA1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E4A3BAC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lastRenderedPageBreak/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87,550.00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0E0091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DCA1F8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1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E29871D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(E-128),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59"/>
        </w:rPr>
        <w:t xml:space="preserve"> </w:t>
      </w:r>
      <w:r w:rsidRPr="00EF52C0">
        <w:rPr>
          <w:rFonts w:ascii="Arial" w:hAnsi="Arial" w:cs="Arial"/>
        </w:rPr>
        <w:t>26,70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A315F8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32B22A5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105,000.00 kn 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Dumančić.</w:t>
      </w:r>
    </w:p>
    <w:p w:rsidRPr="00EF52C0" w:rsidR="00E047D8" w:rsidP="00E047D8" w:rsidRDefault="00E047D8" w14:paraId="58DD1B4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56BB4F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00ABA48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(E-129),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135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59"/>
        </w:rPr>
        <w:t xml:space="preserve"> </w:t>
      </w:r>
      <w:r w:rsidRPr="00EF52C0">
        <w:rPr>
          <w:rFonts w:ascii="Arial" w:hAnsi="Arial" w:cs="Arial"/>
        </w:rPr>
        <w:t>26,70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6991F5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B55305E" w14:textId="77777777">
      <w:pPr>
        <w:pStyle w:val="Tijeloteksta"/>
        <w:spacing w:before="1"/>
        <w:ind w:right="701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105,000.00 kn,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Dumančić.</w:t>
      </w:r>
    </w:p>
    <w:p w:rsidRPr="00EF52C0" w:rsidR="00E047D8" w:rsidP="00E047D8" w:rsidRDefault="00E047D8" w14:paraId="7E2D57BE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C8C0CCF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2497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3980,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3985,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3986,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3987,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3988,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3990,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3991,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3992,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3993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3994,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zemljište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koje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nalazi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zoni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infrastrukturnih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sustava,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planirani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koridor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željeznice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lokaciji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zona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Jelšovec,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izlaz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autoceste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A1, Jastrebarsko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smjeru Karlovca,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39,055 m2.</w:t>
      </w:r>
    </w:p>
    <w:p w:rsidRPr="00EF52C0" w:rsidR="00E047D8" w:rsidP="00E047D8" w:rsidRDefault="00E047D8" w14:paraId="13D4338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ECA4D3D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407,250.00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Europa-upravljanje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nekretninama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201ECA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2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omjerom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(E-2),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drugom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katu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51,70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koji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sastoji od dvije sobe, kuhinje, kupaone s wc-om i hodnikom u čest. zgr. 110, uz odgovarajući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dio cijele nekretnine</w:t>
      </w:r>
    </w:p>
    <w:p w:rsidRPr="00EF52C0" w:rsidR="00E047D8" w:rsidP="00E047D8" w:rsidRDefault="00E047D8" w14:paraId="5EE0DE8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3C566F6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12. lipnja 2019. godine na prvoj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719.750,00 kn ponudio je DETONEX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Horvaćanska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23, OIB: 84246899345.</w:t>
      </w:r>
    </w:p>
    <w:p w:rsidRPr="00EF52C0" w:rsidR="00E047D8" w:rsidP="00E047D8" w:rsidRDefault="00E047D8" w14:paraId="770BD29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B9BDCE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zemljišnim knjigama Općinskog građanskog suda u 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25409,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90.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(E-90),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95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 m2, na lokaciji Zagreb,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ulica</w:t>
      </w:r>
    </w:p>
    <w:p w:rsidRPr="00EF52C0" w:rsidR="00E047D8" w:rsidP="00E047D8" w:rsidRDefault="00E047D8" w14:paraId="45774EBB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0D144596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Prema izvješću Financijske agencije od 3. svibnja 2019. godine na drugoj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72.000,00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Žunjić,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Mažuranićev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trg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6, OIB: 48691425093.</w:t>
      </w:r>
    </w:p>
    <w:p w:rsidRPr="00EF52C0" w:rsidR="00E047D8" w:rsidP="00E047D8" w:rsidRDefault="00E047D8" w14:paraId="5DBE435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7293A4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33AD1341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(E-116),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121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1C8623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F6C4A91" w14:textId="77777777">
      <w:pPr>
        <w:pStyle w:val="Tijeloteksta"/>
        <w:spacing w:before="1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69.250,00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ponudila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 Tamara Kostrenčić.</w:t>
      </w:r>
    </w:p>
    <w:p w:rsidRPr="00EF52C0" w:rsidR="00E047D8" w:rsidP="00E047D8" w:rsidRDefault="00E047D8" w14:paraId="0875892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01C376D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5870D49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0,47/100 ETAŽNO VLASNIŠTVO (E-144) garaža oznake 150 na 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915AEA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FDAA76B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58.400,00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Studio Rental d.o.o.</w:t>
      </w:r>
    </w:p>
    <w:p w:rsidRPr="00EF52C0" w:rsidR="00E047D8" w:rsidP="00E047D8" w:rsidRDefault="00E047D8" w14:paraId="725590C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A02B7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 ul,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36B1245E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1,21/100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(E-133),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139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37,30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4CCE85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FA224F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130.175,00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Domagoj Jadek.</w:t>
      </w:r>
    </w:p>
    <w:p w:rsidRPr="00EF52C0" w:rsidR="00E047D8" w:rsidP="00E047D8" w:rsidRDefault="00E047D8" w14:paraId="2E02D5D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DD35CB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098EC16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(E-106),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111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5A601C0" w14:textId="77777777">
      <w:pPr>
        <w:pStyle w:val="Tijeloteksta"/>
        <w:spacing w:before="72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76.250,00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ponudila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Vujasinović.</w:t>
      </w:r>
    </w:p>
    <w:p w:rsidRPr="00EF52C0" w:rsidR="00E047D8" w:rsidP="00E047D8" w:rsidRDefault="00E047D8" w14:paraId="3C9E030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4E73369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04ABED09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(E-107).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112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 m2.</w:t>
      </w:r>
    </w:p>
    <w:p w:rsidRPr="00EF52C0" w:rsidR="00E047D8" w:rsidP="00E047D8" w:rsidRDefault="00E047D8" w14:paraId="52B113F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58A0B5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74.250,00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Stjepan Žuljić.</w:t>
      </w:r>
    </w:p>
    <w:p w:rsidRPr="00EF52C0" w:rsidR="00E047D8" w:rsidP="00E047D8" w:rsidRDefault="00E047D8" w14:paraId="591A2AC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BE6F04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 xml:space="preserve">z.k.č.br. </w:t>
      </w:r>
      <w:r w:rsidRPr="00EF52C0">
        <w:rPr>
          <w:rFonts w:ascii="Arial" w:hAnsi="Arial" w:cs="Arial"/>
        </w:rPr>
        <w:lastRenderedPageBreak/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459C962E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suvlasničkidio 0,59/100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 VLASNIŠTVO (E-113),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 oznake 118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33A3A0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BD0034C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 iznosu od 67.500,00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Retema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61B204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9B2EB7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FFFDE43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0,68/100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(E-134),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140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20,97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5FEACB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634FCC3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99.250,00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Srđan Černi.</w:t>
      </w:r>
    </w:p>
    <w:p w:rsidRPr="00EF52C0" w:rsidR="00E047D8" w:rsidP="00E047D8" w:rsidRDefault="00E047D8" w14:paraId="19D1B09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C704BFA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B1F755D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0,33/100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(E-139),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145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20E6257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837EDF1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38.925,00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 Margitić.</w:t>
      </w:r>
    </w:p>
    <w:p w:rsidRPr="00EF52C0" w:rsidR="00E047D8" w:rsidP="00E047D8" w:rsidRDefault="00E047D8" w14:paraId="54B01AB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2FE4C2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0BC544C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0,33/100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(E-141),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147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03FAE98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BDE1C56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39.925,00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 Margitić.</w:t>
      </w:r>
    </w:p>
    <w:p w:rsidRPr="00EF52C0" w:rsidR="00E047D8" w:rsidP="00E047D8" w:rsidRDefault="00E047D8" w14:paraId="22F1FAD7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830DDA7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45B41773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0,33/100 ETAŽNO VLASNIŠTVO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(E-142),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 148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m2.ž</w:t>
      </w:r>
    </w:p>
    <w:p w:rsidRPr="00EF52C0" w:rsidR="00E047D8" w:rsidP="00E047D8" w:rsidRDefault="00E047D8" w14:paraId="28F4711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4A26E4B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41.425,00 kn ponudio je Vedran Margitić.</w:t>
      </w:r>
    </w:p>
    <w:p w:rsidRPr="00EF52C0" w:rsidR="00E047D8" w:rsidP="00E047D8" w:rsidRDefault="00E047D8" w14:paraId="266E1A4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88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68F2BFE7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ind w:right="694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(E-137),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143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12,35 m2.</w:t>
      </w:r>
    </w:p>
    <w:p w:rsidRPr="00EF52C0" w:rsidR="00E047D8" w:rsidP="00E047D8" w:rsidRDefault="00E047D8" w14:paraId="43B8DDE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625D0B8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41.175,00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ponudila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 Ivana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Kuzmanović Ivičić.</w:t>
      </w:r>
    </w:p>
    <w:p w:rsidRPr="00EF52C0" w:rsidR="00E047D8" w:rsidP="00E047D8" w:rsidRDefault="00E047D8" w14:paraId="13C4E89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41C39E9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–136 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49E64A94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(E-136)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142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12,30 m2.</w:t>
      </w:r>
    </w:p>
    <w:p w:rsidRPr="00EF52C0" w:rsidR="00E047D8" w:rsidP="00E047D8" w:rsidRDefault="00E047D8" w14:paraId="22C7ECAE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6ACF8BA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41.100,00 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Vinko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Andrijević.</w:t>
      </w:r>
    </w:p>
    <w:p w:rsidRPr="00EF52C0" w:rsidR="00E047D8" w:rsidP="00E047D8" w:rsidRDefault="00E047D8" w14:paraId="372E5C1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88FBC1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0D2FA11D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(E-140),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146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7744987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D992F1F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40.925,00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Nenad Mihaljević.</w:t>
      </w:r>
    </w:p>
    <w:p w:rsidRPr="00EF52C0" w:rsidR="00E047D8" w:rsidP="00E047D8" w:rsidRDefault="00E047D8" w14:paraId="18B18CB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6FCA6D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51B5AD29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(E-100).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105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 m2.</w:t>
      </w:r>
    </w:p>
    <w:p w:rsidRPr="00EF52C0" w:rsidR="00E047D8" w:rsidP="00E047D8" w:rsidRDefault="00E047D8" w14:paraId="41C0D79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E1B593B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67.500,00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Krunoslav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Kovač.</w:t>
      </w:r>
    </w:p>
    <w:p w:rsidRPr="00EF52C0" w:rsidR="00E047D8" w:rsidP="00E047D8" w:rsidRDefault="00E047D8" w14:paraId="1A3AE7B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0D7B1DD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4DCF6472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(E-101),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106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84D383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573594C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80.500,00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Žunjić.</w:t>
      </w:r>
    </w:p>
    <w:p w:rsidRPr="00EF52C0" w:rsidR="00E047D8" w:rsidP="00E047D8" w:rsidRDefault="00E047D8" w14:paraId="253589FC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1FB4611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FBBB285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(E-103),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108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EBC88F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1DE12F6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74.500,00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jej Tomislav Zubović.</w:t>
      </w:r>
    </w:p>
    <w:p w:rsidRPr="00EF52C0" w:rsidR="00E047D8" w:rsidP="00E047D8" w:rsidRDefault="00E047D8" w14:paraId="6F8A54E9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72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8E85E11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suvlasnički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(E-111),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116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56D698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177029E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70.750,00 kn ponudio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je Antonio Jakoliš.</w:t>
      </w:r>
    </w:p>
    <w:p w:rsidRPr="00EF52C0" w:rsidR="00E047D8" w:rsidP="00E047D8" w:rsidRDefault="00E047D8" w14:paraId="4DAC2A7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0E5BA26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–110 ,garaža,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68231B78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(E-110),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115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5E1B85E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F6AA598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63.500,00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savjetovanje d.o.o.</w:t>
      </w:r>
    </w:p>
    <w:p w:rsidRPr="00EF52C0" w:rsidR="00E047D8" w:rsidP="00E047D8" w:rsidRDefault="00E047D8" w14:paraId="195FA1F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4D47FB5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6733FE78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(E-108),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113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0B638E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9B0F02B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74.050,00 kn,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Hrvoje Kelemen.</w:t>
      </w:r>
    </w:p>
    <w:p w:rsidRPr="00EF52C0" w:rsidR="00E047D8" w:rsidP="00E047D8" w:rsidRDefault="00E047D8" w14:paraId="13FA990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FCE9C9C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45ABD14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spacing w:before="1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1,02/100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VLASNIŠTVO (E-112),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garaža 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117na 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31,46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81468C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2048332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108.000,00 kn,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Orion ulaganja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229D40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9B7F99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1EF092C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1,02/100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(E-124),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28,66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A3FA55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B7CC75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88.675,00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H-ABDUCO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42B7F0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B4A67A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0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46370FC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ind w:right="694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(E-138),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144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12,35 m2.</w:t>
      </w:r>
    </w:p>
    <w:p w:rsidRPr="00EF52C0" w:rsidR="00E047D8" w:rsidP="00E047D8" w:rsidRDefault="00E047D8" w14:paraId="05F24526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A536ED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39.175,00 kn,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Studio Rental d.o.o.</w:t>
      </w:r>
    </w:p>
    <w:p w:rsidRPr="00EF52C0" w:rsidR="00E047D8" w:rsidP="00E047D8" w:rsidRDefault="00E047D8" w14:paraId="2DD0E6A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22CA03B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450BC6EF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72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0,93/100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(E-119),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125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28,66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FDB8DF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4E175EC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89.675,00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Ante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Bašica.</w:t>
      </w:r>
    </w:p>
    <w:p w:rsidRPr="00EF52C0" w:rsidR="00E047D8" w:rsidP="00E047D8" w:rsidRDefault="00E047D8" w14:paraId="6875C60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93C19CD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1B6739C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(E-109),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114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F7E12F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2AA9222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64.500,00 kn,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Predrag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Mihaljević.</w:t>
      </w:r>
    </w:p>
    <w:p w:rsidRPr="00EF52C0" w:rsidR="00E047D8" w:rsidP="00E047D8" w:rsidRDefault="00E047D8" w14:paraId="34B4D441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183F9A6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B13449F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(E-86),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91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D3C747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34D8206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71.500,00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Majstorović.</w:t>
      </w:r>
    </w:p>
    <w:p w:rsidRPr="00EF52C0" w:rsidR="00E047D8" w:rsidP="00E047D8" w:rsidRDefault="00E047D8" w14:paraId="2F821D3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DA866B5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078F46A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(E-126),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26,70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B45450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B74D736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87.500,00 kn, ponudio je Ljubica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Žuljić.</w:t>
      </w:r>
    </w:p>
    <w:p w:rsidRPr="00EF52C0" w:rsidR="00E047D8" w:rsidP="00E047D8" w:rsidRDefault="00E047D8" w14:paraId="6C70EDA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35A4B54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A08B4BF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0,76/100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(E-130),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136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23,47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B0AFE6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FCF329A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76.000,00 kn, ponudio 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Ljubica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Žuljić.</w:t>
      </w:r>
    </w:p>
    <w:p w:rsidRPr="00EF52C0" w:rsidR="00E047D8" w:rsidP="00E047D8" w:rsidRDefault="00E047D8" w14:paraId="3AD50EB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AA27B58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 xml:space="preserve">z.k.č.br. </w:t>
      </w:r>
      <w:r w:rsidRPr="00EF52C0">
        <w:rPr>
          <w:rFonts w:ascii="Arial" w:hAnsi="Arial" w:cs="Arial"/>
        </w:rPr>
        <w:lastRenderedPageBreak/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66291EB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0,87/100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VLASNIŠTVO (E-125),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garaža 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131na 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26,67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E84D1F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7878CD25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83.500,00 kn 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H-ABDUCO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D62F68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8999800" w14:textId="77777777">
      <w:pPr>
        <w:pStyle w:val="Odlomakpopisa"/>
        <w:widowControl w:val="false"/>
        <w:numPr>
          <w:ilvl w:val="0"/>
          <w:numId w:val="42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7691FD9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(E-115),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120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6F7BE98" w14:textId="77777777">
      <w:pPr>
        <w:pStyle w:val="Tijeloteksta"/>
        <w:spacing w:before="88"/>
        <w:ind w:right="696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73.250,00 kn 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STOLJEĆE 21 d.o.o.</w:t>
      </w:r>
    </w:p>
    <w:p w:rsidRPr="00EF52C0" w:rsidR="00E047D8" w:rsidP="00E047D8" w:rsidRDefault="00E047D8" w14:paraId="2957A33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21E22B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7926B239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0,87/100 ETAŽNO VLASNIŠTVO (E-127), garaža oznake 133, na nivou (-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26,70 m2.</w:t>
      </w:r>
    </w:p>
    <w:p w:rsidRPr="00EF52C0" w:rsidR="00E047D8" w:rsidP="00E047D8" w:rsidRDefault="00E047D8" w14:paraId="5C903C8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46FD334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100.500,00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Vodanović.</w:t>
      </w:r>
    </w:p>
    <w:p w:rsidRPr="00EF52C0" w:rsidR="00E047D8" w:rsidP="00E047D8" w:rsidRDefault="00E047D8" w14:paraId="71062D8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50DAAB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Metković, u zk.ul.br. 5198, k.o. Metković, z.k.č.br. 7929/2, oznaka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zemljišta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  <w:spacing w:val="-1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METKOVIĆU,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  <w:spacing w:val="-1"/>
        </w:rPr>
        <w:t>UL.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HRVATSKIH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ISELJENIKA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6,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LIMAN-LAMELA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2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1130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4/100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(E-3),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predstavlja Poslovni prostor oznake PP3, u prizemlju stambeno poslovne zgrade u Metkoviću,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Liman – Lamela 2, ul. Hrvatskih Iseljenika 6, sagrađena na čes. zem. 7929/2, a koja se sastoji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 dva dijela i to poslovnog prostora u prizemlju površine od 36,10 m2, a koji se sastoji od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poslovne prostorije, spremišta, dva wc-a,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 predprostora, te poslovnog prostora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galeriji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od 26,30 m2, koji se sastoji od jedne poslovne prostorije na elaboratu etažiranja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označen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svijetlo plavom bojom</w:t>
      </w:r>
    </w:p>
    <w:p w:rsidRPr="00EF52C0" w:rsidR="00E047D8" w:rsidP="00E047D8" w:rsidRDefault="00E047D8" w14:paraId="485B5FD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4786C68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Razlučni vjerovnik HABDUCO d.o.o., Zagreb, Radnička c. 41, OIB: 13667298928, je poslao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izjavu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 prijeboju.</w:t>
      </w:r>
      <w:r w:rsidRPr="00EF52C0">
        <w:rPr>
          <w:rFonts w:cs="Arial"/>
          <w:spacing w:val="60"/>
        </w:rPr>
        <w:t xml:space="preserve"> </w:t>
      </w:r>
      <w:r w:rsidRPr="00EF52C0">
        <w:rPr>
          <w:rFonts w:cs="Arial"/>
        </w:rPr>
        <w:t>(217.582,50 kn)</w:t>
      </w:r>
    </w:p>
    <w:p w:rsidRPr="00EF52C0" w:rsidR="00E047D8" w:rsidP="00E047D8" w:rsidRDefault="00E047D8" w14:paraId="4AE3BF8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E38621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 3389 k.o. Plešivička Reka, z.k.č.br. 2116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VINOGRAD DUGAVA površine 4 jutra 1000 čhv, z.k.č.br 2130/1 VOĆNJAK DUGAVA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 jutra 1333 čhv, z.k.č.br 2131/1 VOĆNJAK DESNO OD PUTA površine 4 jutra 76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2131/3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VOĆNJAK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DESNO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PUTA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16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10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jutara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2425 čhv</w:t>
      </w:r>
    </w:p>
    <w:p w:rsidRPr="00EF52C0" w:rsidR="00E047D8" w:rsidP="00E047D8" w:rsidRDefault="00E047D8" w14:paraId="7418967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528D88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lastRenderedPageBreak/>
        <w:t>Razlučni vjerovnik HABDUCO d.o.o., Zagreb, Radnička c. 41, OIB: 13667298928, je poslao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izjavu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 xml:space="preserve">o prijeboju. 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(2.486.200,00 kn)</w:t>
      </w:r>
    </w:p>
    <w:p w:rsidRPr="00EF52C0" w:rsidR="00E047D8" w:rsidP="00E047D8" w:rsidRDefault="00E047D8" w14:paraId="700C7CE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A21D7A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3047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3912/1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9073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9073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6F5A309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2075A1C" w14:textId="77777777">
      <w:pPr>
        <w:pStyle w:val="Tijeloteksta"/>
        <w:spacing w:before="1"/>
        <w:ind w:right="697"/>
        <w:rPr>
          <w:rFonts w:cs="Arial"/>
        </w:rPr>
      </w:pPr>
      <w:r w:rsidRPr="00EF52C0">
        <w:rPr>
          <w:rFonts w:cs="Arial"/>
        </w:rPr>
        <w:t>Prema izvješću Financijske agencije od 25. kolovoza 2020., na drugoj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810.000,00 kn , ponudio je LENTISMED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1F18E02E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85D0FD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odjel Dubrovnik, u zk.ul.br. 1125, k.o. Luka Šipan, z.k.č.br. 59/2, oznaka zemljišta PAŠNJAK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475 m2</w:t>
      </w:r>
    </w:p>
    <w:p w:rsidRPr="00EF52C0" w:rsidR="00E047D8" w:rsidP="00E047D8" w:rsidRDefault="00E047D8" w14:paraId="4536723E" w14:textId="77777777">
      <w:pPr>
        <w:pStyle w:val="Tijeloteksta"/>
        <w:spacing w:before="72"/>
        <w:ind w:right="697"/>
        <w:rPr>
          <w:rFonts w:cs="Arial"/>
        </w:rPr>
      </w:pPr>
      <w:r w:rsidRPr="00EF52C0">
        <w:rPr>
          <w:rFonts w:cs="Arial"/>
        </w:rPr>
        <w:t>Prema izvješću Financijske agencije od 4. veljače 2021., na drugoj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  <w:spacing w:val="-1"/>
        </w:rPr>
        <w:t>najvišu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  <w:spacing w:val="-1"/>
        </w:rPr>
        <w:t>ponudu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343.237,50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RAGUSA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DOMUS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Dominika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Mandića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98, OIB: 68686643067.</w:t>
      </w:r>
    </w:p>
    <w:p w:rsidRPr="00EF52C0" w:rsidR="00E047D8" w:rsidP="00E047D8" w:rsidRDefault="00E047D8" w14:paraId="54C9900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A6949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zemljišne knjige Općinskog suda u Rijeci,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Opatija,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631,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Volosko,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621/1-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ŠUMA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813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m2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621/3-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ŠUMA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588 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1401 m2</w:t>
      </w:r>
    </w:p>
    <w:p w:rsidRPr="00EF52C0" w:rsidR="00E047D8" w:rsidP="00E047D8" w:rsidRDefault="00E047D8" w14:paraId="38A0167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08B8FE0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Prema izvješću Financijske agencije od 9. srpnja 2021., na četvrtoj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 240.001,00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razlučni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vjerovnik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H-ABDUCO d.o.o.,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 41,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13667298928.</w:t>
      </w:r>
    </w:p>
    <w:p w:rsidRPr="00EF52C0" w:rsidR="00E047D8" w:rsidP="00E047D8" w:rsidRDefault="00E047D8" w14:paraId="351B75B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980CD1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2581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3746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BUKOVAC površine 2623 m2, z.k.č.br. 3747 LIVADA GORNJI BUKOVAC površine 2934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 z.k.č.br. 3748 ORANICA BUKOVAC površine 1521 m2, z.k.č.br. 3749 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1721 m2, z.k.č.br. 3750 ORANICA BUKOVAC površine 3477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3751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4798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3752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 4842 m2, z.k.č.br. 3755 LIVADA BUKOVAC površine 4376 m2, z.k.č.br. 3757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BUKOVAC površine 1226 m2, z.k.č.br. 3760 LIVADA BUKOVAC površine 1106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3761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487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3762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495 m2, z.k.č.br. 3763 ORANICA BUKOVAC površine 2144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3764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2048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3767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 4816 m2, z.k.č.br. 3768 ORANICA BUKOVAC površine 2970 m2, z.k.č.br. 3769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ORANICA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BUKOVAC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2842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3770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2338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3185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4656 m2, z.k.č.br. 3780 ORANICA BUKOVAC površine 1567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1363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BUKOVICA površine 699 m2, z.k.č.br. 3784 ORANICA BUKOVICA površine 623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3785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1183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lastRenderedPageBreak/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3786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 1203 m2, z.k.č.br. 3794 LIVADA BUKOVAC površine 2786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3797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9006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3852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3297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 z.k.č.br. 3853 LIVADA ČABDIN površine 3080 m2, z.k.č.br. 3855 LIVADA VELIKA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5968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3858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2173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3883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KASOVAC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6319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3906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4334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3907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3762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101.968 m2.</w:t>
      </w:r>
    </w:p>
    <w:p w:rsidRPr="00EF52C0" w:rsidR="00E047D8" w:rsidP="00E047D8" w:rsidRDefault="00E047D8" w14:paraId="5D49E298" w14:textId="77777777">
      <w:pPr>
        <w:pStyle w:val="Tijeloteksta"/>
        <w:spacing w:before="2"/>
        <w:rPr>
          <w:rFonts w:cs="Arial"/>
        </w:rPr>
      </w:pPr>
    </w:p>
    <w:p w:rsidRPr="00EF52C0" w:rsidR="00E047D8" w:rsidP="00E047D8" w:rsidRDefault="00E047D8" w14:paraId="7686D43B" w14:textId="77777777">
      <w:pPr>
        <w:pStyle w:val="Tijeloteksta"/>
        <w:spacing w:before="1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514.400,00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2D88D4AB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75537A1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 BUKOVAC površine 2066 m2, z.k.č.br. 3820 LIVADA GREBLICA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1881 m2, z.k.č.br. 3821 LIVADA VUKASOVAC površine 2077 m2, z.k.č.br. 3822 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VUKASOVAC površine 2382 m2, z.k.č.br. 3823 LIVADA HRVOJKA površine 4043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3825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VUKASOVAC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1167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3826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PUT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VUKASOVAC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320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3827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VUKASOVAC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7308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</w:p>
    <w:p w:rsidRPr="00EF52C0" w:rsidR="00E047D8" w:rsidP="00E047D8" w:rsidRDefault="00E047D8" w14:paraId="1E7E9EC4" w14:textId="77777777">
      <w:pPr>
        <w:pStyle w:val="Tijeloteksta"/>
        <w:rPr>
          <w:rFonts w:cs="Arial"/>
        </w:rPr>
      </w:pPr>
      <w:r w:rsidRPr="00EF52C0">
        <w:rPr>
          <w:rFonts w:cs="Arial"/>
        </w:rPr>
        <w:t>21.244 m2.</w:t>
      </w:r>
    </w:p>
    <w:p w:rsidRPr="00EF52C0" w:rsidR="00E047D8" w:rsidP="00E047D8" w:rsidRDefault="00E047D8" w14:paraId="7A9D8EDB" w14:textId="77777777">
      <w:pPr>
        <w:pStyle w:val="Tijeloteksta"/>
        <w:spacing w:before="88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158.625,00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097E569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ECD334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3118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3723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3002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3733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2922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3738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3742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5769 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16.009 m2.</w:t>
      </w:r>
    </w:p>
    <w:p w:rsidRPr="00EF52C0" w:rsidR="00E047D8" w:rsidP="00E047D8" w:rsidRDefault="00E047D8" w14:paraId="313502C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9B7AFC1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92.200,00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76DE72CD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EE70DB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3759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BUKOVAC površine 2208 m2, z.k.č.br. 3765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6379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3773 LIVADA BUKOVAC površine 3525 m2, z.k.č.br. 3774/2 LIVADA 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1273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3775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1179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3776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1203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lastRenderedPageBreak/>
        <w:t>površine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6911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3789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803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3790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5776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3792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1859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3850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3278 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34.394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1053CC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0FA8E32" w14:textId="77777777">
      <w:pPr>
        <w:pStyle w:val="Tijeloteksta"/>
        <w:spacing w:before="1"/>
        <w:ind w:right="697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207.300,00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772DC218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17BF9D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3525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VELIKA SJENOKOŠA površine 5203 m2, z.k.č.br. 3526 LIVADA VELIKA 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3487 m2, z.k.č.br. 3758 LIVADA BUKOVAC površine 1034 m2, z.k.č.br. 3865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BUKOVAC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1427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11151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C2BC4B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2712CD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144.775,00 kn ponudio je Josip Blažeković, Staro Pračno, 1. lijevi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14090670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948A08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 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5733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z.k. 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6265 i to:</w:t>
      </w:r>
    </w:p>
    <w:p w:rsidRPr="00EF52C0" w:rsidR="00E047D8" w:rsidP="00E047D8" w:rsidRDefault="00E047D8" w14:paraId="32420F9D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73. Suvlasnički dio: 0,59/100 ETAŽNO VLASNIŠTVO (E-73), Garaža oznake 78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upisano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zk.ul.br.7360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Centar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(prije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zkčbr.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25409 k.o. Grad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Zagreb)</w:t>
      </w:r>
    </w:p>
    <w:p w:rsidRPr="00EF52C0" w:rsidR="00E047D8" w:rsidP="00E047D8" w:rsidRDefault="00E047D8" w14:paraId="2B5DCDF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8B2F443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27. srpnja 2022.,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269.250,00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kn/35.735,62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Slobodan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Hadžić,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Ksavera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Šandora Đalskog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38, OIB: 29246208682</w:t>
      </w:r>
    </w:p>
    <w:p w:rsidRPr="00EF52C0" w:rsidR="00E047D8" w:rsidP="00E047D8" w:rsidRDefault="00E047D8" w14:paraId="14519A64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2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 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5733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z.k. 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6265 i to:</w:t>
      </w:r>
    </w:p>
    <w:p w:rsidRPr="00EF52C0" w:rsidR="00E047D8" w:rsidP="00E047D8" w:rsidRDefault="00E047D8" w14:paraId="199C9EF6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85. Suvlasnički dio: 0,59/100 ETAŽNO VLASNIŠTVO (E-85), Garaža oznake 90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upisano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zk.ul.br.7360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Centar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(prije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zkčbr.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25409 k.o. Grad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Zagreb)</w:t>
      </w:r>
    </w:p>
    <w:p w:rsidRPr="00EF52C0" w:rsidR="00E047D8" w:rsidP="00E047D8" w:rsidRDefault="00E047D8" w14:paraId="288AF26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582F5C5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 izvješću Financijske agencije od 27. srpnja 2022.,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245.250,00/32.550,27,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Slobodan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Hadžić,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Ksavera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Šandora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Đalskog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38, OIB: 29246208682</w:t>
      </w:r>
    </w:p>
    <w:p w:rsidRPr="00EF52C0" w:rsidR="00E047D8" w:rsidP="00E047D8" w:rsidRDefault="00E047D8" w14:paraId="3C1B6CE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2E520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 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kčbr. 5733 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6265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30CDA04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75. Suvlasnički dio: 0,6/100 ETAŽNO VLASNIŠTVO (E-75), Garaža oznake 80 na nivou 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 m2, upisano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zk.ul.br.7360 k.o. Centar</w:t>
      </w:r>
    </w:p>
    <w:p w:rsidRPr="00EF52C0" w:rsidR="00E047D8" w:rsidP="00E047D8" w:rsidRDefault="00E047D8" w14:paraId="3F148347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10FD11A3" w14:textId="77777777">
      <w:pPr>
        <w:pStyle w:val="Tijeloteksta"/>
        <w:tabs>
          <w:tab w:val="left" w:pos="3696"/>
        </w:tabs>
        <w:ind w:right="698"/>
        <w:rPr>
          <w:rFonts w:cs="Arial"/>
        </w:rPr>
      </w:pPr>
      <w:r w:rsidRPr="00EF52C0">
        <w:rPr>
          <w:rFonts w:cs="Arial"/>
        </w:rPr>
        <w:lastRenderedPageBreak/>
        <w:t>Prema izvješću Financijske agencije od 17. lipnja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120.000,00 kn , ponudio je Ivica Ljubić, Sesvete, Ante Starčevića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11d,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35316015147.</w:t>
      </w:r>
      <w:r w:rsidRPr="00EF52C0">
        <w:rPr>
          <w:rFonts w:cs="Arial"/>
        </w:rPr>
        <w:tab/>
        <w:t>NEMA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TROŠKOVA</w:t>
      </w:r>
    </w:p>
    <w:p w:rsidRPr="00EF52C0" w:rsidR="00E047D8" w:rsidP="00E047D8" w:rsidRDefault="00E047D8" w14:paraId="579A61B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A2CE7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3224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3948/1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8554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8554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78D6AAA7" w14:textId="77777777">
      <w:pPr>
        <w:pStyle w:val="Tijeloteksta"/>
        <w:spacing w:before="82"/>
        <w:ind w:right="695"/>
        <w:rPr>
          <w:rFonts w:cs="Arial"/>
        </w:rPr>
      </w:pPr>
      <w:r w:rsidRPr="00EF52C0">
        <w:rPr>
          <w:rFonts w:cs="Arial"/>
        </w:rPr>
        <w:t>Prema izvješću Financijske agencije od 25. veljače 2020., na prvoj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750.000,00 kn , ponudio je ANTELA d.o.o., Baderna, Bonaci,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Bonaci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14,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82379233294.</w:t>
      </w:r>
    </w:p>
    <w:p w:rsidRPr="00EF52C0" w:rsidR="00E047D8" w:rsidP="00E047D8" w:rsidRDefault="00E047D8" w14:paraId="5E5DAE3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BROJ 11 I 13 I DVORIŠTE U GRAHOROVOJ ULICI površine 352 čhv, 1266 m2 i to: 45.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0,36/100 ETAŽNO VLASNIŠTVO (E-45), 1. spremište broj 64 u podrumu,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23,74 čm, ulaz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broj 13 u Grahorovoj ulici</w:t>
      </w:r>
    </w:p>
    <w:p w:rsidRPr="00EF52C0" w:rsidR="00E047D8" w:rsidP="00E047D8" w:rsidRDefault="00E047D8" w14:paraId="4AF092CC" w14:textId="77777777">
      <w:pPr>
        <w:pStyle w:val="Tijeloteksta"/>
        <w:spacing w:before="80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147.000,00 kn ponudio je Darko Vugrinski, Vrbno, Vrbno 110,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74484652712.</w:t>
      </w:r>
    </w:p>
    <w:p w:rsidRPr="00EF52C0" w:rsidR="00E047D8" w:rsidP="00E047D8" w:rsidRDefault="00E047D8" w14:paraId="0A3C85C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BROJ 11 I 13 I DVORIŠTE U GRAHOROVOJ ULICI površine 352 čhv, 1266 m2 i to: 44.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1,52/100 ETAŽNO VLASNIŠTVO (E-44), 1. lokal broj 113 u prizemlju,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49,74 čm, u nacrtu etažranja označeno svijetlo plavo ljubičastim prugama, ulaz broj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Grahorovoj ulici</w:t>
      </w:r>
    </w:p>
    <w:p w:rsidRPr="00EF52C0" w:rsidR="00E047D8" w:rsidP="00E047D8" w:rsidRDefault="00E047D8" w14:paraId="4EE441A9" w14:textId="77777777">
      <w:pPr>
        <w:pStyle w:val="Tijeloteksta"/>
        <w:spacing w:before="82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408.000,00 kn ponudio je Darko Vugrinski, Vrbno, Vrbno 110,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74484652712.</w:t>
      </w:r>
    </w:p>
    <w:p w:rsidRPr="00C544EF" w:rsidR="00E047D8" w:rsidP="00E047D8" w:rsidRDefault="00E047D8" w14:paraId="25B7D69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3222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3869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GORNJI BUKOVAC površine 2097 m2, z.k.č.br. 3870 LIVADA BUKOVAC površine 1084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 z.k.č.br. 3871 LIVADA DONJI BUKOVAC površine 1156 m2, z.k.č.br. 3872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1004 m2, z.k.č.br. 3873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1144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48"/>
        </w:rPr>
        <w:t xml:space="preserve"> </w:t>
      </w:r>
      <w:r w:rsidRPr="00EF52C0">
        <w:rPr>
          <w:rFonts w:ascii="Arial" w:hAnsi="Arial" w:cs="Arial"/>
        </w:rPr>
        <w:t>3874</w:t>
      </w:r>
      <w:r w:rsidRPr="00EF52C0">
        <w:rPr>
          <w:rFonts w:ascii="Arial" w:hAnsi="Arial" w:cs="Arial"/>
          <w:spacing w:val="5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48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4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48"/>
        </w:rPr>
        <w:t xml:space="preserve"> </w:t>
      </w:r>
      <w:r w:rsidRPr="00EF52C0">
        <w:rPr>
          <w:rFonts w:ascii="Arial" w:hAnsi="Arial" w:cs="Arial"/>
        </w:rPr>
        <w:t>6219</w:t>
      </w:r>
      <w:r w:rsidRPr="00EF52C0">
        <w:rPr>
          <w:rFonts w:ascii="Arial" w:hAnsi="Arial" w:cs="Arial"/>
          <w:spacing w:val="4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4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48"/>
        </w:rPr>
        <w:t xml:space="preserve"> </w:t>
      </w:r>
      <w:r w:rsidRPr="00EF52C0">
        <w:rPr>
          <w:rFonts w:ascii="Arial" w:hAnsi="Arial" w:cs="Arial"/>
        </w:rPr>
        <w:t>3877</w:t>
      </w:r>
      <w:r w:rsidRPr="00EF52C0">
        <w:rPr>
          <w:rFonts w:ascii="Arial" w:hAnsi="Arial" w:cs="Arial"/>
          <w:spacing w:val="49"/>
        </w:rPr>
        <w:t xml:space="preserve"> </w:t>
      </w:r>
      <w:r w:rsidRPr="00EF52C0">
        <w:rPr>
          <w:rFonts w:ascii="Arial" w:hAnsi="Arial" w:cs="Arial"/>
        </w:rPr>
        <w:t>ORANICA</w:t>
      </w:r>
      <w:r>
        <w:rPr>
          <w:rFonts w:ascii="Arial" w:hAnsi="Arial" w:cs="Arial"/>
        </w:rPr>
        <w:t xml:space="preserve"> </w:t>
      </w:r>
      <w:r w:rsidRPr="00C544EF">
        <w:rPr>
          <w:rFonts w:ascii="Arial" w:hAnsi="Arial" w:cs="Arial"/>
        </w:rPr>
        <w:t>BUKOVAC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4191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m2,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z.k.č.br.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3878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ORANICA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FRPETJE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4217</w:t>
      </w:r>
      <w:r w:rsidRPr="00C544EF">
        <w:rPr>
          <w:rFonts w:ascii="Arial" w:hAnsi="Arial" w:cs="Arial"/>
          <w:spacing w:val="1"/>
        </w:rPr>
        <w:t xml:space="preserve"> </w:t>
      </w:r>
      <w:r w:rsidRPr="00C544EF">
        <w:rPr>
          <w:rFonts w:ascii="Arial" w:hAnsi="Arial" w:cs="Arial"/>
        </w:rPr>
        <w:t>m2,</w:t>
      </w:r>
      <w:r w:rsidRPr="00C544EF">
        <w:rPr>
          <w:rFonts w:ascii="Arial" w:hAnsi="Arial" w:cs="Arial"/>
          <w:spacing w:val="-57"/>
        </w:rPr>
        <w:t xml:space="preserve"> </w:t>
      </w:r>
      <w:r w:rsidRPr="00C544EF">
        <w:rPr>
          <w:rFonts w:ascii="Arial" w:hAnsi="Arial" w:cs="Arial"/>
        </w:rPr>
        <w:t>sveukukupne</w:t>
      </w:r>
      <w:r w:rsidRPr="00C544EF">
        <w:rPr>
          <w:rFonts w:ascii="Arial" w:hAnsi="Arial" w:cs="Arial"/>
          <w:spacing w:val="-2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-1"/>
        </w:rPr>
        <w:t xml:space="preserve"> </w:t>
      </w:r>
      <w:r w:rsidRPr="00C544EF">
        <w:rPr>
          <w:rFonts w:ascii="Arial" w:hAnsi="Arial" w:cs="Arial"/>
        </w:rPr>
        <w:t>21112 m2.</w:t>
      </w:r>
    </w:p>
    <w:p w:rsidRPr="00EF52C0" w:rsidR="00E047D8" w:rsidP="00E047D8" w:rsidRDefault="00E047D8" w14:paraId="18B07C22" w14:textId="77777777">
      <w:pPr>
        <w:pStyle w:val="Tijeloteksta"/>
        <w:spacing w:before="82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269.925,00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4596E1F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3116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3880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4832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3881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 3775 m2, z.k.č.br. 3882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VELIKA SJENOKOŠA površine 14010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lastRenderedPageBreak/>
        <w:t>sveukupne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22617 m2.</w:t>
      </w:r>
    </w:p>
    <w:p w:rsidRPr="00EF52C0" w:rsidR="00E047D8" w:rsidP="00E047D8" w:rsidRDefault="00E047D8" w14:paraId="4866C03A" w14:textId="77777777">
      <w:pPr>
        <w:pStyle w:val="Tijeloteksta"/>
        <w:spacing w:before="79"/>
        <w:ind w:right="700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288.975,00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28E95D9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3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3357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3802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VEL. SJENOKOŠA površine 8596 m2, z.k.č.br. 3813 LIVADA BUKOVAC površine 4116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3814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2379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3837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KRALJIČKA površine 2782 m2, z.k.č.br. 3840 LIVADA KRALJIČKA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2919 m2, z.k.č.br. 3841 LIVADA KRALJIČKA površine 2582 m2, z.k.č.br. 3843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KRALJIČKA površine 5853 m2, z.k.č.br. 3845 LIVADA BUKOVAC površine 1608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30835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BB75E1E" w14:textId="77777777">
      <w:pPr>
        <w:pStyle w:val="Tijeloteksta"/>
        <w:spacing w:before="79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354.900,00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64A2619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2573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3842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KRALJIČKA,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11148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1/3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5.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1/3.</w:t>
      </w:r>
    </w:p>
    <w:p w:rsidRPr="00EF52C0" w:rsidR="00E047D8" w:rsidP="00E047D8" w:rsidRDefault="00E047D8" w14:paraId="4486BCA4" w14:textId="77777777">
      <w:pPr>
        <w:pStyle w:val="Tijeloteksta"/>
        <w:spacing w:before="79"/>
        <w:ind w:right="704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95.250,00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7FFFB0C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3234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3885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GRABROVAC površine 10489 m2, z.k.č.br. 3886 LIVADA VRBETJE površine 10060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3888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VUKASOVAC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 4991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25540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F2E7E6B" w14:textId="77777777">
      <w:pPr>
        <w:pStyle w:val="Tijeloteksta"/>
        <w:spacing w:before="79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326.250,00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05B48F8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1922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3816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5642 m2,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 7. Suvlasnički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dio: 2/3.</w:t>
      </w:r>
    </w:p>
    <w:p w:rsidRPr="00EF52C0" w:rsidR="00E047D8" w:rsidP="00E047D8" w:rsidRDefault="00E047D8" w14:paraId="7AF34B3D" w14:textId="77777777">
      <w:pPr>
        <w:pStyle w:val="Tijeloteksta"/>
        <w:spacing w:before="81"/>
        <w:ind w:right="704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48.075,00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6A475C" w:rsidR="00E047D8" w:rsidP="00E047D8" w:rsidRDefault="00E047D8" w14:paraId="629A668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7" w:firstLine="0"/>
        <w:contextualSpacing w:val="false"/>
        <w:jc w:val="both"/>
        <w:rPr>
          <w:rFonts w:ascii="Arial" w:hAnsi="Arial" w:cs="Arial"/>
          <w:sz w:val="22"/>
          <w:szCs w:val="22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3221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3798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 površine 9685 m2, z.k.č.br. 3799 LIVADA VUKOSOVAC površine 1835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28"/>
        </w:rPr>
        <w:t xml:space="preserve"> </w:t>
      </w:r>
      <w:r w:rsidRPr="00EF52C0">
        <w:rPr>
          <w:rFonts w:ascii="Arial" w:hAnsi="Arial" w:cs="Arial"/>
        </w:rPr>
        <w:t>3803</w:t>
      </w:r>
      <w:r w:rsidRPr="00EF52C0">
        <w:rPr>
          <w:rFonts w:ascii="Arial" w:hAnsi="Arial" w:cs="Arial"/>
          <w:spacing w:val="3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30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29"/>
        </w:rPr>
        <w:t xml:space="preserve"> </w:t>
      </w:r>
      <w:r w:rsidRPr="00EF52C0">
        <w:rPr>
          <w:rFonts w:ascii="Arial" w:hAnsi="Arial" w:cs="Arial"/>
        </w:rPr>
        <w:t>površine</w:t>
      </w:r>
    </w:p>
    <w:p w:rsidRPr="006A475C" w:rsidR="00E047D8" w:rsidP="00E047D8" w:rsidRDefault="00E047D8" w14:paraId="585B7319" w14:textId="77777777">
      <w:pPr>
        <w:tabs>
          <w:tab w:val="left" w:pos="865"/>
        </w:tabs>
        <w:spacing w:before="80"/>
        <w:ind w:right="697"/>
        <w:rPr>
          <w:rFonts w:ascii="Arial" w:hAnsi="Arial" w:cs="Arial"/>
        </w:rPr>
      </w:pPr>
      <w:r w:rsidRPr="006A475C">
        <w:rPr>
          <w:rFonts w:ascii="Arial" w:hAnsi="Arial" w:cs="Arial"/>
        </w:rPr>
        <w:t>7518</w:t>
      </w:r>
      <w:r w:rsidRPr="006A475C">
        <w:rPr>
          <w:rFonts w:ascii="Arial" w:hAnsi="Arial" w:cs="Arial"/>
          <w:spacing w:val="27"/>
        </w:rPr>
        <w:t xml:space="preserve"> </w:t>
      </w:r>
      <w:r w:rsidRPr="006A475C">
        <w:rPr>
          <w:rFonts w:ascii="Arial" w:hAnsi="Arial" w:cs="Arial"/>
        </w:rPr>
        <w:t>m2,</w:t>
      </w:r>
      <w:r w:rsidRPr="006A475C">
        <w:rPr>
          <w:rFonts w:ascii="Arial" w:hAnsi="Arial" w:cs="Arial"/>
          <w:spacing w:val="29"/>
        </w:rPr>
        <w:t xml:space="preserve"> </w:t>
      </w:r>
      <w:r w:rsidRPr="006A475C">
        <w:rPr>
          <w:rFonts w:ascii="Arial" w:hAnsi="Arial" w:cs="Arial"/>
        </w:rPr>
        <w:t>z.k.č.br.</w:t>
      </w:r>
      <w:r w:rsidRPr="006A475C">
        <w:rPr>
          <w:rFonts w:ascii="Arial" w:hAnsi="Arial" w:cs="Arial"/>
          <w:spacing w:val="28"/>
        </w:rPr>
        <w:t xml:space="preserve"> </w:t>
      </w:r>
      <w:r w:rsidRPr="006A475C">
        <w:rPr>
          <w:rFonts w:ascii="Arial" w:hAnsi="Arial" w:cs="Arial"/>
        </w:rPr>
        <w:t>3806</w:t>
      </w:r>
      <w:r w:rsidRPr="006A475C">
        <w:rPr>
          <w:rFonts w:ascii="Arial" w:hAnsi="Arial" w:cs="Arial"/>
          <w:spacing w:val="29"/>
        </w:rPr>
        <w:t xml:space="preserve"> </w:t>
      </w:r>
      <w:r w:rsidRPr="006A475C">
        <w:rPr>
          <w:rFonts w:ascii="Arial" w:hAnsi="Arial" w:cs="Arial"/>
        </w:rPr>
        <w:t>LIVADA</w:t>
      </w:r>
      <w:r w:rsidRPr="006A475C">
        <w:rPr>
          <w:rFonts w:ascii="Arial" w:hAnsi="Arial" w:cs="Arial"/>
          <w:spacing w:val="28"/>
        </w:rPr>
        <w:t xml:space="preserve"> </w:t>
      </w:r>
      <w:r w:rsidRPr="006A475C">
        <w:rPr>
          <w:rFonts w:ascii="Arial" w:hAnsi="Arial" w:cs="Arial"/>
        </w:rPr>
        <w:t>BUKOVAC površine 2663 m2, z.k.č.br. 3807 LIVADA BUKOVAC površine 3310 m2, z.k.č.br. 3809</w:t>
      </w:r>
      <w:r w:rsidRPr="006A475C">
        <w:rPr>
          <w:rFonts w:ascii="Arial" w:hAnsi="Arial" w:cs="Arial"/>
          <w:spacing w:val="1"/>
        </w:rPr>
        <w:t xml:space="preserve"> </w:t>
      </w:r>
      <w:r w:rsidRPr="006A475C">
        <w:rPr>
          <w:rFonts w:ascii="Arial" w:hAnsi="Arial" w:cs="Arial"/>
        </w:rPr>
        <w:t>LIVADA FRPETJE površine 2951 m2, z.k.č.br. 3810 LIVADA FRPETJE površine 3110 m2,</w:t>
      </w:r>
      <w:r w:rsidRPr="006A475C">
        <w:rPr>
          <w:rFonts w:ascii="Arial" w:hAnsi="Arial" w:cs="Arial"/>
          <w:spacing w:val="-57"/>
        </w:rPr>
        <w:t xml:space="preserve"> </w:t>
      </w:r>
      <w:r w:rsidRPr="006A475C">
        <w:rPr>
          <w:rFonts w:ascii="Arial" w:hAnsi="Arial" w:cs="Arial"/>
        </w:rPr>
        <w:lastRenderedPageBreak/>
        <w:t>z.k.č.br.</w:t>
      </w:r>
      <w:r w:rsidRPr="006A475C">
        <w:rPr>
          <w:rFonts w:ascii="Arial" w:hAnsi="Arial" w:cs="Arial"/>
          <w:spacing w:val="25"/>
        </w:rPr>
        <w:t xml:space="preserve"> </w:t>
      </w:r>
      <w:r w:rsidRPr="006A475C">
        <w:rPr>
          <w:rFonts w:ascii="Arial" w:hAnsi="Arial" w:cs="Arial"/>
        </w:rPr>
        <w:t>3811</w:t>
      </w:r>
      <w:r w:rsidRPr="006A475C">
        <w:rPr>
          <w:rFonts w:ascii="Arial" w:hAnsi="Arial" w:cs="Arial"/>
          <w:spacing w:val="29"/>
        </w:rPr>
        <w:t xml:space="preserve"> </w:t>
      </w:r>
      <w:r w:rsidRPr="006A475C">
        <w:rPr>
          <w:rFonts w:ascii="Arial" w:hAnsi="Arial" w:cs="Arial"/>
        </w:rPr>
        <w:t>LIVADA</w:t>
      </w:r>
      <w:r w:rsidRPr="006A475C">
        <w:rPr>
          <w:rFonts w:ascii="Arial" w:hAnsi="Arial" w:cs="Arial"/>
          <w:spacing w:val="28"/>
        </w:rPr>
        <w:t xml:space="preserve"> </w:t>
      </w:r>
      <w:r w:rsidRPr="006A475C">
        <w:rPr>
          <w:rFonts w:ascii="Arial" w:hAnsi="Arial" w:cs="Arial"/>
        </w:rPr>
        <w:t>FRPETJE</w:t>
      </w:r>
      <w:r w:rsidRPr="006A475C">
        <w:rPr>
          <w:rFonts w:ascii="Arial" w:hAnsi="Arial" w:cs="Arial"/>
          <w:spacing w:val="26"/>
        </w:rPr>
        <w:t xml:space="preserve"> </w:t>
      </w:r>
      <w:r w:rsidRPr="006A475C">
        <w:rPr>
          <w:rFonts w:ascii="Arial" w:hAnsi="Arial" w:cs="Arial"/>
        </w:rPr>
        <w:t>površine</w:t>
      </w:r>
      <w:r w:rsidRPr="006A475C">
        <w:rPr>
          <w:rFonts w:ascii="Arial" w:hAnsi="Arial" w:cs="Arial"/>
          <w:spacing w:val="26"/>
        </w:rPr>
        <w:t xml:space="preserve"> </w:t>
      </w:r>
      <w:r w:rsidRPr="006A475C">
        <w:rPr>
          <w:rFonts w:ascii="Arial" w:hAnsi="Arial" w:cs="Arial"/>
        </w:rPr>
        <w:t>8145</w:t>
      </w:r>
      <w:r w:rsidRPr="006A475C">
        <w:rPr>
          <w:rFonts w:ascii="Arial" w:hAnsi="Arial" w:cs="Arial"/>
          <w:spacing w:val="27"/>
        </w:rPr>
        <w:t xml:space="preserve"> </w:t>
      </w:r>
      <w:r w:rsidRPr="006A475C">
        <w:rPr>
          <w:rFonts w:ascii="Arial" w:hAnsi="Arial" w:cs="Arial"/>
        </w:rPr>
        <w:t>m2,</w:t>
      </w:r>
      <w:r w:rsidRPr="006A475C">
        <w:rPr>
          <w:rFonts w:ascii="Arial" w:hAnsi="Arial" w:cs="Arial"/>
          <w:spacing w:val="27"/>
        </w:rPr>
        <w:t xml:space="preserve"> </w:t>
      </w:r>
      <w:r w:rsidRPr="006A475C">
        <w:rPr>
          <w:rFonts w:ascii="Arial" w:hAnsi="Arial" w:cs="Arial"/>
        </w:rPr>
        <w:t>z.k.č.br.</w:t>
      </w:r>
      <w:r w:rsidRPr="006A475C">
        <w:rPr>
          <w:rFonts w:ascii="Arial" w:hAnsi="Arial" w:cs="Arial"/>
          <w:spacing w:val="26"/>
        </w:rPr>
        <w:t xml:space="preserve"> </w:t>
      </w:r>
      <w:r w:rsidRPr="006A475C">
        <w:rPr>
          <w:rFonts w:ascii="Arial" w:hAnsi="Arial" w:cs="Arial"/>
        </w:rPr>
        <w:t>3812</w:t>
      </w:r>
      <w:r w:rsidRPr="006A475C">
        <w:rPr>
          <w:rFonts w:ascii="Arial" w:hAnsi="Arial" w:cs="Arial"/>
          <w:spacing w:val="29"/>
        </w:rPr>
        <w:t xml:space="preserve"> </w:t>
      </w:r>
      <w:r w:rsidRPr="006A475C">
        <w:rPr>
          <w:rFonts w:ascii="Arial" w:hAnsi="Arial" w:cs="Arial"/>
        </w:rPr>
        <w:t>LIVADA</w:t>
      </w:r>
      <w:r w:rsidRPr="006A475C">
        <w:rPr>
          <w:rFonts w:ascii="Arial" w:hAnsi="Arial" w:cs="Arial"/>
          <w:spacing w:val="27"/>
        </w:rPr>
        <w:t xml:space="preserve"> </w:t>
      </w:r>
      <w:r w:rsidRPr="006A475C">
        <w:rPr>
          <w:rFonts w:ascii="Arial" w:hAnsi="Arial" w:cs="Arial"/>
        </w:rPr>
        <w:t>VUKOVAC</w:t>
      </w:r>
    </w:p>
    <w:p w:rsidRPr="00EF52C0" w:rsidR="00E047D8" w:rsidP="00E047D8" w:rsidRDefault="00E047D8" w14:paraId="475B792C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površine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4212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3815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VELIKE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SJENOKOŠE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1974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 xml:space="preserve">3817  </w:t>
      </w:r>
      <w:r w:rsidRPr="00EF52C0">
        <w:rPr>
          <w:rFonts w:cs="Arial"/>
          <w:spacing w:val="15"/>
        </w:rPr>
        <w:t xml:space="preserve"> </w:t>
      </w:r>
      <w:r w:rsidRPr="00EF52C0">
        <w:rPr>
          <w:rFonts w:cs="Arial"/>
        </w:rPr>
        <w:t xml:space="preserve">LIVADA  </w:t>
      </w:r>
      <w:r w:rsidRPr="00EF52C0">
        <w:rPr>
          <w:rFonts w:cs="Arial"/>
          <w:spacing w:val="15"/>
        </w:rPr>
        <w:t xml:space="preserve"> </w:t>
      </w:r>
      <w:r w:rsidRPr="00EF52C0">
        <w:rPr>
          <w:rFonts w:cs="Arial"/>
        </w:rPr>
        <w:t xml:space="preserve">BUKOVAC  </w:t>
      </w:r>
      <w:r w:rsidRPr="00EF52C0">
        <w:rPr>
          <w:rFonts w:cs="Arial"/>
          <w:spacing w:val="13"/>
        </w:rPr>
        <w:t xml:space="preserve"> </w:t>
      </w:r>
      <w:r w:rsidRPr="00EF52C0">
        <w:rPr>
          <w:rFonts w:cs="Arial"/>
        </w:rPr>
        <w:t xml:space="preserve">površine  </w:t>
      </w:r>
      <w:r w:rsidRPr="00EF52C0">
        <w:rPr>
          <w:rFonts w:cs="Arial"/>
          <w:spacing w:val="13"/>
        </w:rPr>
        <w:t xml:space="preserve"> </w:t>
      </w:r>
      <w:r w:rsidRPr="00EF52C0">
        <w:rPr>
          <w:rFonts w:cs="Arial"/>
        </w:rPr>
        <w:t xml:space="preserve">5989  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 xml:space="preserve">m2,  </w:t>
      </w:r>
      <w:r w:rsidRPr="00EF52C0">
        <w:rPr>
          <w:rFonts w:cs="Arial"/>
          <w:spacing w:val="14"/>
        </w:rPr>
        <w:t xml:space="preserve"> </w:t>
      </w:r>
      <w:r w:rsidRPr="00EF52C0">
        <w:rPr>
          <w:rFonts w:cs="Arial"/>
        </w:rPr>
        <w:t xml:space="preserve">z.k.č.br.  </w:t>
      </w:r>
      <w:r w:rsidRPr="00EF52C0">
        <w:rPr>
          <w:rFonts w:cs="Arial"/>
          <w:spacing w:val="13"/>
        </w:rPr>
        <w:t xml:space="preserve"> </w:t>
      </w:r>
      <w:r w:rsidRPr="00EF52C0">
        <w:rPr>
          <w:rFonts w:cs="Arial"/>
        </w:rPr>
        <w:t xml:space="preserve">3838  </w:t>
      </w:r>
      <w:r w:rsidRPr="00EF52C0">
        <w:rPr>
          <w:rFonts w:cs="Arial"/>
          <w:spacing w:val="14"/>
        </w:rPr>
        <w:t xml:space="preserve"> </w:t>
      </w:r>
      <w:r w:rsidRPr="00EF52C0">
        <w:rPr>
          <w:rFonts w:cs="Arial"/>
        </w:rPr>
        <w:t xml:space="preserve">LIVADA  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VELIKE</w:t>
      </w:r>
    </w:p>
    <w:p w:rsidRPr="00EF52C0" w:rsidR="00E047D8" w:rsidP="00E047D8" w:rsidRDefault="00E047D8" w14:paraId="1B4466D3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SJENOKOŠE površine 4823 m2, z.k.č.br. 3839 LIVADA KRALJIČKA površine 4943 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  <w:spacing w:val="-1"/>
        </w:rPr>
        <w:t>z.k.č.br.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  <w:spacing w:val="-1"/>
        </w:rPr>
        <w:t>3844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  <w:spacing w:val="-1"/>
        </w:rPr>
        <w:t>LIVADA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  <w:spacing w:val="-1"/>
        </w:rPr>
        <w:t>GRABNEROVO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3038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3848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ČABDIN</w:t>
      </w:r>
    </w:p>
    <w:p w:rsidRPr="00EF52C0" w:rsidR="00E047D8" w:rsidP="00E047D8" w:rsidRDefault="00E047D8" w14:paraId="2A297E53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  <w:spacing w:val="-1"/>
        </w:rPr>
        <w:t>površine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3117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3856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VELIKA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SJENOKOŠA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4872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  <w:spacing w:val="-1"/>
        </w:rPr>
        <w:t>3857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  <w:spacing w:val="-1"/>
        </w:rPr>
        <w:t>LIVADA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VRBETJE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5401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3859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TRPETJE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2711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3861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BUKOVAC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2870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3862/1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VUKOVAC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871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3862/2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BUKOVAC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581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27"/>
        </w:rPr>
        <w:t xml:space="preserve"> </w:t>
      </w:r>
      <w:r w:rsidRPr="00EF52C0">
        <w:rPr>
          <w:rFonts w:cs="Arial"/>
        </w:rPr>
        <w:t>3863</w:t>
      </w:r>
      <w:r w:rsidRPr="00EF52C0">
        <w:rPr>
          <w:rFonts w:cs="Arial"/>
          <w:spacing w:val="31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30"/>
        </w:rPr>
        <w:t xml:space="preserve"> </w:t>
      </w:r>
      <w:r w:rsidRPr="00EF52C0">
        <w:rPr>
          <w:rFonts w:cs="Arial"/>
        </w:rPr>
        <w:t>BUKOVAC</w:t>
      </w:r>
      <w:r w:rsidRPr="00EF52C0">
        <w:rPr>
          <w:rFonts w:cs="Arial"/>
          <w:spacing w:val="29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28"/>
        </w:rPr>
        <w:t xml:space="preserve"> </w:t>
      </w:r>
      <w:r w:rsidRPr="00EF52C0">
        <w:rPr>
          <w:rFonts w:cs="Arial"/>
        </w:rPr>
        <w:t>1439</w:t>
      </w:r>
      <w:r w:rsidRPr="00EF52C0">
        <w:rPr>
          <w:rFonts w:cs="Arial"/>
          <w:spacing w:val="28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29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28"/>
        </w:rPr>
        <w:t xml:space="preserve"> </w:t>
      </w:r>
      <w:r w:rsidRPr="00EF52C0">
        <w:rPr>
          <w:rFonts w:cs="Arial"/>
        </w:rPr>
        <w:t>3864</w:t>
      </w:r>
      <w:r w:rsidRPr="00EF52C0">
        <w:rPr>
          <w:rFonts w:cs="Arial"/>
          <w:spacing w:val="28"/>
        </w:rPr>
        <w:t xml:space="preserve"> </w:t>
      </w:r>
      <w:r w:rsidRPr="00EF52C0">
        <w:rPr>
          <w:rFonts w:cs="Arial"/>
        </w:rPr>
        <w:t>LIVADA</w:t>
      </w:r>
      <w:r w:rsidRPr="00EF52C0">
        <w:rPr>
          <w:rFonts w:cs="Arial"/>
          <w:spacing w:val="28"/>
        </w:rPr>
        <w:t xml:space="preserve"> </w:t>
      </w:r>
      <w:r w:rsidRPr="00EF52C0">
        <w:rPr>
          <w:rFonts w:cs="Arial"/>
        </w:rPr>
        <w:t>FRPETJE</w:t>
      </w:r>
    </w:p>
    <w:p w:rsidRPr="00EF52C0" w:rsidR="00E047D8" w:rsidP="00E047D8" w:rsidRDefault="00E047D8" w14:paraId="14E00F8B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površine 3276 m2, z.k.č.br. 3867 LIVADA BUKOVAC površine 3278 m2, ukupne površine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92612 m2-</w:t>
      </w:r>
    </w:p>
    <w:p w:rsidRPr="00EF52C0" w:rsidR="00E047D8" w:rsidP="00E047D8" w:rsidRDefault="00E047D8" w14:paraId="72C115B8" w14:textId="77777777">
      <w:pPr>
        <w:pStyle w:val="Tijeloteksta"/>
        <w:spacing w:before="83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1.029.225,00 kn , ponudio je razlučni vjerovnik ANA KRIVIĆ iz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746B25F5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1880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3876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ŠIKARA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FRPETJE,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13759 m2, i to: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97/144.</w:t>
      </w:r>
    </w:p>
    <w:p w:rsidRPr="00EF52C0" w:rsidR="00E047D8" w:rsidP="00E047D8" w:rsidRDefault="00E047D8" w14:paraId="4D9C1A6B" w14:textId="77777777">
      <w:pPr>
        <w:pStyle w:val="Tijeloteksta"/>
        <w:spacing w:before="79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118.500,00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78AE62CB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1006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3887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FRPETJE,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5638 m2,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 2. Suvlasnički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dio: 1/2.</w:t>
      </w:r>
    </w:p>
    <w:p w:rsidRPr="00EF52C0" w:rsidR="00E047D8" w:rsidP="00E047D8" w:rsidRDefault="00E047D8" w14:paraId="5511037A" w14:textId="77777777">
      <w:pPr>
        <w:pStyle w:val="Tijeloteksta"/>
        <w:spacing w:before="79"/>
        <w:ind w:right="700"/>
        <w:rPr>
          <w:rFonts w:cs="Arial"/>
        </w:rPr>
      </w:pPr>
      <w:r w:rsidRPr="00EF52C0">
        <w:rPr>
          <w:rFonts w:cs="Arial"/>
        </w:rPr>
        <w:t>Prema izvješću Financijske agencije od 17. lipnja 2021., na trećoj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12.000,00 kn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08BF315F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1217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3913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STRAŽA površine 2277 m2, te u zk.ul.br. 966 k.o. Jastrebarsko, z.k.č.br. 3912/3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STRAŽA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2558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m, ukupne 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4835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29D5B905" w14:textId="77777777">
      <w:pPr>
        <w:pStyle w:val="Tijeloteksta"/>
        <w:spacing w:before="79"/>
        <w:ind w:right="700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161.250,00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razlučni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vjerovnik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ANA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KRIVIĆ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iz Zagreba, Radnička c. 55, OIB: 41295014651.</w:t>
      </w:r>
    </w:p>
    <w:p w:rsidRPr="00EF52C0" w:rsidR="00E047D8" w:rsidP="00E047D8" w:rsidRDefault="00E047D8" w14:paraId="0727AE71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5394 k.o. Centar, z.k.čbr. 1348, dvorište, garaža i kuća,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Vladimira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Nazora 22, Zagreb i to:</w:t>
      </w:r>
    </w:p>
    <w:p w:rsidRPr="00EF52C0" w:rsidR="00E047D8" w:rsidP="00E047D8" w:rsidRDefault="00E047D8" w14:paraId="185BCC51" w14:textId="77777777">
      <w:pPr>
        <w:pStyle w:val="Odlomakpopisa"/>
        <w:widowControl w:val="false"/>
        <w:numPr>
          <w:ilvl w:val="0"/>
          <w:numId w:val="43"/>
        </w:numPr>
        <w:tabs>
          <w:tab w:val="left" w:pos="291"/>
        </w:tabs>
        <w:autoSpaceDE w:val="false"/>
        <w:autoSpaceDN w:val="false"/>
        <w:spacing w:before="80"/>
        <w:ind w:left="290" w:hanging="135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2.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omjerom,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(E-2),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dvosobni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(prvom)</w:t>
      </w:r>
    </w:p>
    <w:p w:rsidRPr="00EF52C0" w:rsidR="00E047D8" w:rsidP="00E047D8" w:rsidRDefault="00E047D8" w14:paraId="14B9F9CC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I. katu, neodvojivo povezan sa suvlasničkim dijelom nekretnina u A, koji je jednako velik kao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ostali suvlasnički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dijelovi</w:t>
      </w:r>
    </w:p>
    <w:p w:rsidRPr="00EF52C0" w:rsidR="00E047D8" w:rsidP="00E047D8" w:rsidRDefault="00E047D8" w14:paraId="3DB0CDB1" w14:textId="77777777">
      <w:pPr>
        <w:pStyle w:val="Tijeloteksta"/>
        <w:spacing w:before="79"/>
        <w:ind w:right="698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28.1.2019.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450.500,00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Krunoslav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Kovač,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Sviba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14,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Strmec,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54432256951.</w:t>
      </w:r>
    </w:p>
    <w:p w:rsidRPr="00EF52C0" w:rsidR="00E047D8" w:rsidP="00E047D8" w:rsidRDefault="00E047D8" w14:paraId="42CFDD3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1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5394 k.o. Centar, z.k.čbr. 1348, dvorište, garaža i kuća,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Vladimira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Nazora 22, Zagreb i to:</w:t>
      </w:r>
    </w:p>
    <w:p w:rsidRPr="00EF52C0" w:rsidR="00E047D8" w:rsidP="00E047D8" w:rsidRDefault="00E047D8" w14:paraId="3B6544C4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72"/>
        <w:ind w:right="693" w:firstLine="0"/>
        <w:contextualSpacing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omjerom,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(E-4),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dvosobni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ravno koji se sastoji od jedne sobe i ostalih prostorija pov. 42,20 m2, (korisna vrijednost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31,65 m2), neodvojivo povezan sa suvlasničkim odijelom nekretnina u A, koji 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jednako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velik kao i ostali suvlasnički dijelovi</w:t>
      </w:r>
    </w:p>
    <w:p w:rsidRPr="00EF52C0" w:rsidR="00E047D8" w:rsidP="00E047D8" w:rsidRDefault="00E047D8" w14:paraId="370BF43C" w14:textId="77777777">
      <w:pPr>
        <w:pStyle w:val="Tijeloteksta"/>
        <w:spacing w:before="82"/>
        <w:ind w:right="697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28.1.2019.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  <w:spacing w:val="-1"/>
        </w:rPr>
        <w:t>ponudu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iznosu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162.250,00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kn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Iva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Medić,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Kutina,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Andrije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Hebranga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17,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04517404853.</w:t>
      </w:r>
    </w:p>
    <w:p w:rsidRPr="00EF52C0" w:rsidR="00E047D8" w:rsidP="00E047D8" w:rsidRDefault="00E047D8" w14:paraId="60A5844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1910 k.o. Cvetković, z.k.č. br. 2002/3, 2002/4, 2002/5,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2002/7 i 2002/8, građevinsko zemljište ukupne površine 18.600 m2, prema prostornom planu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namjene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i M2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manjim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dijelom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zoni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vodotok,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lokaciji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zona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Jalšovec,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(kazeta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C-IV)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izlaz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autoceste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A1, Jastrebarsko u smjeru Karlovca.</w:t>
      </w:r>
    </w:p>
    <w:p w:rsidRPr="00EF52C0" w:rsidR="00E047D8" w:rsidP="00E047D8" w:rsidRDefault="00E047D8" w14:paraId="48CF7F04" w14:textId="77777777">
      <w:pPr>
        <w:pStyle w:val="Tijeloteksta"/>
        <w:spacing w:before="80"/>
        <w:ind w:right="697"/>
        <w:rPr>
          <w:rFonts w:cs="Arial"/>
        </w:rPr>
      </w:pPr>
      <w:r w:rsidRPr="00EF52C0">
        <w:rPr>
          <w:rFonts w:cs="Arial"/>
        </w:rPr>
        <w:t>Prema izvješću Financijske agencije od 16. travnja 2019.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674.900,00 kn ponudio je kupac MAXIMA d.o.o., Zagreb, Selska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90A, OIB: 46721199468.</w:t>
      </w:r>
    </w:p>
    <w:p w:rsidRPr="00EF52C0" w:rsidR="00E047D8" w:rsidP="00E047D8" w:rsidRDefault="00E047D8" w14:paraId="5B48884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upisanu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DVORIŠTE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 GRAHOROVOJ ULICI površine 352 čhv, 1266 m2, i to: 14. Suvlasnički dio: 0,29/100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(E-14),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85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12,90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čm,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ulaz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Grahorovoj ulici</w:t>
      </w:r>
    </w:p>
    <w:p w:rsidRPr="00EF52C0" w:rsidR="00E047D8" w:rsidP="00E047D8" w:rsidRDefault="00E047D8" w14:paraId="08A1051B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Hrvoje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Velčiću za 68.505,00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244D9335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24822,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DVORIŠTE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 GRAHOROVOJ ULICI površine 352 čhv, 1266 m2, i to: 38. Suvlasnički dio: 0,32/100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(E-38),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98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14,00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čm,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ulaz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Grahorovoj ulici</w:t>
      </w:r>
    </w:p>
    <w:p w:rsidRPr="00EF52C0" w:rsidR="00E047D8" w:rsidP="00E047D8" w:rsidRDefault="00E047D8" w14:paraId="4F152D26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Hrvoje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Velčiću za 74.265,00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7A71DCE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1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21.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(E-21), 1. parkirno garažno mjesto PMG. 134.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označeno plavom bojom</w:t>
      </w:r>
    </w:p>
    <w:p w:rsidRPr="00EF52C0" w:rsidR="00E047D8" w:rsidP="00E047D8" w:rsidRDefault="00E047D8" w14:paraId="7D354CEE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Vedranu Petreku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15.510,00 kn</w:t>
      </w:r>
    </w:p>
    <w:p w:rsidRPr="00EF52C0" w:rsidR="00E047D8" w:rsidP="00E047D8" w:rsidRDefault="00E047D8" w14:paraId="00D548C4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lastRenderedPageBreak/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20.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(E-20), 1. parkirno garažno mjesto PMG. 133.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označeno plavom bojom</w:t>
      </w:r>
    </w:p>
    <w:p w:rsidRPr="00EF52C0" w:rsidR="00E047D8" w:rsidP="00E047D8" w:rsidRDefault="00E047D8" w14:paraId="115535E3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Vedranu Petreku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17.110,00 kn</w:t>
      </w:r>
    </w:p>
    <w:p w:rsidRPr="00EF52C0" w:rsidR="00E047D8" w:rsidP="00E047D8" w:rsidRDefault="00E047D8" w14:paraId="0D00FF2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BR. 14, 16, 18, 20, 22 I 24, ULICA MIHOVILA KRUŠLINA, PODZEMNA GARAŽA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 površine 7138 m2, i to: 24.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(E-24), 1. parkirno garažno mjesto PMG. 137.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označenu plavom bojom</w:t>
      </w:r>
    </w:p>
    <w:p w:rsidRPr="00EF52C0" w:rsidR="00E047D8" w:rsidP="00E047D8" w:rsidRDefault="00E047D8" w14:paraId="7A49A7FD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Gordanu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Jankoviću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17.100,00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76BE802B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30128,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2495/2,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2/A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PETRETIĆEV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498,8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1794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194.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10/1000 ETAŽNO VLASNIŠTVO (E-194), 1. parkirno mjesto oznake 54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prizemlju,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nacrtu označeno svijetloplavom bojom</w:t>
      </w:r>
    </w:p>
    <w:p w:rsidRPr="00EF52C0" w:rsidR="00E047D8" w:rsidP="00E047D8" w:rsidRDefault="00E047D8" w14:paraId="0547DF65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ELMA-INVEST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48.000,00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3151DD3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73. Suvlasnički dio: 8/10000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(E-73), 1. parkirno garažno mjesto PMG. 42. u podrumu -1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m2, u nacrtu označeno plavom bojom</w:t>
      </w:r>
    </w:p>
    <w:p w:rsidRPr="00EF52C0" w:rsidR="00E047D8" w:rsidP="00E047D8" w:rsidRDefault="00E047D8" w14:paraId="2CA05150" w14:textId="77777777">
      <w:pPr>
        <w:pStyle w:val="Tijeloteksta"/>
        <w:spacing w:before="83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Mariji Mandić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27.769,00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1D5C24B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112. Suvlasnički dio: 6/10000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(E-112), 1. parkirno garažno mjesto PMG. 81. u podrumu -1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7,78 m2, u nacrtu označeno plavom bojom</w:t>
      </w:r>
    </w:p>
    <w:p w:rsidRPr="00EF52C0" w:rsidR="00E047D8" w:rsidP="00E047D8" w:rsidRDefault="00E047D8" w14:paraId="72F9FC63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Mariji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Mandić za 18.789,00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7B5455BA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30128,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2495/2,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2/A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PETRETIĆEV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498,8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1794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186.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2/1000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(E-186),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spremište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81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0,77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 nacrtu označeno svijetloplavom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lastRenderedPageBreak/>
        <w:t>bojom</w:t>
      </w:r>
    </w:p>
    <w:p w:rsidRPr="00EF52C0" w:rsidR="00E047D8" w:rsidP="00E047D8" w:rsidRDefault="00E047D8" w14:paraId="6D69B2D5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ELMA-INVEST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5.150,00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0AFE95BC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25.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(E-25), 1. parkirno garažno mjesto PMG. 138.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m2, u nacrtu označeno plavom bojom</w:t>
      </w:r>
    </w:p>
    <w:p w:rsidRPr="00EF52C0" w:rsidR="00E047D8" w:rsidP="00E047D8" w:rsidRDefault="00E047D8" w14:paraId="63C3069D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CONTROL-ELECTRO d.o.o.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15.200,00 kn</w:t>
      </w:r>
    </w:p>
    <w:p w:rsidRPr="00EF52C0" w:rsidR="00E047D8" w:rsidP="00E047D8" w:rsidRDefault="00E047D8" w14:paraId="4BE1B384" w14:textId="77777777">
      <w:pPr>
        <w:pStyle w:val="Odlomakpopisa"/>
        <w:widowControl w:val="false"/>
        <w:numPr>
          <w:ilvl w:val="0"/>
          <w:numId w:val="42"/>
        </w:numPr>
        <w:tabs>
          <w:tab w:val="left" w:pos="925"/>
        </w:tabs>
        <w:autoSpaceDE w:val="false"/>
        <w:autoSpaceDN w:val="false"/>
        <w:spacing w:before="8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26. Suvlasnički dio: 6/10000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(E-26),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PMG.139.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7,68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 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2CB099CF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Mariju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Dalponteu za 16.055,00 kn</w:t>
      </w:r>
    </w:p>
    <w:p w:rsidRPr="00821F7F" w:rsidR="00E047D8" w:rsidP="00E047D8" w:rsidRDefault="00E047D8" w14:paraId="0E095F4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7138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27.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8/10000</w:t>
      </w:r>
      <w:r w:rsidRPr="00821F7F">
        <w:rPr>
          <w:rFonts w:ascii="Arial" w:hAnsi="Arial" w:cs="Arial"/>
        </w:rPr>
        <w:t xml:space="preserve"> ETAŽNO</w:t>
      </w:r>
      <w:r w:rsidRPr="00821F7F">
        <w:rPr>
          <w:rFonts w:ascii="Arial" w:hAnsi="Arial" w:cs="Arial"/>
          <w:spacing w:val="-8"/>
        </w:rPr>
        <w:t xml:space="preserve"> </w:t>
      </w:r>
      <w:r w:rsidRPr="00821F7F">
        <w:rPr>
          <w:rFonts w:ascii="Arial" w:hAnsi="Arial" w:cs="Arial"/>
        </w:rPr>
        <w:t>VLASNIŠTVO</w:t>
      </w:r>
      <w:r w:rsidRPr="00821F7F">
        <w:rPr>
          <w:rFonts w:ascii="Arial" w:hAnsi="Arial" w:cs="Arial"/>
          <w:spacing w:val="-9"/>
        </w:rPr>
        <w:t xml:space="preserve"> </w:t>
      </w:r>
      <w:r w:rsidRPr="00821F7F">
        <w:rPr>
          <w:rFonts w:ascii="Arial" w:hAnsi="Arial" w:cs="Arial"/>
        </w:rPr>
        <w:t>(E-27),</w:t>
      </w:r>
      <w:r w:rsidRPr="00821F7F">
        <w:rPr>
          <w:rFonts w:ascii="Arial" w:hAnsi="Arial" w:cs="Arial"/>
          <w:spacing w:val="-9"/>
        </w:rPr>
        <w:t xml:space="preserve"> </w:t>
      </w:r>
      <w:r w:rsidRPr="00821F7F">
        <w:rPr>
          <w:rFonts w:ascii="Arial" w:hAnsi="Arial" w:cs="Arial"/>
        </w:rPr>
        <w:t>Parkirno</w:t>
      </w:r>
      <w:r w:rsidRPr="00821F7F">
        <w:rPr>
          <w:rFonts w:ascii="Arial" w:hAnsi="Arial" w:cs="Arial"/>
          <w:spacing w:val="-7"/>
        </w:rPr>
        <w:t xml:space="preserve"> </w:t>
      </w:r>
      <w:r w:rsidRPr="00821F7F">
        <w:rPr>
          <w:rFonts w:ascii="Arial" w:hAnsi="Arial" w:cs="Arial"/>
        </w:rPr>
        <w:t>garažno</w:t>
      </w:r>
      <w:r w:rsidRPr="00821F7F">
        <w:rPr>
          <w:rFonts w:ascii="Arial" w:hAnsi="Arial" w:cs="Arial"/>
          <w:spacing w:val="-9"/>
        </w:rPr>
        <w:t xml:space="preserve"> </w:t>
      </w:r>
      <w:r w:rsidRPr="00821F7F">
        <w:rPr>
          <w:rFonts w:ascii="Arial" w:hAnsi="Arial" w:cs="Arial"/>
        </w:rPr>
        <w:t>mjesto</w:t>
      </w:r>
      <w:r w:rsidRPr="00821F7F">
        <w:rPr>
          <w:rFonts w:ascii="Arial" w:hAnsi="Arial" w:cs="Arial"/>
          <w:spacing w:val="-8"/>
        </w:rPr>
        <w:t xml:space="preserve"> </w:t>
      </w:r>
      <w:r w:rsidRPr="00821F7F">
        <w:rPr>
          <w:rFonts w:ascii="Arial" w:hAnsi="Arial" w:cs="Arial"/>
        </w:rPr>
        <w:t>PMG.140.</w:t>
      </w:r>
      <w:r w:rsidRPr="00821F7F">
        <w:rPr>
          <w:rFonts w:ascii="Arial" w:hAnsi="Arial" w:cs="Arial"/>
          <w:spacing w:val="-10"/>
        </w:rPr>
        <w:t xml:space="preserve"> </w:t>
      </w:r>
      <w:r w:rsidRPr="00821F7F">
        <w:rPr>
          <w:rFonts w:ascii="Arial" w:hAnsi="Arial" w:cs="Arial"/>
        </w:rPr>
        <w:t>u</w:t>
      </w:r>
      <w:r w:rsidRPr="00821F7F">
        <w:rPr>
          <w:rFonts w:ascii="Arial" w:hAnsi="Arial" w:cs="Arial"/>
          <w:spacing w:val="-9"/>
        </w:rPr>
        <w:t xml:space="preserve"> </w:t>
      </w:r>
      <w:r w:rsidRPr="00821F7F">
        <w:rPr>
          <w:rFonts w:ascii="Arial" w:hAnsi="Arial" w:cs="Arial"/>
        </w:rPr>
        <w:t>podrumu</w:t>
      </w:r>
      <w:r w:rsidRPr="00821F7F">
        <w:rPr>
          <w:rFonts w:ascii="Arial" w:hAnsi="Arial" w:cs="Arial"/>
          <w:spacing w:val="-5"/>
        </w:rPr>
        <w:t xml:space="preserve"> </w:t>
      </w:r>
      <w:r w:rsidRPr="00821F7F">
        <w:rPr>
          <w:rFonts w:ascii="Arial" w:hAnsi="Arial" w:cs="Arial"/>
        </w:rPr>
        <w:t>-2</w:t>
      </w:r>
      <w:r w:rsidRPr="00821F7F">
        <w:rPr>
          <w:rFonts w:ascii="Arial" w:hAnsi="Arial" w:cs="Arial"/>
          <w:spacing w:val="-9"/>
        </w:rPr>
        <w:t xml:space="preserve"> </w:t>
      </w:r>
      <w:r w:rsidRPr="00821F7F">
        <w:rPr>
          <w:rFonts w:ascii="Arial" w:hAnsi="Arial" w:cs="Arial"/>
        </w:rPr>
        <w:t>zgrade</w:t>
      </w:r>
      <w:r w:rsidRPr="00821F7F">
        <w:rPr>
          <w:rFonts w:ascii="Arial" w:hAnsi="Arial" w:cs="Arial"/>
          <w:spacing w:val="-11"/>
        </w:rPr>
        <w:t xml:space="preserve"> </w:t>
      </w:r>
      <w:r w:rsidRPr="00821F7F">
        <w:rPr>
          <w:rFonts w:ascii="Arial" w:hAnsi="Arial" w:cs="Arial"/>
        </w:rPr>
        <w:t>M.</w:t>
      </w:r>
      <w:r w:rsidRPr="00821F7F">
        <w:rPr>
          <w:rFonts w:ascii="Arial" w:hAnsi="Arial" w:cs="Arial"/>
          <w:spacing w:val="-57"/>
        </w:rPr>
        <w:t xml:space="preserve"> </w:t>
      </w:r>
      <w:r w:rsidRPr="00821F7F">
        <w:rPr>
          <w:rFonts w:ascii="Arial" w:hAnsi="Arial" w:cs="Arial"/>
        </w:rPr>
        <w:t>Krušlina</w:t>
      </w:r>
      <w:r w:rsidRPr="00821F7F">
        <w:rPr>
          <w:rFonts w:ascii="Arial" w:hAnsi="Arial" w:cs="Arial"/>
          <w:spacing w:val="-2"/>
        </w:rPr>
        <w:t xml:space="preserve"> </w:t>
      </w:r>
      <w:r w:rsidRPr="00821F7F">
        <w:rPr>
          <w:rFonts w:ascii="Arial" w:hAnsi="Arial" w:cs="Arial"/>
        </w:rPr>
        <w:t>14-24, neto</w:t>
      </w:r>
      <w:r w:rsidRPr="00821F7F">
        <w:rPr>
          <w:rFonts w:ascii="Arial" w:hAnsi="Arial" w:cs="Arial"/>
          <w:spacing w:val="-1"/>
        </w:rPr>
        <w:t xml:space="preserve"> </w:t>
      </w:r>
      <w:r w:rsidRPr="00821F7F">
        <w:rPr>
          <w:rFonts w:ascii="Arial" w:hAnsi="Arial" w:cs="Arial"/>
        </w:rPr>
        <w:t>korisne</w:t>
      </w:r>
      <w:r w:rsidRPr="00821F7F">
        <w:rPr>
          <w:rFonts w:ascii="Arial" w:hAnsi="Arial" w:cs="Arial"/>
          <w:spacing w:val="-1"/>
        </w:rPr>
        <w:t xml:space="preserve"> </w:t>
      </w:r>
      <w:r w:rsidRPr="00821F7F">
        <w:rPr>
          <w:rFonts w:ascii="Arial" w:hAnsi="Arial" w:cs="Arial"/>
        </w:rPr>
        <w:t>površine</w:t>
      </w:r>
      <w:r w:rsidRPr="00821F7F">
        <w:rPr>
          <w:rFonts w:ascii="Arial" w:hAnsi="Arial" w:cs="Arial"/>
          <w:spacing w:val="-2"/>
        </w:rPr>
        <w:t xml:space="preserve"> </w:t>
      </w:r>
      <w:r w:rsidRPr="00821F7F">
        <w:rPr>
          <w:rFonts w:ascii="Arial" w:hAnsi="Arial" w:cs="Arial"/>
        </w:rPr>
        <w:t>11,55 m2, u</w:t>
      </w:r>
      <w:r w:rsidRPr="00821F7F">
        <w:rPr>
          <w:rFonts w:ascii="Arial" w:hAnsi="Arial" w:cs="Arial"/>
          <w:spacing w:val="1"/>
        </w:rPr>
        <w:t xml:space="preserve"> </w:t>
      </w:r>
      <w:r w:rsidRPr="00821F7F">
        <w:rPr>
          <w:rFonts w:ascii="Arial" w:hAnsi="Arial" w:cs="Arial"/>
        </w:rPr>
        <w:t>nacrtu označenu</w:t>
      </w:r>
      <w:r w:rsidRPr="00821F7F">
        <w:rPr>
          <w:rFonts w:ascii="Arial" w:hAnsi="Arial" w:cs="Arial"/>
          <w:spacing w:val="-1"/>
        </w:rPr>
        <w:t xml:space="preserve"> </w:t>
      </w:r>
      <w:r w:rsidRPr="00821F7F">
        <w:rPr>
          <w:rFonts w:ascii="Arial" w:hAnsi="Arial" w:cs="Arial"/>
        </w:rPr>
        <w:t>plavom bojom</w:t>
      </w:r>
    </w:p>
    <w:p w:rsidRPr="00EF52C0" w:rsidR="00E047D8" w:rsidP="00E047D8" w:rsidRDefault="00E047D8" w14:paraId="18993921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Tomislavu Bezuhu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24.200,00 kn</w:t>
      </w:r>
    </w:p>
    <w:p w:rsidRPr="00EF52C0" w:rsidR="00E047D8" w:rsidP="00E047D8" w:rsidRDefault="00E047D8" w14:paraId="49317703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28. Suvlasnički dio: 8/10000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(E-28),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PMG.141.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11,55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09AF87A2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Tomislavu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Bezuhu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24.200,00 kn</w:t>
      </w:r>
    </w:p>
    <w:p w:rsidRPr="00EF52C0" w:rsidR="00E047D8" w:rsidP="00E047D8" w:rsidRDefault="00E047D8" w14:paraId="2DF307A7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2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Zagreb, u zk.ul.br. 6252, k.o. Centar, z.k.č.br. 5738/5, 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TRG, ZGRADA MJEŠOVITE UPORABE, JURKOVIĆEVA ULICA 23, ZAGREB,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590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309/10000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(E-3),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poslovni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prostor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PP2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prizemlju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46,18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koji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sastoji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uredskog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prostora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sanitarija, u nacrtu označeno svijetlo žutom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5F79552D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SAVJETOVANJE d.o.o.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318.800,00 kn</w:t>
      </w:r>
    </w:p>
    <w:p w:rsidRPr="00EF52C0" w:rsidR="00E047D8" w:rsidP="00E047D8" w:rsidRDefault="00E047D8" w14:paraId="4CC5927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18.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(E-18),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PMG.131.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nacrtu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označenu 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528FAC87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Mariju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Dalponteu za 16.055,00 kn</w:t>
      </w:r>
    </w:p>
    <w:p w:rsidRPr="00EF52C0" w:rsidR="00E047D8" w:rsidP="00E047D8" w:rsidRDefault="00E047D8" w14:paraId="6CDA88B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 k.o. Zaprešić, zk. ul. 3219, zk.č.br. 4313/5, ZGRADA MJEŠOVITE UPOTREBE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 14, 16, 18, 20, 22 I 24, ULICA MIHOVILA KRUŠLINA, PODZEMNA GARAŽA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6. Suvlasnički dio: 15/10000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(E-6), garaža G.37. u podrumu -2 zgrade M. Krušlina 14-24, neto korisne površine 20,96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 nacrtu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označeno plavom bojom</w:t>
      </w:r>
    </w:p>
    <w:p w:rsidRPr="00EF52C0" w:rsidR="00E047D8" w:rsidP="00E047D8" w:rsidRDefault="00E047D8" w14:paraId="16BBADDF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Nives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Matić Žabčić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52.100,00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390A125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zemljišnim knjigama Općinskog građanskog suda u 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Zagreb, u zk.ul.br. 6420, k.o. Centar, z.k.č.br. 5667/7, DVORIŠTE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KUĆA BR. 20, JURKOVIĆEVA ULICA 20, ZAGREB, površine 779 m2, i to: 6. Suvlasnički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dio: 42/10000 ETAŽNO VLASNIŠTVO (E-30), spremište oznake 8 u podrumu 1 zgrade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9,04 čm u nacrtu označeno bijelom bojom</w:t>
      </w:r>
    </w:p>
    <w:p w:rsidRPr="00EF52C0" w:rsidR="00E047D8" w:rsidP="00E047D8" w:rsidRDefault="00E047D8" w14:paraId="526D59C8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IMPULS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PARTNER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33.333,00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481A3BE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0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7360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Centar,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JURKOVIĆEVA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ULICA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NA KČ.BR. 5733 U ZK.UL.BR. 6265 K.O. CENTAR, i to: – 63. Suvlasnički dio: 0,31/100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 VLASNIŠTVO (E-63), Parkirno mjesto oznake 67 na nivou (-1) objekta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11,79 čm</w:t>
      </w:r>
    </w:p>
    <w:p w:rsidRPr="00EF52C0" w:rsidR="00E047D8" w:rsidP="00E047D8" w:rsidRDefault="00E047D8" w14:paraId="3177E1A2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C.P.I.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EXPERTUS 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63.330,00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821F7F" w:rsidR="00E047D8" w:rsidP="00E047D8" w:rsidRDefault="00E047D8" w14:paraId="5F17D4D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3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36"/>
        </w:rPr>
        <w:t xml:space="preserve"> </w:t>
      </w:r>
      <w:r w:rsidRPr="00EF52C0">
        <w:rPr>
          <w:rFonts w:ascii="Arial" w:hAnsi="Arial" w:cs="Arial"/>
        </w:rPr>
        <w:t>7360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Centar,</w:t>
      </w:r>
      <w:r w:rsidRPr="00EF52C0">
        <w:rPr>
          <w:rFonts w:ascii="Arial" w:hAnsi="Arial" w:cs="Arial"/>
          <w:spacing w:val="37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36"/>
        </w:rPr>
        <w:t xml:space="preserve"> </w:t>
      </w:r>
      <w:r w:rsidRPr="00EF52C0">
        <w:rPr>
          <w:rFonts w:ascii="Arial" w:hAnsi="Arial" w:cs="Arial"/>
        </w:rPr>
        <w:t>GARAŽA</w:t>
      </w:r>
      <w:r>
        <w:rPr>
          <w:rFonts w:ascii="Arial" w:hAnsi="Arial" w:cs="Arial"/>
        </w:rPr>
        <w:t xml:space="preserve"> </w:t>
      </w:r>
      <w:r w:rsidRPr="00821F7F">
        <w:rPr>
          <w:rFonts w:ascii="Arial" w:hAnsi="Arial" w:cs="Arial"/>
          <w:spacing w:val="-1"/>
        </w:rPr>
        <w:t>JURKOVIĆEVA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  <w:spacing w:val="-1"/>
        </w:rPr>
        <w:t>ULICA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</w:rPr>
        <w:t>SAGRAĐENA</w:t>
      </w:r>
      <w:r w:rsidRPr="00821F7F">
        <w:rPr>
          <w:rFonts w:ascii="Arial" w:hAnsi="Arial" w:cs="Arial"/>
          <w:spacing w:val="-12"/>
        </w:rPr>
        <w:t xml:space="preserve"> </w:t>
      </w:r>
      <w:r w:rsidRPr="00821F7F">
        <w:rPr>
          <w:rFonts w:ascii="Arial" w:hAnsi="Arial" w:cs="Arial"/>
        </w:rPr>
        <w:t>NA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</w:rPr>
        <w:t>PRAVU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</w:rPr>
        <w:t>GRAĐENJA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</w:rPr>
        <w:t>PODZEMNIH</w:t>
      </w:r>
      <w:r w:rsidRPr="00821F7F">
        <w:rPr>
          <w:rFonts w:ascii="Arial" w:hAnsi="Arial" w:cs="Arial"/>
          <w:spacing w:val="-14"/>
        </w:rPr>
        <w:t xml:space="preserve"> </w:t>
      </w:r>
      <w:r w:rsidRPr="00821F7F">
        <w:rPr>
          <w:rFonts w:ascii="Arial" w:hAnsi="Arial" w:cs="Arial"/>
        </w:rPr>
        <w:t>GARAŽA</w:t>
      </w:r>
      <w:r w:rsidRPr="00821F7F">
        <w:rPr>
          <w:rFonts w:ascii="Arial" w:hAnsi="Arial" w:cs="Arial"/>
          <w:spacing w:val="-57"/>
        </w:rPr>
        <w:t xml:space="preserve"> </w:t>
      </w:r>
      <w:r w:rsidRPr="00821F7F">
        <w:rPr>
          <w:rFonts w:ascii="Arial" w:hAnsi="Arial" w:cs="Arial"/>
        </w:rPr>
        <w:t>NA</w:t>
      </w:r>
      <w:r w:rsidRPr="00821F7F">
        <w:rPr>
          <w:rFonts w:ascii="Arial" w:hAnsi="Arial" w:cs="Arial"/>
          <w:spacing w:val="16"/>
        </w:rPr>
        <w:t xml:space="preserve"> </w:t>
      </w:r>
      <w:r w:rsidRPr="00821F7F">
        <w:rPr>
          <w:rFonts w:ascii="Arial" w:hAnsi="Arial" w:cs="Arial"/>
        </w:rPr>
        <w:t>KČ.BR.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5733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U</w:t>
      </w:r>
      <w:r w:rsidRPr="00821F7F">
        <w:rPr>
          <w:rFonts w:ascii="Arial" w:hAnsi="Arial" w:cs="Arial"/>
          <w:spacing w:val="19"/>
        </w:rPr>
        <w:t xml:space="preserve"> </w:t>
      </w:r>
      <w:r w:rsidRPr="00821F7F">
        <w:rPr>
          <w:rFonts w:ascii="Arial" w:hAnsi="Arial" w:cs="Arial"/>
        </w:rPr>
        <w:t>ZK.UL.BR.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6265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K.O.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CENTAR,</w:t>
      </w:r>
      <w:r w:rsidRPr="00821F7F">
        <w:rPr>
          <w:rFonts w:ascii="Arial" w:hAnsi="Arial" w:cs="Arial"/>
          <w:spacing w:val="18"/>
        </w:rPr>
        <w:t xml:space="preserve"> </w:t>
      </w:r>
      <w:r w:rsidRPr="00821F7F">
        <w:rPr>
          <w:rFonts w:ascii="Arial" w:hAnsi="Arial" w:cs="Arial"/>
        </w:rPr>
        <w:t>i</w:t>
      </w:r>
      <w:r w:rsidRPr="00821F7F">
        <w:rPr>
          <w:rFonts w:ascii="Arial" w:hAnsi="Arial" w:cs="Arial"/>
          <w:spacing w:val="18"/>
        </w:rPr>
        <w:t xml:space="preserve"> </w:t>
      </w:r>
      <w:r w:rsidRPr="00821F7F">
        <w:rPr>
          <w:rFonts w:ascii="Arial" w:hAnsi="Arial" w:cs="Arial"/>
        </w:rPr>
        <w:t>to:</w:t>
      </w:r>
      <w:r w:rsidRPr="00821F7F">
        <w:rPr>
          <w:rFonts w:ascii="Arial" w:hAnsi="Arial" w:cs="Arial"/>
          <w:spacing w:val="24"/>
        </w:rPr>
        <w:t xml:space="preserve"> </w:t>
      </w:r>
      <w:r w:rsidRPr="00821F7F">
        <w:rPr>
          <w:rFonts w:ascii="Arial" w:hAnsi="Arial" w:cs="Arial"/>
        </w:rPr>
        <w:t>–</w:t>
      </w:r>
      <w:r w:rsidRPr="00821F7F">
        <w:rPr>
          <w:rFonts w:ascii="Arial" w:hAnsi="Arial" w:cs="Arial"/>
          <w:spacing w:val="18"/>
        </w:rPr>
        <w:t xml:space="preserve"> </w:t>
      </w:r>
      <w:r w:rsidRPr="00821F7F">
        <w:rPr>
          <w:rFonts w:ascii="Arial" w:hAnsi="Arial" w:cs="Arial"/>
        </w:rPr>
        <w:t>45.</w:t>
      </w:r>
      <w:r w:rsidRPr="00821F7F">
        <w:rPr>
          <w:rFonts w:ascii="Arial" w:hAnsi="Arial" w:cs="Arial"/>
          <w:spacing w:val="17"/>
        </w:rPr>
        <w:t xml:space="preserve"> </w:t>
      </w:r>
      <w:r w:rsidRPr="00821F7F">
        <w:rPr>
          <w:rFonts w:ascii="Arial" w:hAnsi="Arial" w:cs="Arial"/>
        </w:rPr>
        <w:t>Suvlasnički</w:t>
      </w:r>
      <w:r w:rsidRPr="00821F7F">
        <w:rPr>
          <w:rFonts w:ascii="Arial" w:hAnsi="Arial" w:cs="Arial"/>
          <w:spacing w:val="18"/>
        </w:rPr>
        <w:t xml:space="preserve"> </w:t>
      </w:r>
      <w:r w:rsidRPr="00821F7F">
        <w:rPr>
          <w:rFonts w:ascii="Arial" w:hAnsi="Arial" w:cs="Arial"/>
        </w:rPr>
        <w:t>dio:</w:t>
      </w:r>
      <w:r w:rsidRPr="00821F7F">
        <w:rPr>
          <w:rFonts w:ascii="Arial" w:hAnsi="Arial" w:cs="Arial"/>
          <w:spacing w:val="18"/>
        </w:rPr>
        <w:t xml:space="preserve"> </w:t>
      </w:r>
      <w:r w:rsidRPr="00821F7F">
        <w:rPr>
          <w:rFonts w:ascii="Arial" w:hAnsi="Arial" w:cs="Arial"/>
        </w:rPr>
        <w:t>0,56/100</w:t>
      </w:r>
    </w:p>
    <w:p w:rsidRPr="00EF52C0" w:rsidR="00E047D8" w:rsidP="00E047D8" w:rsidRDefault="00E047D8" w14:paraId="304D703C" w14:textId="77777777">
      <w:pPr>
        <w:pStyle w:val="Tijeloteksta"/>
        <w:spacing w:line="312" w:lineRule="auto"/>
        <w:ind w:right="799"/>
        <w:rPr>
          <w:rFonts w:cs="Arial"/>
        </w:rPr>
      </w:pPr>
      <w:r w:rsidRPr="00EF52C0">
        <w:rPr>
          <w:rFonts w:cs="Arial"/>
        </w:rPr>
        <w:t>ETAŽNO VLASNIŠTVO (E-45), Garaža oznake 48 na nivou (-1) objekta površine 17,10 čm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C.P.I. EXPERTUS d.o.o.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113.300,00 kn</w:t>
      </w:r>
    </w:p>
    <w:p w:rsidRPr="00EF52C0" w:rsidR="00E047D8" w:rsidP="00E047D8" w:rsidRDefault="00E047D8" w14:paraId="25D77AC0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109866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2503/10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STAMBENA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9.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112/10000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(E-9),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9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17.76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nacrtu označeno plavom bojom</w:t>
      </w:r>
    </w:p>
    <w:p w:rsidRPr="00EF52C0" w:rsidR="00E047D8" w:rsidP="00E047D8" w:rsidRDefault="00E047D8" w14:paraId="568CE021" w14:textId="77777777">
      <w:pPr>
        <w:pStyle w:val="Tijeloteksta"/>
        <w:spacing w:before="75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Davoru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Galetoviću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143.100,00 kn</w:t>
      </w:r>
    </w:p>
    <w:p w:rsidRPr="00EF52C0" w:rsidR="00E047D8" w:rsidP="00E047D8" w:rsidRDefault="00E047D8" w14:paraId="757F3DA8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1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 upisana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25395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(E-10)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10,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Vlaškoj ulici br. 83/1  u Zagrebu</w:t>
      </w:r>
    </w:p>
    <w:p w:rsidRPr="00EF52C0" w:rsidR="00E047D8" w:rsidP="00E047D8" w:rsidRDefault="00E047D8" w14:paraId="2D6D56E9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Ivi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Bošnjak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52.100,00 kn</w:t>
      </w:r>
    </w:p>
    <w:p w:rsidRPr="00EF52C0" w:rsidR="00E047D8" w:rsidP="00E047D8" w:rsidRDefault="00E047D8" w14:paraId="56ABEC4E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 u zk.ul. 25395 k.o. Grad Zagreb, suvlasnički dio 9 (E-9) parkirno mjesto oznake 9,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Vlaškoj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ulici br. 83/1  u Zagrebu</w:t>
      </w:r>
    </w:p>
    <w:p w:rsidRPr="00EF52C0" w:rsidR="00E047D8" w:rsidP="00E047D8" w:rsidRDefault="00E047D8" w14:paraId="1C954700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Hrvoju Bošnjaku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52.100,00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25D19C99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25395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(E-30)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Vlaškoj ulici br. 83/1  u Zagrebu</w:t>
      </w:r>
    </w:p>
    <w:p w:rsidRPr="00EF52C0" w:rsidR="00E047D8" w:rsidP="00E047D8" w:rsidRDefault="00E047D8" w14:paraId="75716C00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Karamarko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43.500,00 kn</w:t>
      </w:r>
    </w:p>
    <w:p w:rsidRPr="00EF52C0" w:rsidR="00E047D8" w:rsidP="00E047D8" w:rsidRDefault="00E047D8" w14:paraId="1B4934B6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81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 k.o. Zaprešić, zk. ul. 3219, zk.č.br. 4313/5, ZGRADA MJEŠOVITE UPOTREBE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 14, 16, 18, 20, 22 I 24, ULICA MIHOVILA KRUŠLINA, PODZEMNA GARAŽA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vezano za vlasništvo posebnih dijelova nekretnine u A –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(jedan),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i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to: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33/10000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dijela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(E-235),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B.3.1.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trećem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katu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24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Zaprešiću,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sadržaja: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ulaz,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dnevni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boravak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blagavaonica,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kuhinja,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kupaonica, soba i loggia, neto korisne površine 49,93 m2, neodvojivo povezano s vlasništvom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spremišta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B.19.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neto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1,36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m2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(2,72m2),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parkirnog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mjesta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PM.16. u prizemlju zgrade, neto korisne površine 3,13 m2 (12,50m2), u nacrtu označeno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6277F591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Dominiku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Kolariću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163.017,30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kn.</w:t>
      </w:r>
    </w:p>
    <w:p w:rsidRPr="00EF52C0" w:rsidR="00E047D8" w:rsidP="00E047D8" w:rsidRDefault="00E047D8" w14:paraId="2F14B882" w14:textId="77777777">
      <w:pPr>
        <w:pStyle w:val="Odlomakpopisa"/>
        <w:widowControl w:val="false"/>
        <w:numPr>
          <w:ilvl w:val="0"/>
          <w:numId w:val="42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24905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5231/44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 BR. 17, 19 I 15 U BLEIWEISOVOJ I GRAHOROVOJ ULICI površine 1510 m2, 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65.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0,15/100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(E-65),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65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zgrade, površine 12,62 čm</w:t>
      </w:r>
    </w:p>
    <w:p w:rsidRPr="00EF52C0" w:rsidR="00E047D8" w:rsidP="00E047D8" w:rsidRDefault="00E047D8" w14:paraId="48F71E3B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Toniju Smrčeku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34.750,00 kn.</w:t>
      </w:r>
    </w:p>
    <w:p w:rsidRPr="00EF52C0" w:rsidR="00E047D8" w:rsidP="00E047D8" w:rsidRDefault="00E047D8" w14:paraId="4B4F907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66595DF" w14:textId="77777777">
      <w:pPr>
        <w:pStyle w:val="Tijeloteksta"/>
        <w:ind w:left="156"/>
        <w:rPr>
          <w:rFonts w:cs="Arial"/>
        </w:rPr>
      </w:pPr>
      <w:r w:rsidRPr="00EF52C0">
        <w:rPr>
          <w:rFonts w:cs="Arial"/>
        </w:rPr>
        <w:t>Nekretnine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koje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18"/>
        </w:rPr>
        <w:t xml:space="preserve"> </w:t>
      </w:r>
      <w:r w:rsidRPr="00EF52C0">
        <w:rPr>
          <w:rFonts w:cs="Arial"/>
        </w:rPr>
        <w:t>bile</w:t>
      </w:r>
      <w:r w:rsidRPr="00EF52C0">
        <w:rPr>
          <w:rFonts w:cs="Arial"/>
          <w:spacing w:val="19"/>
        </w:rPr>
        <w:t xml:space="preserve"> </w:t>
      </w:r>
      <w:r w:rsidRPr="00EF52C0">
        <w:rPr>
          <w:rFonts w:cs="Arial"/>
        </w:rPr>
        <w:t>opterećene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razlučnim</w:t>
      </w:r>
      <w:r w:rsidRPr="00EF52C0">
        <w:rPr>
          <w:rFonts w:cs="Arial"/>
          <w:spacing w:val="18"/>
        </w:rPr>
        <w:t xml:space="preserve"> </w:t>
      </w:r>
      <w:r w:rsidRPr="00EF52C0">
        <w:rPr>
          <w:rFonts w:cs="Arial"/>
        </w:rPr>
        <w:t>pravom,</w:t>
      </w:r>
      <w:r w:rsidRPr="00EF52C0">
        <w:rPr>
          <w:rFonts w:cs="Arial"/>
          <w:spacing w:val="18"/>
        </w:rPr>
        <w:t xml:space="preserve"> </w:t>
      </w:r>
      <w:r w:rsidRPr="00EF52C0">
        <w:rPr>
          <w:rFonts w:cs="Arial"/>
        </w:rPr>
        <w:t>unovčene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18"/>
        </w:rPr>
        <w:t xml:space="preserve"> </w:t>
      </w:r>
      <w:r w:rsidRPr="00EF52C0">
        <w:rPr>
          <w:rFonts w:cs="Arial"/>
        </w:rPr>
        <w:t>sukladno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odredbi</w:t>
      </w:r>
      <w:r w:rsidRPr="00EF52C0">
        <w:rPr>
          <w:rFonts w:cs="Arial"/>
          <w:spacing w:val="18"/>
        </w:rPr>
        <w:t xml:space="preserve"> </w:t>
      </w:r>
      <w:r w:rsidRPr="00EF52C0">
        <w:rPr>
          <w:rFonts w:cs="Arial"/>
        </w:rPr>
        <w:t>članka</w:t>
      </w:r>
      <w:r>
        <w:rPr>
          <w:rFonts w:cs="Arial"/>
        </w:rPr>
        <w:t xml:space="preserve"> </w:t>
      </w:r>
      <w:r w:rsidRPr="00EF52C0">
        <w:rPr>
          <w:rFonts w:cs="Arial"/>
        </w:rPr>
        <w:t>247.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Stečajnog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zakona, a iste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su:</w:t>
      </w:r>
    </w:p>
    <w:p w:rsidRPr="00EF52C0" w:rsidR="00E047D8" w:rsidP="00E047D8" w:rsidRDefault="00E047D8" w14:paraId="42335CC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77B5D84" w14:textId="77777777">
      <w:pPr>
        <w:pStyle w:val="Odlomakpopisa"/>
        <w:widowControl w:val="false"/>
        <w:numPr>
          <w:ilvl w:val="0"/>
          <w:numId w:val="41"/>
        </w:numPr>
        <w:tabs>
          <w:tab w:val="left" w:pos="864"/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 opterećene razlučnim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korist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razlučnog vjerovnika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ERSTE &amp;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STEIERMÄRKISCHE BANK d.d.,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Jadranski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Rijeka,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OIB: 23057039320</w:t>
      </w:r>
    </w:p>
    <w:p w:rsidRPr="00EF52C0" w:rsidR="00E047D8" w:rsidP="00E047D8" w:rsidRDefault="00E047D8" w14:paraId="62BF6A44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146"/>
        <w:ind w:left="0"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151. Suvlasnički dio: 9/10000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(E-151),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Spremište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lastRenderedPageBreak/>
        <w:t>A.39.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-1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22,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neto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12,57 m2, u nacrtu označenu plavom bojom</w:t>
      </w:r>
    </w:p>
    <w:p w:rsidRPr="00EF52C0" w:rsidR="00E047D8" w:rsidP="00E047D8" w:rsidRDefault="00E047D8" w14:paraId="645CA05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07F6006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8.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studenog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25.500,00 kn , ponudio je ARMAGOR ESTATE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cesta 106, OIB: 35067013886.</w:t>
      </w:r>
    </w:p>
    <w:p w:rsidRPr="00EF52C0" w:rsidR="00E047D8" w:rsidP="00E047D8" w:rsidRDefault="00E047D8" w14:paraId="4193B82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B0C47D8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 286 k.o. Plešivica, z.k.č.br. 180/1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STEPIĆ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DRAGA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1527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180/2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STEPIĆ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1527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čhv, z.k.č.br. 181 NEPLODNO STEPIĆ DRAGA površine 41 čhv, z.k.č.br. 182/1 PAŠNJAK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435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182/2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DRAGA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435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183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VINOGRAD DRAGA površine 413 čhv, z.k.č.br. 184 VINOGRAD MALI VRANJŠĆAK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GORICI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413 čhv,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4791 čhv (17.231,00 m2).</w:t>
      </w:r>
    </w:p>
    <w:p w:rsidRPr="00EF52C0" w:rsidR="00E047D8" w:rsidP="00E047D8" w:rsidRDefault="00E047D8" w14:paraId="012D129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92F24FD" w14:textId="77777777">
      <w:pPr>
        <w:pStyle w:val="Tijeloteksta"/>
        <w:spacing w:before="1"/>
        <w:ind w:right="69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76.225,00 kn ponudio je kupac JEDINSTVO KRAPINA d.o.o.,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Krapina,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Mihaljekov Jarek 33, OIB: 98656691838</w:t>
      </w:r>
    </w:p>
    <w:p w:rsidRPr="00EF52C0" w:rsidR="00E047D8" w:rsidP="00E047D8" w:rsidRDefault="00E047D8" w14:paraId="60AADA9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590F8F9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3358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3766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  <w:spacing w:val="-1"/>
        </w:rPr>
        <w:t>BUKOVAC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2710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3774/1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1273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3983 m2</w:t>
      </w:r>
    </w:p>
    <w:p w:rsidRPr="00EF52C0" w:rsidR="00E047D8" w:rsidP="00E047D8" w:rsidRDefault="00E047D8" w14:paraId="75AC36A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BAA353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Prema izvješću Financijske agencije od 6. kolovoza 2021., na četvrtoj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9.001,00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Mate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Pavelić,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Jastrebarsko,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Radnička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28, OIB: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80868014798</w:t>
      </w:r>
    </w:p>
    <w:p w:rsidRPr="00EF52C0" w:rsidR="00E047D8" w:rsidP="00E047D8" w:rsidRDefault="00E047D8" w14:paraId="1518999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BC83786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k.o. Plešivička Reka, upisane u zk.ul.br. 3385, 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2130/2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VOĆNJAK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DUGAVA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 jutra,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439 čhv.</w:t>
      </w:r>
    </w:p>
    <w:p w:rsidRPr="00EF52C0" w:rsidR="00E047D8" w:rsidP="00E047D8" w:rsidRDefault="00E047D8" w14:paraId="7B07067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8EF324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 izvješću Financijske agencije od 14. rujna 2022. na drugoj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2.035.000,00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kn/270.090,92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€1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SAMO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TREBA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DELATI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d.o.o. Selska 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Bestovje, OIB: 91854435907</w:t>
      </w:r>
    </w:p>
    <w:p w:rsidRPr="00EF52C0" w:rsidR="00E047D8" w:rsidP="00E047D8" w:rsidRDefault="00E047D8" w14:paraId="2212A10B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FB8EB3A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12.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(E-12),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125.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3424EDCF" w14:textId="77777777">
      <w:pPr>
        <w:pStyle w:val="Tijeloteksta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 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bojom.</w:t>
      </w:r>
    </w:p>
    <w:p w:rsidRPr="00EF52C0" w:rsidR="00E047D8" w:rsidP="00E047D8" w:rsidRDefault="00E047D8" w14:paraId="07C3DA9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FA5BC20" w14:textId="77777777">
      <w:pPr>
        <w:pStyle w:val="Tijeloteksta"/>
        <w:ind w:left="156" w:right="700"/>
        <w:rPr>
          <w:rFonts w:cs="Arial"/>
        </w:rPr>
      </w:pPr>
      <w:r w:rsidRPr="00EF52C0">
        <w:rPr>
          <w:rFonts w:cs="Arial"/>
        </w:rPr>
        <w:t>Rješenjem Suda od 20. veljače 2020. kupcu KALLOS d.o.o. Kaštel Kambelovac, 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 xml:space="preserve">Krešimira 72a, OIB: 87713774358 dosuđena je nekretnina </w:t>
      </w:r>
      <w:r w:rsidRPr="00EF52C0">
        <w:rPr>
          <w:rFonts w:cs="Arial"/>
        </w:rPr>
        <w:lastRenderedPageBreak/>
        <w:t>vlasništvo stečajnog dužnika. 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43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43"/>
        </w:rPr>
        <w:t xml:space="preserve"> </w:t>
      </w:r>
      <w:r w:rsidRPr="00EF52C0">
        <w:rPr>
          <w:rFonts w:cs="Arial"/>
        </w:rPr>
        <w:t>KALLOS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d.o.o.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43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43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44"/>
        </w:rPr>
        <w:t xml:space="preserve"> </w:t>
      </w:r>
      <w:r w:rsidRPr="00EF52C0">
        <w:rPr>
          <w:rFonts w:cs="Arial"/>
        </w:rPr>
        <w:t>OIB:</w:t>
      </w:r>
      <w:r>
        <w:rPr>
          <w:rFonts w:cs="Arial"/>
        </w:rPr>
        <w:t xml:space="preserve"> </w:t>
      </w:r>
      <w:r w:rsidRPr="00EF52C0">
        <w:rPr>
          <w:rFonts w:cs="Arial"/>
        </w:rPr>
        <w:t>87713774358 nije uplatio razliku kupovnine prema rješenju o dosudi od 20. veljače 2020., ista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40931749658. Obzirom da kupac MARIO VUNIĆ nije uplatio kupovninu, Rješenjem od 16.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106,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35067013886,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 od 12.825,00 kn</w:t>
      </w:r>
    </w:p>
    <w:p w:rsidRPr="00EF52C0" w:rsidR="00E047D8" w:rsidP="00E047D8" w:rsidRDefault="00E047D8" w14:paraId="142F1FB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DFC41B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66. Suvlasnički dio: 6/10000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(E-66),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35.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podrumu -1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7,85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bojom,</w:t>
      </w:r>
    </w:p>
    <w:p w:rsidRPr="00EF52C0" w:rsidR="00E047D8" w:rsidP="00E047D8" w:rsidRDefault="00E047D8" w14:paraId="197334D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3BF382E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Rješenjem Suda od 20. veljače 2020. kupcu KALLOS d.o.o. Kaštel Kambelovac, 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 72a, OIB: 87713774358 dosuđena je nekretnina vlasništvo stečajnog dužnika. 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KALLOS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87713774358 nije uplatio razliku kupovnine prema rješenju o dosudi od 20. veljače 2020., ista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40931749658. Obzirom da kupac MARIO VUNIĆ nije uplatio kupovninu, Rješenjem od 16.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ŽELJKI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ČUČKOVIĆ,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Ul.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Brune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Bušića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34,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22478606744,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 od 16.425,00 kn</w:t>
      </w:r>
    </w:p>
    <w:p w:rsidRPr="00EF52C0" w:rsidR="00E047D8" w:rsidP="00E047D8" w:rsidRDefault="00E047D8" w14:paraId="09DB2444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70AF961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14.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(E-14),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127.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3B0DCC50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 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bojom,</w:t>
      </w:r>
    </w:p>
    <w:p w:rsidRPr="00EF52C0" w:rsidR="00E047D8" w:rsidP="00E047D8" w:rsidRDefault="00E047D8" w14:paraId="1B63FD3F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5F707BE" w14:textId="77777777">
      <w:pPr>
        <w:pStyle w:val="Tijeloteksta"/>
        <w:ind w:right="691"/>
        <w:rPr>
          <w:rFonts w:cs="Arial"/>
        </w:rPr>
      </w:pPr>
      <w:r w:rsidRPr="00EF52C0">
        <w:rPr>
          <w:rFonts w:cs="Arial"/>
        </w:rPr>
        <w:t>Rješenjem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Suda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20.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veljače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2020.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106, OIB: 35067013886,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dosuđena je nekretnina vlasništvo stečajnog dužnika. S obzirom 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ARMAGOR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ESTATE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Savska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106,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35067013886,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nije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uplatio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  <w:spacing w:val="-1"/>
        </w:rPr>
        <w:t>razliku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kupovnine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prema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rješenju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dosudi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20.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veljače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ista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MARIU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VUNIĆU,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Milana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Ogrizovića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40931749658.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MARIO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VUNIĆ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uplatio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kupovninu,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Rješenjem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16.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lipnja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2021.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dosuđena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  <w:spacing w:val="-1"/>
        </w:rPr>
        <w:t>kupcu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KALLOS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  <w:spacing w:val="-1"/>
        </w:rPr>
        <w:t>d.o.o.,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Kaštel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Kambelovac,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Kralja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Krešimira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72a,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87713774358,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iznos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od 15.325,00 kn.</w:t>
      </w:r>
    </w:p>
    <w:p w:rsidRPr="00EF52C0" w:rsidR="00E047D8" w:rsidP="00E047D8" w:rsidRDefault="00E047D8" w14:paraId="50F0E42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46DAE18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3355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3910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1080 m2.</w:t>
      </w:r>
    </w:p>
    <w:p w:rsidRPr="00EF52C0" w:rsidR="00E047D8" w:rsidP="00E047D8" w:rsidRDefault="00E047D8" w14:paraId="3EBCA73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666789F2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24.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ožujka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drugoj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9.200,00 kn ,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2D24061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A0B9ABE" w14:textId="77777777">
      <w:pPr>
        <w:pStyle w:val="Odlomakpopisa"/>
        <w:widowControl w:val="false"/>
        <w:numPr>
          <w:ilvl w:val="0"/>
          <w:numId w:val="40"/>
        </w:numPr>
        <w:tabs>
          <w:tab w:val="left" w:pos="864"/>
          <w:tab w:val="left" w:pos="865"/>
          <w:tab w:val="left" w:pos="3328"/>
          <w:tab w:val="left" w:pos="7443"/>
        </w:tabs>
        <w:autoSpaceDE w:val="false"/>
        <w:autoSpaceDN w:val="false"/>
        <w:ind w:right="703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nekretnina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upisana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</w:rPr>
        <w:tab/>
        <w:t xml:space="preserve">zemljišne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 xml:space="preserve">knjige  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 xml:space="preserve">Općinskog  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 xml:space="preserve">suda  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</w:rPr>
        <w:tab/>
        <w:t>Novom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odjel Novi Zagreb, 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Demerje:</w:t>
      </w:r>
    </w:p>
    <w:p w:rsidRPr="00EF52C0" w:rsidR="00E047D8" w:rsidP="00E047D8" w:rsidRDefault="00E047D8" w14:paraId="0A3C4FCE" w14:textId="77777777">
      <w:pPr>
        <w:pStyle w:val="Odlomakpopisa"/>
        <w:widowControl w:val="false"/>
        <w:numPr>
          <w:ilvl w:val="0"/>
          <w:numId w:val="43"/>
        </w:numPr>
        <w:tabs>
          <w:tab w:val="left" w:pos="289"/>
        </w:tabs>
        <w:autoSpaceDE w:val="false"/>
        <w:autoSpaceDN w:val="false"/>
        <w:ind w:right="70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1770,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793/16,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473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</w:p>
    <w:p w:rsidRPr="00EF52C0" w:rsidR="00E047D8" w:rsidP="00E047D8" w:rsidRDefault="00E047D8" w14:paraId="46CE5113" w14:textId="77777777">
      <w:pPr>
        <w:pStyle w:val="Odlomakpopisa"/>
        <w:widowControl w:val="false"/>
        <w:numPr>
          <w:ilvl w:val="0"/>
          <w:numId w:val="43"/>
        </w:numPr>
        <w:tabs>
          <w:tab w:val="left" w:pos="287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1604,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793/17,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1228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</w:p>
    <w:p w:rsidRPr="00EF52C0" w:rsidR="00E047D8" w:rsidP="00E047D8" w:rsidRDefault="00E047D8" w14:paraId="74092B6D" w14:textId="77777777">
      <w:pPr>
        <w:pStyle w:val="Odlomakpopisa"/>
        <w:widowControl w:val="false"/>
        <w:numPr>
          <w:ilvl w:val="0"/>
          <w:numId w:val="43"/>
        </w:numPr>
        <w:tabs>
          <w:tab w:val="left" w:pos="287"/>
        </w:tabs>
        <w:autoSpaceDE w:val="false"/>
        <w:autoSpaceDN w:val="false"/>
        <w:spacing w:before="7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1703,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793/18,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1298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793/19,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TRAVARSKO,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1340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793/137, oznaka zemljišta TRAVARSKO, ORANICA površine 1280 m2, ukupne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3918 m2</w:t>
      </w:r>
    </w:p>
    <w:p w:rsidRPr="00EF52C0" w:rsidR="00E047D8" w:rsidP="00E047D8" w:rsidRDefault="00E047D8" w14:paraId="1ED3F98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5184626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Prema izvješću Financijske agencije od 19. travnja 2021., na trećoj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706.075,00 kn ponudio je ŽEPOH d.o.o., Zagreb, Horvatova 80,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25953903177.</w:t>
      </w:r>
    </w:p>
    <w:p w:rsidRPr="00EF52C0" w:rsidR="00E047D8" w:rsidP="00E047D8" w:rsidRDefault="00E047D8" w14:paraId="4F47E9A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4DCBC2A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k.o. Cvetković, upisane u zk.ul.br. 2301, z.k.č.br. 1650/1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JALŠEVEC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16517 m2.</w:t>
      </w:r>
    </w:p>
    <w:p w:rsidRPr="00EF52C0" w:rsidR="00E047D8" w:rsidP="00E047D8" w:rsidRDefault="00E047D8" w14:paraId="732B45B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E1E48A2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Prema izvješću Financijske agencije od 19. travnja 2021., na trećoj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742.500,00 kn ponudio je Valerijan Božić, Zagreb, Heinzelova 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19335147621.</w:t>
      </w:r>
    </w:p>
    <w:p w:rsidRPr="00EF52C0" w:rsidR="00E047D8" w:rsidP="00E047D8" w:rsidRDefault="00E047D8" w14:paraId="4AD54FE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466738E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2543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3730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7174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3731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4906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 z.k.č.br. 3732 LIVADA HRVOJKA površine 3485 m2, z.k.č.br. 3736 LIVADA VELIKA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SJENOKOŠA površine 6638 m2, z.k.č.br. 3740 LIVADA VELIKA SJENOKOŠA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2343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3940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ČABDIN površine 581 m2, z.k.č.br. 3941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STRAŽA površine 321 m2, z.k.č.br. 3944 LIVADA POPOVKA površine 1198 m2,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26646 m2.</w:t>
      </w:r>
    </w:p>
    <w:p w:rsidRPr="00EF52C0" w:rsidR="00E047D8" w:rsidP="00E047D8" w:rsidRDefault="00E047D8" w14:paraId="196C025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FA30299" w14:textId="77777777">
      <w:pPr>
        <w:pStyle w:val="Tijeloteksta"/>
        <w:spacing w:before="1"/>
        <w:ind w:right="950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113.425,00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 LENTISMED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0BA7818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1FBDC7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1004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3909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VELIKE SJENOKOŠE površine 1001 m2, z.k.č.br. 3911/1 LIVADA ČABDIN površine 1754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1750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3914 LIVADA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NEŽIĆEV KUT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2566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 u zk.ul.br. 3232 k.o. Jastrebarsko, z.k.č.br. 3936/1 LIVADA ČABDIN površine 1070 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6391 m2</w:t>
      </w:r>
    </w:p>
    <w:p w:rsidRPr="00EF52C0" w:rsidR="00E047D8" w:rsidP="00E047D8" w:rsidRDefault="00E047D8" w14:paraId="40C0509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DF72EA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161.755,00 kn , ponudio je LENTISMED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1348433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64858E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- građevinsko zemljište, Novalja, PZ Čiponjac, ukupne površine 9.443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zemljišne knjige Općinskog suda u Zadru, Zemljišnoknjižni odjel Pag, i to: z.k.č.br.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1838/196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ŠPITAL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4643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upisano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zk.ul.br. 5190 k.o. Novalja.</w:t>
      </w:r>
    </w:p>
    <w:p w:rsidRPr="00EF52C0" w:rsidR="00E047D8" w:rsidP="00E047D8" w:rsidRDefault="00E047D8" w14:paraId="30872BF3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CADCC30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Prema izvješću Financijske agencije od 25. veljače 2020.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1.260.574,50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ERSTE&amp;STEIERMÄRKISCHE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d.d. Rijeka, Jadranski trg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3A, OIB: 23057039320.</w:t>
      </w:r>
    </w:p>
    <w:p w:rsidRPr="00EF52C0" w:rsidR="00E047D8" w:rsidP="00E047D8" w:rsidRDefault="00E047D8" w14:paraId="427F2F2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72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- građevinsko zemljište, Novalja, PZ Čiponjac, ukupne površine 9.443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zemljišne knjige Općinskog suda u Zadru, Zemljišnoknjižni odjel Pag, i to: z.k.č.br.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1838/270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PAŠNJAK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ŠPITAL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4800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upisano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zk.ul.br. 5189 k.o. Novalja.</w:t>
      </w:r>
    </w:p>
    <w:p w:rsidRPr="00EF52C0" w:rsidR="00E047D8" w:rsidP="00E047D8" w:rsidRDefault="00E047D8" w14:paraId="244072E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843D23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25. veljače 2020.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1.303.200,00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 ERSTE&amp;STEIERMÄRKISCHE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d.d. Rijeka, Jadranski trg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3A, OIB: 23057039320.</w:t>
      </w:r>
    </w:p>
    <w:p w:rsidRPr="00EF52C0" w:rsidR="00E047D8" w:rsidP="00E047D8" w:rsidRDefault="00E047D8" w14:paraId="072A5D4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F494667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91EE6EA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left="216" w:right="1515" w:hanging="6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(E-75), parkirno garažno mjesto PMG-44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m2.</w:t>
      </w:r>
    </w:p>
    <w:p w:rsidRPr="00EF52C0" w:rsidR="00E047D8" w:rsidP="00E047D8" w:rsidRDefault="00E047D8" w14:paraId="718D5E78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76E1C07" w14:textId="77777777">
      <w:pPr>
        <w:pStyle w:val="Tijeloteksta"/>
        <w:ind w:right="1339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21.050,00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Mirjana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Božić.</w:t>
      </w:r>
    </w:p>
    <w:p w:rsidRPr="00EF52C0" w:rsidR="00E047D8" w:rsidP="00E047D8" w:rsidRDefault="00E047D8" w14:paraId="36360AE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4C983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F77F8C0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left="216" w:right="1392" w:hanging="6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(E-115), parkirno garažno mjesto PGM-84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10,79 m2.</w:t>
      </w:r>
    </w:p>
    <w:p w:rsidRPr="00EF52C0" w:rsidR="00E047D8" w:rsidP="00E047D8" w:rsidRDefault="00E047D8" w14:paraId="188ED33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A4A9DCF" w14:textId="77777777">
      <w:pPr>
        <w:pStyle w:val="Tijeloteksta"/>
        <w:ind w:right="1339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24.575,00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 Franjo Polić.</w:t>
      </w:r>
    </w:p>
    <w:p w:rsidRPr="00EF52C0" w:rsidR="00E047D8" w:rsidP="00E047D8" w:rsidRDefault="00E047D8" w14:paraId="5B94CF1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6D9645E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1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CEC6123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(E-145), parkirno garažno mjesto PMG 114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6357404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5499EFD" w14:textId="77777777">
      <w:pPr>
        <w:pStyle w:val="Tijeloteksta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1465166C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javnoj dražbi najvišu ponudu u iznosu od 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0519DDC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C5E5CD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B1C3809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(E-147), parkirno garažno mjesto PMG 116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649E973F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31D2DE5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01767426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javnoj dražbi najvišu ponudu u iznosu od 13.275,00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385293F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046E56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C09B03B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72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(E-148), parkirno garažno mjesto PMG 117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-1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4ABAC33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9DFF184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1F413B4F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javnoj dražbi najvišu ponudu u iznosu od 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Bank.</w:t>
      </w:r>
    </w:p>
    <w:p w:rsidRPr="00EF52C0" w:rsidR="00E047D8" w:rsidP="00E047D8" w:rsidRDefault="00E047D8" w14:paraId="248CFDF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FF7FCBE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7A7E335" w14:textId="77777777">
      <w:pPr>
        <w:pStyle w:val="Odlomakpopisa"/>
        <w:widowControl w:val="false"/>
        <w:numPr>
          <w:ilvl w:val="0"/>
          <w:numId w:val="43"/>
        </w:numPr>
        <w:tabs>
          <w:tab w:val="left" w:pos="351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(E-8), parkirno garažno mjesto PMG 121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9,99 m2.</w:t>
      </w:r>
    </w:p>
    <w:p w:rsidRPr="00EF52C0" w:rsidR="00E047D8" w:rsidP="00E047D8" w:rsidRDefault="00E047D8" w14:paraId="7EC44E74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4C02AF0D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17.225,00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 Ivan Mihalić.</w:t>
      </w:r>
    </w:p>
    <w:p w:rsidRPr="00EF52C0" w:rsidR="00E047D8" w:rsidP="00E047D8" w:rsidRDefault="00E047D8" w14:paraId="1E0269C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D9FD76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8172611" w14:textId="77777777">
      <w:pPr>
        <w:pStyle w:val="Odlomakpopisa"/>
        <w:widowControl w:val="false"/>
        <w:numPr>
          <w:ilvl w:val="0"/>
          <w:numId w:val="43"/>
        </w:numPr>
        <w:tabs>
          <w:tab w:val="left" w:pos="342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(E-13), parkirno garažno mjesto PMG 126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m2.</w:t>
      </w:r>
    </w:p>
    <w:p w:rsidRPr="00EF52C0" w:rsidR="00E047D8" w:rsidP="00E047D8" w:rsidRDefault="00E047D8" w14:paraId="0B1C34F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429AD71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12.000,00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5DEFB89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089725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1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3F351C3" w14:textId="77777777">
      <w:pPr>
        <w:pStyle w:val="Odlomakpopisa"/>
        <w:widowControl w:val="false"/>
        <w:numPr>
          <w:ilvl w:val="0"/>
          <w:numId w:val="43"/>
        </w:numPr>
        <w:tabs>
          <w:tab w:val="left" w:pos="342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(E-16), parkirno garažno mjesto PMG 129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–2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m2.</w:t>
      </w:r>
    </w:p>
    <w:p w:rsidRPr="00EF52C0" w:rsidR="00E047D8" w:rsidP="00E047D8" w:rsidRDefault="00E047D8" w14:paraId="6894727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1F91EA5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lastRenderedPageBreak/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14.000,00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6D1975B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4C68651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F1B7CCF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(E-46), garaža G-18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15,89</w:t>
      </w:r>
      <w:r w:rsidRPr="00EF52C0">
        <w:rPr>
          <w:rFonts w:ascii="Arial" w:hAnsi="Arial" w:cs="Arial"/>
          <w:spacing w:val="60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C8FF18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932C50D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5BBE7649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4"/>
        </w:rPr>
        <w:t xml:space="preserve"> </w:t>
      </w:r>
      <w:r w:rsidRPr="00EF52C0">
        <w:rPr>
          <w:rFonts w:cs="Arial"/>
        </w:rPr>
        <w:t>56.175,00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1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17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14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34CCC44F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E93D2DB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80CF253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(E-51), garaža G-23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15,97 m2.</w:t>
      </w:r>
    </w:p>
    <w:p w:rsidRPr="00EF52C0" w:rsidR="00E047D8" w:rsidP="00E047D8" w:rsidRDefault="00E047D8" w14:paraId="23B94108" w14:textId="77777777">
      <w:pPr>
        <w:pStyle w:val="Tijeloteksta"/>
        <w:spacing w:before="72"/>
        <w:ind w:left="15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>
        <w:rPr>
          <w:rFonts w:cs="Arial"/>
        </w:rPr>
        <w:t xml:space="preserve"> </w:t>
      </w: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500928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01BE26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7E89CBC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10/10000, etažno vlasništvo (E-57), garaža G-29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13,42 m2.</w:t>
      </w:r>
    </w:p>
    <w:p w:rsidRPr="00EF52C0" w:rsidR="00E047D8" w:rsidP="00E047D8" w:rsidRDefault="00E047D8" w14:paraId="21D1A57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2C5F03F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 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7E9E59D4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47.475,00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1BE91C05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8E4BBEA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A09E084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(E-55), garaža G-27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16,73 m2.</w:t>
      </w:r>
    </w:p>
    <w:p w:rsidRPr="00EF52C0" w:rsidR="00E047D8" w:rsidP="00E047D8" w:rsidRDefault="00E047D8" w14:paraId="47F6FFF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9C79D85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29F2E6E3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59.175,00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669057B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A814192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BBD6C2F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6/10000,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(E-67),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PMG-36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7,79 m2.</w:t>
      </w:r>
    </w:p>
    <w:p w:rsidRPr="00EF52C0" w:rsidR="00E047D8" w:rsidP="00E047D8" w:rsidRDefault="00E047D8" w14:paraId="0CEC215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9C8C1E7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 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05C3A1F3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lastRenderedPageBreak/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13.275,00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3D28916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5E5FF3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793D714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(E-69),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PMG-38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m2.</w:t>
      </w:r>
    </w:p>
    <w:p w:rsidRPr="00EF52C0" w:rsidR="00E047D8" w:rsidP="00E047D8" w:rsidRDefault="00E047D8" w14:paraId="3DAEE00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8D52423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 28.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</w:p>
    <w:p w:rsidRPr="00EF52C0" w:rsidR="00E047D8" w:rsidP="00E047D8" w:rsidRDefault="00E047D8" w14:paraId="23D84A61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18.525,00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3BAA21D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08E1DEB9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5C2A24F7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(E-84),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PMG-53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9,30 m2.</w:t>
      </w:r>
    </w:p>
    <w:p w:rsidRPr="00EF52C0" w:rsidR="00E047D8" w:rsidP="00E047D8" w:rsidRDefault="00E047D8" w14:paraId="57D8F5B0" w14:textId="77777777">
      <w:pPr>
        <w:pStyle w:val="Tijeloteksta"/>
        <w:spacing w:before="72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20.425,00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Mihalić.</w:t>
      </w:r>
    </w:p>
    <w:p w:rsidRPr="00EF52C0" w:rsidR="00E047D8" w:rsidP="00E047D8" w:rsidRDefault="00E047D8" w14:paraId="3956589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091C27E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2DF3E9B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(E-104), parkirno garažno mjesto PMG-73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m2.</w:t>
      </w:r>
    </w:p>
    <w:p w:rsidRPr="00EF52C0" w:rsidR="00E047D8" w:rsidP="00E047D8" w:rsidRDefault="00E047D8" w14:paraId="39718A3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CF3106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4E9887FF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12.675,00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CA63327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1F054021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779E71D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15/10000,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(E-33),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G-5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21,08m2.</w:t>
      </w:r>
    </w:p>
    <w:p w:rsidRPr="00EF52C0" w:rsidR="00E047D8" w:rsidP="00E047D8" w:rsidRDefault="00E047D8" w14:paraId="0AA4151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3C8ABE7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4779362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74.550,00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0A5E07F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464881D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FC6A444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11/10000,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(E-36),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G-8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15,89m2.</w:t>
      </w:r>
    </w:p>
    <w:p w:rsidRPr="00EF52C0" w:rsidR="00E047D8" w:rsidP="00E047D8" w:rsidRDefault="00E047D8" w14:paraId="7298957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AB3BD1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E229A50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lastRenderedPageBreak/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56.175,00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7086E3A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1D8496D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61858049" w14:textId="77777777">
      <w:pPr>
        <w:pStyle w:val="Odlomakpopisa"/>
        <w:widowControl w:val="false"/>
        <w:numPr>
          <w:ilvl w:val="0"/>
          <w:numId w:val="43"/>
        </w:numPr>
        <w:tabs>
          <w:tab w:val="left" w:pos="28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  <w:spacing w:val="-1"/>
        </w:rPr>
        <w:t>suvlasnički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dio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12/10000,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(E-37),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G-9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–1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16,68 m2.</w:t>
      </w:r>
    </w:p>
    <w:p w:rsidRPr="00EF52C0" w:rsidR="00E047D8" w:rsidP="00E047D8" w:rsidRDefault="00E047D8" w14:paraId="5997585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E261BEA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709ACF6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59.025,00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093D21C0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0944881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52481F7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(E-38), garaža G-10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16,68 m2.</w:t>
      </w:r>
    </w:p>
    <w:p w:rsidRPr="00EF52C0" w:rsidR="00E047D8" w:rsidP="00E047D8" w:rsidRDefault="00E047D8" w14:paraId="049AA46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BA16AFE" w14:textId="77777777">
      <w:pPr>
        <w:pStyle w:val="Tijeloteksta"/>
        <w:ind w:left="15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  <w:r>
        <w:rPr>
          <w:rFonts w:cs="Arial"/>
        </w:rPr>
        <w:t xml:space="preserve"> </w:t>
      </w: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59.025,00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3A9263D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D0E346F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4FE58AC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(E-47), garaža G-19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15,97 m2.</w:t>
      </w:r>
    </w:p>
    <w:p w:rsidRPr="00EF52C0" w:rsidR="00E047D8" w:rsidP="00E047D8" w:rsidRDefault="00E047D8" w14:paraId="6C9C89D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C61B2C9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B149838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56.475,00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02075F5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85A1B23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3CFCD1A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11/10000, etažno vlasništvo (E-54), garaža G-26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18,86 m2.</w:t>
      </w:r>
    </w:p>
    <w:p w:rsidRPr="00EF52C0" w:rsidR="00E047D8" w:rsidP="00E047D8" w:rsidRDefault="00E047D8" w14:paraId="05FC51E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BDF2E0A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7BF5F9AA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66.675,00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2677EC4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1AFA9C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B10C5D5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12/10000, etažno vlasništvo (E-56), garaža G-28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16,61 m2.</w:t>
      </w:r>
    </w:p>
    <w:p w:rsidRPr="00EF52C0" w:rsidR="00E047D8" w:rsidP="00E047D8" w:rsidRDefault="00E047D8" w14:paraId="3D8238F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7D16674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4754457C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lastRenderedPageBreak/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58.725,00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06FA7B9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652082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C9CF957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10/10000, etažno vlasništvo (E-58), garaža G-30 u podrumu –1 zgrade,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13,28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D16377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5B17FD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9B428A4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46.950,00 kn ponudio je Erste &amp; Steiermarkische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4F87EC5A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C830B31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A51301E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(E-70),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PGM-39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10,88 m2.</w:t>
      </w:r>
    </w:p>
    <w:p w:rsidRPr="00EF52C0" w:rsidR="00E047D8" w:rsidP="00E047D8" w:rsidRDefault="00E047D8" w14:paraId="57AFB62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AEBEC69" w14:textId="77777777">
      <w:pPr>
        <w:pStyle w:val="Tijeloteksta"/>
        <w:ind w:left="156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  <w:r>
        <w:rPr>
          <w:rFonts w:cs="Arial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8"/>
        </w:rPr>
        <w:t xml:space="preserve"> </w:t>
      </w:r>
      <w:r w:rsidRPr="00EF52C0">
        <w:rPr>
          <w:rFonts w:cs="Arial"/>
        </w:rPr>
        <w:t>20.125,00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Marko Vujnovac.</w:t>
      </w:r>
    </w:p>
    <w:p w:rsidRPr="00EF52C0" w:rsidR="00E047D8" w:rsidP="00E047D8" w:rsidRDefault="00E047D8" w14:paraId="17D91D6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F491D0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2EA987D" w14:textId="77777777">
      <w:pPr>
        <w:pStyle w:val="Odlomakpopisa"/>
        <w:widowControl w:val="false"/>
        <w:numPr>
          <w:ilvl w:val="0"/>
          <w:numId w:val="43"/>
        </w:numPr>
        <w:tabs>
          <w:tab w:val="left" w:pos="354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8/10000,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(E-76), 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PGM-45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m2.</w:t>
      </w:r>
    </w:p>
    <w:p w:rsidRPr="00EF52C0" w:rsidR="00E047D8" w:rsidP="00E047D8" w:rsidRDefault="00E047D8" w14:paraId="6CE8C74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930EC45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24E4DD06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 18.450,00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7AFFED5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7422636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FC0B138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(E-114), parkirno garažno mjesto PGM-83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m2.</w:t>
      </w:r>
    </w:p>
    <w:p w:rsidRPr="00EF52C0" w:rsidR="00E047D8" w:rsidP="00E047D8" w:rsidRDefault="00E047D8" w14:paraId="2E5B95C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A8CA984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14FDA5C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javnoj dražbi najvišu ponudu u iznosu od 18.525,00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7F78D81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A07781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B972D52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1B2A59E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spacing w:before="1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(E-116), parkirno garažno mjesto PGM-85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</w:t>
      </w:r>
    </w:p>
    <w:p w:rsidRPr="00EF52C0" w:rsidR="00E047D8" w:rsidP="00E047D8" w:rsidRDefault="00E047D8" w14:paraId="5D88579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2944638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lastRenderedPageBreak/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19.125,00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Franjo Polić.</w:t>
      </w:r>
    </w:p>
    <w:p w:rsidRPr="00EF52C0" w:rsidR="00E047D8" w:rsidP="00E047D8" w:rsidRDefault="00E047D8" w14:paraId="1D56A57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015A463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7950369D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(E-117), parkirno garažno mjesto PGM-86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10,88 m2</w:t>
      </w:r>
    </w:p>
    <w:p w:rsidRPr="00EF52C0" w:rsidR="00E047D8" w:rsidP="00E047D8" w:rsidRDefault="00E047D8" w14:paraId="154C1E4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4321303" w14:textId="77777777">
      <w:pPr>
        <w:pStyle w:val="Tijeloteksta"/>
        <w:spacing w:before="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30101AAE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18.525,00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74DC4EB6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2C4A396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CC49AEB" w14:textId="77777777">
      <w:pPr>
        <w:pStyle w:val="Odlomakpopisa"/>
        <w:widowControl w:val="false"/>
        <w:numPr>
          <w:ilvl w:val="0"/>
          <w:numId w:val="43"/>
        </w:numPr>
        <w:tabs>
          <w:tab w:val="left" w:pos="344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8/10000, etažno vlasništvo (E-118), parkirno garažno mjesto PGM-87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10,79 m2</w:t>
      </w:r>
    </w:p>
    <w:p w:rsidRPr="00EF52C0" w:rsidR="00E047D8" w:rsidP="00E047D8" w:rsidRDefault="00E047D8" w14:paraId="6D77F2A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DA4BCDF" w14:textId="77777777">
      <w:pPr>
        <w:pStyle w:val="Tijeloteksta"/>
        <w:ind w:left="156"/>
        <w:jc w:val="left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  <w:r>
        <w:rPr>
          <w:rFonts w:cs="Arial"/>
        </w:rPr>
        <w:t xml:space="preserve"> </w:t>
      </w:r>
      <w:r w:rsidRPr="00EF52C0">
        <w:rPr>
          <w:rFonts w:cs="Arial"/>
        </w:rPr>
        <w:t>javnoj dražbi najvišu ponudu u iznosu od 18.375,00 ponudio je Erste &amp; Steiermarkische 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dd.</w:t>
      </w:r>
    </w:p>
    <w:p w:rsidRPr="00EF52C0" w:rsidR="00E047D8" w:rsidP="00E047D8" w:rsidRDefault="00E047D8" w14:paraId="23EE868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0AB1EB8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FC62521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(E-136), parkirno garažno mjesto PGM-105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3F8B23E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EC2DC0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17.765,00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Optika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1AA415B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3E2B839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4BC21DE6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6/10000, etažno vlasništvo (E-140), parkirno garažno mjesto PGM-109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8,36 m2</w:t>
      </w:r>
    </w:p>
    <w:p w:rsidRPr="00EF52C0" w:rsidR="00E047D8" w:rsidP="00E047D8" w:rsidRDefault="00E047D8" w14:paraId="7101ED6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1FE4583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42BDA767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14.250,00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00CBFB2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6ECDC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1D81CA3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(E-142), parkirno garažno mjesto PGM-111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4ACF6F0B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2E3E8AE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lastRenderedPageBreak/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14.675,00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Marko Vujnovac.</w:t>
      </w:r>
    </w:p>
    <w:p w:rsidRPr="00EF52C0" w:rsidR="00E047D8" w:rsidP="00E047D8" w:rsidRDefault="00E047D8" w14:paraId="4C6217C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3617F5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384211D5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(E-143), parkirno garažno mjesto PGM-112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</w:t>
      </w:r>
    </w:p>
    <w:p w:rsidRPr="00EF52C0" w:rsidR="00E047D8" w:rsidP="00E047D8" w:rsidRDefault="00E047D8" w14:paraId="59B2ED9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050E809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7AE26D9E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12.750,00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5B944A1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EC6DB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2338DE64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(E-144), parkirno garažno mjesto PGM-113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</w:t>
      </w:r>
    </w:p>
    <w:p w:rsidRPr="00EF52C0" w:rsidR="00E047D8" w:rsidP="00E047D8" w:rsidRDefault="00E047D8" w14:paraId="57B879E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B2A132C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782E60EA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12.675,00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Erste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&amp;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Steiermarkische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Bank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d.d.</w:t>
      </w:r>
    </w:p>
    <w:p w:rsidRPr="00EF52C0" w:rsidR="00E047D8" w:rsidP="00E047D8" w:rsidRDefault="00E047D8" w14:paraId="2648DA5C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88"/>
        <w:ind w:left="864" w:hanging="709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upisane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</w:p>
    <w:p w:rsidRPr="00EF52C0" w:rsidR="00E047D8" w:rsidP="00E047D8" w:rsidRDefault="00E047D8" w14:paraId="53EDBDE2" w14:textId="77777777">
      <w:pPr>
        <w:pStyle w:val="Odlomakpopisa"/>
        <w:widowControl w:val="false"/>
        <w:numPr>
          <w:ilvl w:val="0"/>
          <w:numId w:val="43"/>
        </w:numPr>
        <w:tabs>
          <w:tab w:val="left" w:pos="865"/>
        </w:tabs>
        <w:autoSpaceDE w:val="false"/>
        <w:autoSpaceDN w:val="false"/>
        <w:ind w:left="864" w:hanging="709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zk.ul.br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5546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Zaprešić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4313/6,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ŠETNICA,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1382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629A655C" w14:textId="77777777">
      <w:pPr>
        <w:pStyle w:val="Odlomakpopisa"/>
        <w:widowControl w:val="false"/>
        <w:numPr>
          <w:ilvl w:val="0"/>
          <w:numId w:val="43"/>
        </w:numPr>
        <w:tabs>
          <w:tab w:val="left" w:pos="865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2871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4317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KOSOVO,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2314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m2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to: suvlasnički dio ¼, 6. Suvlasnički dio ¼, ukupne površine 2539 m2, na lokaciji 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Krušlina,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upisano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zemljišne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Zaprešić</w:t>
      </w:r>
    </w:p>
    <w:p w:rsidRPr="00EF52C0" w:rsidR="00E047D8" w:rsidP="00E047D8" w:rsidRDefault="00E047D8" w14:paraId="582F679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DA5FEA6" w14:textId="77777777">
      <w:pPr>
        <w:pStyle w:val="Tijeloteksta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 siječnja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prvoj elektroničkoj</w:t>
      </w:r>
    </w:p>
    <w:p w:rsidRPr="00EF52C0" w:rsidR="00E047D8" w:rsidP="00E047D8" w:rsidRDefault="00E047D8" w14:paraId="5426E445" w14:textId="77777777">
      <w:pPr>
        <w:pStyle w:val="Tijeloteksta"/>
        <w:rPr>
          <w:rFonts w:cs="Arial"/>
        </w:rPr>
      </w:pP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0"/>
        </w:rPr>
        <w:t xml:space="preserve"> </w:t>
      </w:r>
      <w:r w:rsidRPr="00EF52C0">
        <w:rPr>
          <w:rFonts w:cs="Arial"/>
        </w:rPr>
        <w:t>1.210.000,00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Jedinstvo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3100D3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9D81B99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3219 k.o. Zaprešić, z.k.č.br. 4313/5, zgrada mješovite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upotrebe br14,16,18,20,22 i 24 ulica Mihovila Krušlina, podzemna garaža I dvorište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7138 m2 i to:</w:t>
      </w:r>
    </w:p>
    <w:p w:rsidRPr="00EF52C0" w:rsidR="00E047D8" w:rsidP="00E047D8" w:rsidRDefault="00E047D8" w14:paraId="02A798F9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5/10000, etažno vlasništvo (E-137), parkirno garažno mjesto PGM-106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–1 zgrade,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</w:t>
      </w:r>
    </w:p>
    <w:p w:rsidRPr="00EF52C0" w:rsidR="00E047D8" w:rsidP="00E047D8" w:rsidRDefault="00E047D8" w14:paraId="72A43A8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16573F5" w14:textId="77777777">
      <w:pPr>
        <w:pStyle w:val="Tijeloteksta"/>
        <w:ind w:right="1323"/>
        <w:rPr>
          <w:rFonts w:cs="Arial"/>
        </w:rPr>
      </w:pPr>
      <w:r w:rsidRPr="00EF52C0">
        <w:rPr>
          <w:rFonts w:cs="Arial"/>
        </w:rPr>
        <w:t>Prema izvješću Financijske agencije od 28. siječnja 2019. godine na prvoj elektroničkoj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 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 16.750,00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Vlado Rotim.</w:t>
      </w:r>
    </w:p>
    <w:p w:rsidRPr="00EF52C0" w:rsidR="00E047D8" w:rsidP="00E047D8" w:rsidRDefault="00E047D8" w14:paraId="4C1E499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0FAA3B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67663D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lastRenderedPageBreak/>
        <w:t>DVORIŠTE,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7138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164.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53/10000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ETAŽNO VLASNIŠTVO (E-164), Poslovni prostor PP.6. u prizemlju zgrade M. Krušlina 24,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73,66 m2, u nacrtu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označenu plavom bojom</w:t>
      </w:r>
    </w:p>
    <w:p w:rsidRPr="00EF52C0" w:rsidR="00E047D8" w:rsidP="00E047D8" w:rsidRDefault="00E047D8" w14:paraId="1BCA2C4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1215EF" w14:textId="77777777">
      <w:pPr>
        <w:pStyle w:val="Tijeloteksta"/>
        <w:spacing w:before="1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403.500,00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ponudila</w:t>
      </w:r>
      <w:r w:rsidRPr="00EF52C0">
        <w:rPr>
          <w:rFonts w:cs="Arial"/>
          <w:spacing w:val="56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SANJA</w:t>
      </w:r>
      <w:r w:rsidRPr="00EF52C0">
        <w:rPr>
          <w:rFonts w:cs="Arial"/>
          <w:spacing w:val="57"/>
        </w:rPr>
        <w:t xml:space="preserve"> </w:t>
      </w:r>
      <w:r w:rsidRPr="00EF52C0">
        <w:rPr>
          <w:rFonts w:cs="Arial"/>
        </w:rPr>
        <w:t>EREŠ-ŠIMIĆ,  Zaprešić,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Vjekoslava Babukića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5a,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46702989859</w:t>
      </w:r>
    </w:p>
    <w:p w:rsidRPr="00EF52C0" w:rsidR="00E047D8" w:rsidP="00E047D8" w:rsidRDefault="00E047D8" w14:paraId="6EE03FBF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17.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(E-17),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PMG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130.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7,44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bojom.</w:t>
      </w:r>
    </w:p>
    <w:p w:rsidRPr="00EF52C0" w:rsidR="00E047D8" w:rsidP="00E047D8" w:rsidRDefault="00E047D8" w14:paraId="2BFA7EFE" w14:textId="77777777">
      <w:pPr>
        <w:pStyle w:val="Tijeloteksta"/>
        <w:spacing w:before="82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37.825,00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Krešimir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Kolarić,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Zaprešić,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Pavla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Lončara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1c,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00502108916.</w:t>
      </w:r>
    </w:p>
    <w:p w:rsidRPr="00EF52C0" w:rsidR="00E047D8" w:rsidP="00E047D8" w:rsidRDefault="00E047D8" w14:paraId="43E6B2C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466958E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15.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(E-15),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128.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zgrade</w:t>
      </w:r>
    </w:p>
    <w:p w:rsidRPr="00EF52C0" w:rsidR="00E047D8" w:rsidP="00E047D8" w:rsidRDefault="00E047D8" w14:paraId="6E8420B4" w14:textId="77777777">
      <w:pPr>
        <w:pStyle w:val="Tijeloteksta"/>
        <w:rPr>
          <w:rFonts w:cs="Arial"/>
        </w:rPr>
      </w:pPr>
      <w:r w:rsidRPr="00EF52C0">
        <w:rPr>
          <w:rFonts w:cs="Arial"/>
        </w:rPr>
        <w:t>M.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14-24, neto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7,44 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nacrtu označenu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plavom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bojom</w:t>
      </w:r>
    </w:p>
    <w:p w:rsidRPr="00EF52C0" w:rsidR="00E047D8" w:rsidP="00E047D8" w:rsidRDefault="00E047D8" w14:paraId="5DE79B77" w14:textId="77777777">
      <w:pPr>
        <w:pStyle w:val="Tijeloteksta"/>
        <w:spacing w:before="72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2020.,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37.325,00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Krešimir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Kolarić,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Zaprešić,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Pavla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Lončara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1c,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00502108916.</w:t>
      </w:r>
    </w:p>
    <w:p w:rsidRPr="00EF52C0" w:rsidR="00E047D8" w:rsidP="00E047D8" w:rsidRDefault="00E047D8" w14:paraId="19440AA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59B47B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7. Suvlasnički dio: 7/10000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(E-7),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PMG.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120.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podrumu -2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10,20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266DD0A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DE9E404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23. siječnja 2020. na prvoj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40.525,00 kn ponudio je Marko Vujnovac, Zaprešić, Mihovila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22, OIB: 92976738903.</w:t>
      </w:r>
    </w:p>
    <w:p w:rsidRPr="00EF52C0" w:rsidR="00E047D8" w:rsidP="00E047D8" w:rsidRDefault="00E047D8" w14:paraId="70DD4F62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53B4BF3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zemljište površine 2.939 m2, upisano u zemljišne knjige Općinskog suda u 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1475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3834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LIVADA KOSOVAC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2939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7EDD921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53ACDC8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svibnja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12.525,00 kn,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0BF53F8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A922D80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 3057 k.o. Jastrebarsko, kčbr. 3884 – 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FRAPETJE, površine 5423 m2, kčbr. 3889 –LIVADA FRAPETJE, površine 1773 m2, 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3890 – LIVADA SIRKOVINA, površine 1460 m2, kčbr. 3891 – LIVADA SIRKOVINA,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2572 m2, kčbr. 3895 – LIVADA BUKOVAC površine 7056 m2, kčbr. 3897 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VELIKA SJENOKOŠA površine 4181 m2, kčbr. 3898 – LIVADA GRABOVAC,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4033 m2, kčbr. 3899 – LIVADA GRABOVAC, površine 2859 m2, kčbr. 3901 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površien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303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3902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2148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3904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15155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3905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 , površine 4034 m2, kčbr. 3983 – LIVADA GRABOVAC, površine 2325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53282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34E86815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2EDCCA3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svibnja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226.825,00 kn ponudio je STUDIO RENTAL d.o.o., Novo Čiče,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Športska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25, OIB: 04132278774.</w:t>
      </w:r>
    </w:p>
    <w:p w:rsidRPr="00EF52C0" w:rsidR="00E047D8" w:rsidP="00E047D8" w:rsidRDefault="00E047D8" w14:paraId="07D06F59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24C4C8C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Zemljišnoknjižni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  <w:spacing w:val="-1"/>
        </w:rPr>
        <w:t>odjel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  <w:spacing w:val="-1"/>
        </w:rPr>
        <w:t>Jastrebarsko,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1180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3735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2874 m2</w:t>
      </w:r>
    </w:p>
    <w:p w:rsidRPr="00EF52C0" w:rsidR="00E047D8" w:rsidP="00E047D8" w:rsidRDefault="00E047D8" w14:paraId="24217EF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0F7C21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10.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rujna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četvrtoj 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24.501,00 kn, ponudio je Josip Blažeković, Staro Pračno, 1. lijevi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5119C7A4" w14:textId="77777777">
      <w:pPr>
        <w:pStyle w:val="Tijeloteksta"/>
        <w:rPr>
          <w:rFonts w:cs="Arial"/>
        </w:rPr>
      </w:pPr>
    </w:p>
    <w:p w:rsidRPr="00C544EF" w:rsidR="00E047D8" w:rsidP="00E047D8" w:rsidRDefault="00E047D8" w14:paraId="650CCD9F" w14:textId="77777777">
      <w:pPr>
        <w:pStyle w:val="Odlomakpopisa"/>
        <w:widowControl w:val="false"/>
        <w:numPr>
          <w:ilvl w:val="0"/>
          <w:numId w:val="40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Zemljišnoknjižni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  <w:spacing w:val="-1"/>
        </w:rPr>
        <w:t>odjel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1504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3743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LIVADA</w:t>
      </w:r>
      <w:r>
        <w:rPr>
          <w:rFonts w:ascii="Arial" w:hAnsi="Arial" w:cs="Arial"/>
        </w:rPr>
        <w:t xml:space="preserve"> </w:t>
      </w:r>
      <w:r w:rsidRPr="00C544EF">
        <w:rPr>
          <w:rFonts w:ascii="Arial" w:hAnsi="Arial" w:cs="Arial"/>
        </w:rPr>
        <w:t>HRVOJKA</w:t>
      </w:r>
      <w:r w:rsidRPr="00C544EF">
        <w:rPr>
          <w:rFonts w:ascii="Arial" w:hAnsi="Arial" w:cs="Arial"/>
          <w:spacing w:val="-8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-7"/>
        </w:rPr>
        <w:t xml:space="preserve"> </w:t>
      </w:r>
      <w:r w:rsidRPr="00C544EF">
        <w:rPr>
          <w:rFonts w:ascii="Arial" w:hAnsi="Arial" w:cs="Arial"/>
        </w:rPr>
        <w:t>1513</w:t>
      </w:r>
      <w:r w:rsidRPr="00C544EF">
        <w:rPr>
          <w:rFonts w:ascii="Arial" w:hAnsi="Arial" w:cs="Arial"/>
          <w:spacing w:val="-6"/>
        </w:rPr>
        <w:t xml:space="preserve"> </w:t>
      </w:r>
      <w:r w:rsidRPr="00C544EF">
        <w:rPr>
          <w:rFonts w:ascii="Arial" w:hAnsi="Arial" w:cs="Arial"/>
        </w:rPr>
        <w:t>m2,</w:t>
      </w:r>
      <w:r w:rsidRPr="00C544EF">
        <w:rPr>
          <w:rFonts w:ascii="Arial" w:hAnsi="Arial" w:cs="Arial"/>
          <w:spacing w:val="-5"/>
        </w:rPr>
        <w:t xml:space="preserve"> </w:t>
      </w:r>
      <w:r w:rsidRPr="00C544EF">
        <w:rPr>
          <w:rFonts w:ascii="Arial" w:hAnsi="Arial" w:cs="Arial"/>
        </w:rPr>
        <w:t>z.k.č.br.</w:t>
      </w:r>
      <w:r w:rsidRPr="00C544EF">
        <w:rPr>
          <w:rFonts w:ascii="Arial" w:hAnsi="Arial" w:cs="Arial"/>
          <w:spacing w:val="-7"/>
        </w:rPr>
        <w:t xml:space="preserve"> </w:t>
      </w:r>
      <w:r w:rsidRPr="00C544EF">
        <w:rPr>
          <w:rFonts w:ascii="Arial" w:hAnsi="Arial" w:cs="Arial"/>
        </w:rPr>
        <w:t>3744</w:t>
      </w:r>
      <w:r w:rsidRPr="00C544EF">
        <w:rPr>
          <w:rFonts w:ascii="Arial" w:hAnsi="Arial" w:cs="Arial"/>
          <w:spacing w:val="-4"/>
        </w:rPr>
        <w:t xml:space="preserve"> </w:t>
      </w:r>
      <w:r w:rsidRPr="00C544EF">
        <w:rPr>
          <w:rFonts w:ascii="Arial" w:hAnsi="Arial" w:cs="Arial"/>
        </w:rPr>
        <w:t>LIVADA</w:t>
      </w:r>
      <w:r w:rsidRPr="00C544EF">
        <w:rPr>
          <w:rFonts w:ascii="Arial" w:hAnsi="Arial" w:cs="Arial"/>
          <w:spacing w:val="-7"/>
        </w:rPr>
        <w:t xml:space="preserve"> </w:t>
      </w:r>
      <w:r w:rsidRPr="00C544EF">
        <w:rPr>
          <w:rFonts w:ascii="Arial" w:hAnsi="Arial" w:cs="Arial"/>
        </w:rPr>
        <w:t>HRVOJKA</w:t>
      </w:r>
      <w:r w:rsidRPr="00C544EF">
        <w:rPr>
          <w:rFonts w:ascii="Arial" w:hAnsi="Arial" w:cs="Arial"/>
          <w:spacing w:val="-8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-7"/>
        </w:rPr>
        <w:t xml:space="preserve"> </w:t>
      </w:r>
      <w:r w:rsidRPr="00C544EF">
        <w:rPr>
          <w:rFonts w:ascii="Arial" w:hAnsi="Arial" w:cs="Arial"/>
        </w:rPr>
        <w:t>1437</w:t>
      </w:r>
      <w:r w:rsidRPr="00C544EF">
        <w:rPr>
          <w:rFonts w:ascii="Arial" w:hAnsi="Arial" w:cs="Arial"/>
          <w:spacing w:val="-6"/>
        </w:rPr>
        <w:t xml:space="preserve"> </w:t>
      </w:r>
      <w:r w:rsidRPr="00C544EF">
        <w:rPr>
          <w:rFonts w:ascii="Arial" w:hAnsi="Arial" w:cs="Arial"/>
        </w:rPr>
        <w:t>m2,</w:t>
      </w:r>
      <w:r w:rsidRPr="00C544EF">
        <w:rPr>
          <w:rFonts w:ascii="Arial" w:hAnsi="Arial" w:cs="Arial"/>
          <w:spacing w:val="-6"/>
        </w:rPr>
        <w:t xml:space="preserve"> </w:t>
      </w:r>
      <w:r w:rsidRPr="00C544EF">
        <w:rPr>
          <w:rFonts w:ascii="Arial" w:hAnsi="Arial" w:cs="Arial"/>
        </w:rPr>
        <w:t>ukupne</w:t>
      </w:r>
      <w:r w:rsidRPr="00C544EF">
        <w:rPr>
          <w:rFonts w:ascii="Arial" w:hAnsi="Arial" w:cs="Arial"/>
          <w:spacing w:val="-58"/>
        </w:rPr>
        <w:t xml:space="preserve"> </w:t>
      </w:r>
      <w:r w:rsidRPr="00C544EF">
        <w:rPr>
          <w:rFonts w:ascii="Arial" w:hAnsi="Arial" w:cs="Arial"/>
        </w:rPr>
        <w:t>površine</w:t>
      </w:r>
      <w:r w:rsidRPr="00C544EF">
        <w:rPr>
          <w:rFonts w:ascii="Arial" w:hAnsi="Arial" w:cs="Arial"/>
          <w:spacing w:val="-1"/>
        </w:rPr>
        <w:t xml:space="preserve"> </w:t>
      </w:r>
      <w:r w:rsidRPr="00C544EF">
        <w:rPr>
          <w:rFonts w:ascii="Arial" w:hAnsi="Arial" w:cs="Arial"/>
        </w:rPr>
        <w:t>2950 m2.</w:t>
      </w:r>
    </w:p>
    <w:p w:rsidRPr="00EF52C0" w:rsidR="00E047D8" w:rsidP="00E047D8" w:rsidRDefault="00E047D8" w14:paraId="37392DF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7A466F2" w14:textId="77777777">
      <w:pPr>
        <w:pStyle w:val="Tijeloteksta"/>
        <w:ind w:right="692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10.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rujna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četvrtoj 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14.001,00 kn, ponudio je Josip Blažeković, Staro Pračno, 1. lijevi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690E171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C98007A" w14:textId="77777777">
      <w:pPr>
        <w:pStyle w:val="Odlomakpopisa"/>
        <w:widowControl w:val="false"/>
        <w:numPr>
          <w:ilvl w:val="0"/>
          <w:numId w:val="41"/>
        </w:numPr>
        <w:tabs>
          <w:tab w:val="left" w:pos="411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 opterećene razlučnim pravom u korist razlučnog vjerovnika HABDUCO d.o.o.,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Radnička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c. 41,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OIB: 13667298928,</w:t>
      </w:r>
    </w:p>
    <w:p w:rsidRPr="00EF52C0" w:rsidR="00E047D8" w:rsidP="00E047D8" w:rsidRDefault="00E047D8" w14:paraId="4E573A9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6F666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3B87C6B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2502/18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378A1081" w14:textId="77777777">
      <w:pPr>
        <w:pStyle w:val="Odlomakpopisa"/>
        <w:widowControl w:val="false"/>
        <w:numPr>
          <w:ilvl w:val="0"/>
          <w:numId w:val="43"/>
        </w:numPr>
        <w:tabs>
          <w:tab w:val="left" w:pos="323"/>
        </w:tabs>
        <w:autoSpaceDE w:val="false"/>
        <w:autoSpaceDN w:val="false"/>
        <w:spacing w:before="1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suvlasnički dio 0,6/100 ETAŽNO VLASNIŠTVO (E-77), garaža oznake 82 na </w:t>
      </w:r>
      <w:r w:rsidRPr="00EF52C0">
        <w:rPr>
          <w:rFonts w:ascii="Arial" w:hAnsi="Arial" w:cs="Arial"/>
        </w:rPr>
        <w:lastRenderedPageBreak/>
        <w:t>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6A7F37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33E476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 iznosu od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Srđan Čemi.</w:t>
      </w:r>
    </w:p>
    <w:p w:rsidRPr="00EF52C0" w:rsidR="00E047D8" w:rsidP="00E047D8" w:rsidRDefault="00E047D8" w14:paraId="45D0609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616D6B3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-71,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15377A4E" w14:textId="77777777">
      <w:pPr>
        <w:pStyle w:val="Odlomakpopisa"/>
        <w:widowControl w:val="false"/>
        <w:numPr>
          <w:ilvl w:val="0"/>
          <w:numId w:val="43"/>
        </w:numPr>
        <w:tabs>
          <w:tab w:val="left" w:pos="327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0,6/100 ETAŽNO VLASNIŠTVO (E-71) garaža oznake 76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18,30m2.</w:t>
      </w:r>
    </w:p>
    <w:p w:rsidRPr="00EF52C0" w:rsidR="00E047D8" w:rsidP="00E047D8" w:rsidRDefault="00E047D8" w14:paraId="0C5BBDA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8890A8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ponudu u iznosu od 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Denis Bajs.</w:t>
      </w:r>
    </w:p>
    <w:p w:rsidRPr="00EF52C0" w:rsidR="00E047D8" w:rsidP="00E047D8" w:rsidRDefault="00E047D8" w14:paraId="30224BB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EBF2DF4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83,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752C340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0,59/100 ETAŽNO VLASNIŠTVO (E-83) , garaža oznake 88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D1977B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51399DB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65.500,00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Srđan Černi.</w:t>
      </w:r>
    </w:p>
    <w:p w:rsidRPr="00EF52C0" w:rsidR="00E047D8" w:rsidP="00E047D8" w:rsidRDefault="00E047D8" w14:paraId="2C02144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6D046E6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F3CC95C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0,6/100 ETAŽNO VLASNIŠTVO (E-74) , garaža oznake 79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A05A62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5C467A3" w14:textId="77777777">
      <w:pPr>
        <w:pStyle w:val="Tijeloteksta"/>
        <w:spacing w:before="1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80.000,00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Krilas savjetovanje d.o.o..</w:t>
      </w:r>
    </w:p>
    <w:p w:rsidRPr="00EF52C0" w:rsidR="00E047D8" w:rsidP="00E047D8" w:rsidRDefault="00E047D8" w14:paraId="5AC88B8A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5A9E173B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7DEE1410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0,59/100 ETAŽNO VLASNIŠTVO (E-72). Garaža oznake 77 na nivou (-2)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="00E047D8" w:rsidP="00E047D8" w:rsidRDefault="00E047D8" w14:paraId="31849DA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7A0E29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2227DCD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71,500.00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Alen Pešušić.</w:t>
      </w:r>
    </w:p>
    <w:p w:rsidRPr="00EF52C0" w:rsidR="00E047D8" w:rsidP="00E047D8" w:rsidRDefault="00E047D8" w14:paraId="0040D002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88"/>
        <w:ind w:left="0"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5178887C" w14:textId="77777777">
      <w:pPr>
        <w:pStyle w:val="Odlomakpopisa"/>
        <w:widowControl w:val="false"/>
        <w:numPr>
          <w:ilvl w:val="0"/>
          <w:numId w:val="43"/>
        </w:numPr>
        <w:tabs>
          <w:tab w:val="left" w:pos="332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suvlasničkidio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0,6/100</w:t>
      </w:r>
      <w:r w:rsidRPr="00EF52C0">
        <w:rPr>
          <w:rFonts w:ascii="Arial" w:hAnsi="Arial" w:cs="Arial"/>
          <w:spacing w:val="3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(E-76),</w:t>
      </w:r>
      <w:r w:rsidRPr="00EF52C0">
        <w:rPr>
          <w:rFonts w:ascii="Arial" w:hAnsi="Arial" w:cs="Arial"/>
          <w:spacing w:val="35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81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3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3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818F0E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FDDD0A4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 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 najvišu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ponudu u iznosu od 108.000,00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PUNI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SEPET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B99E27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990F219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left="0"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 79,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8A49C3E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1,27/100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(E-79)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84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39,05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E0AFDB1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66B36336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 najvišu ponudu u iznosu od 137,750.00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STOLJEĆE 21 d.o.o.</w:t>
      </w:r>
    </w:p>
    <w:p w:rsidRPr="00EF52C0" w:rsidR="00E047D8" w:rsidP="00E047D8" w:rsidRDefault="00E047D8" w14:paraId="0AF20EC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2C8018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–78,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D3ACFDD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0,6/100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(E-78)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83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18,51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445458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08825C7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111.000,00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EKOLOGIJA ČERNI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621E1AC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7F75709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6D2B3F6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  <w:tab w:val="left" w:pos="1161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0,83/100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(E-80)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85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</w:rPr>
        <w:tab/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25,66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C4EA6F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068B104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98,500.00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C.P.I. EXPERTUS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B5BCB6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B963BDB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1D82FE87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(E-81).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pumale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86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56B3CD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E09B5A2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 najvišu ponudu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109,425.00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PUNI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SEPET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1589E42B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602F0B4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19D9143E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(E-82)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87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18,09m2.</w:t>
      </w:r>
    </w:p>
    <w:p w:rsidRPr="00EF52C0" w:rsidR="00E047D8" w:rsidP="00E047D8" w:rsidRDefault="00E047D8" w14:paraId="37EA42C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10F8A61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72,500.00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EKOLOGIJA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ČERNI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3C3C81C8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72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84BA7A0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(E-84)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89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96A9A6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9B1AC25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77,750.00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C.P.I.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EXPERTUS d.o.o.</w:t>
      </w:r>
    </w:p>
    <w:p w:rsidRPr="00EF52C0" w:rsidR="00E047D8" w:rsidP="00E047D8" w:rsidRDefault="00E047D8" w14:paraId="1025DBA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768C288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28FB909B" w14:textId="77777777">
      <w:pPr>
        <w:pStyle w:val="Odlomakpopisa"/>
        <w:widowControl w:val="false"/>
        <w:numPr>
          <w:ilvl w:val="0"/>
          <w:numId w:val="43"/>
        </w:numPr>
        <w:tabs>
          <w:tab w:val="left" w:pos="318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(E-87)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9"/>
        </w:rPr>
        <w:t xml:space="preserve"> </w:t>
      </w:r>
      <w:r w:rsidRPr="00EF52C0">
        <w:rPr>
          <w:rFonts w:ascii="Arial" w:hAnsi="Arial" w:cs="Arial"/>
        </w:rPr>
        <w:t>92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22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2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18,15m2.</w:t>
      </w:r>
    </w:p>
    <w:p w:rsidRPr="00EF52C0" w:rsidR="00E047D8" w:rsidP="00E047D8" w:rsidRDefault="00E047D8" w14:paraId="55E762CC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8C619CE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 107,250.00 kn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Majstorović.</w:t>
      </w:r>
    </w:p>
    <w:p w:rsidRPr="00EF52C0" w:rsidR="00E047D8" w:rsidP="00E047D8" w:rsidRDefault="00E047D8" w14:paraId="52D8CAA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1E43CB1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0BF93715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(E-88).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93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18,09m2.</w:t>
      </w:r>
    </w:p>
    <w:p w:rsidRPr="00EF52C0" w:rsidR="00E047D8" w:rsidP="00E047D8" w:rsidRDefault="00E047D8" w14:paraId="72C2DFD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9132D2D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71,000.00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Dražen Crnković.</w:t>
      </w:r>
    </w:p>
    <w:p w:rsidRPr="00EF52C0" w:rsidR="00E047D8" w:rsidP="00E047D8" w:rsidRDefault="00E047D8" w14:paraId="2FB8F5F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5C187D5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Slavnoska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4C84D490" w14:textId="77777777">
      <w:pPr>
        <w:pStyle w:val="Odlomakpopisa"/>
        <w:widowControl w:val="false"/>
        <w:numPr>
          <w:ilvl w:val="0"/>
          <w:numId w:val="43"/>
        </w:numPr>
        <w:tabs>
          <w:tab w:val="left" w:pos="308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(E-89)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94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EDB7E8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5915E80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81,500.00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Alen Pešušić.</w:t>
      </w:r>
    </w:p>
    <w:p w:rsidRPr="00EF52C0" w:rsidR="00E047D8" w:rsidP="00E047D8" w:rsidRDefault="00E047D8" w14:paraId="14E3387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BF99FD1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0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275016C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(E-91),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96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18,51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DC466A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2A3B78A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71,000.00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Žunjić.</w:t>
      </w:r>
    </w:p>
    <w:p w:rsidRPr="00EF52C0" w:rsidR="00E047D8" w:rsidP="00E047D8" w:rsidRDefault="00E047D8" w14:paraId="4DC507E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ACD9399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BA40429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(E-92),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97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18,15m2.</w:t>
      </w:r>
    </w:p>
    <w:p w:rsidRPr="00EF52C0" w:rsidR="00E047D8" w:rsidP="00E047D8" w:rsidRDefault="00E047D8" w14:paraId="3E407FD9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4B757156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71,500.00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Ivan Marčinko.</w:t>
      </w:r>
    </w:p>
    <w:p w:rsidRPr="00EF52C0" w:rsidR="00E047D8" w:rsidP="00E047D8" w:rsidRDefault="00E047D8" w14:paraId="7389D15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9312CC3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–94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E8ED7D5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spacing w:before="72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(E-94),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99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8FAD98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A78C187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71,000.00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Tomislav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Zubović.</w:t>
      </w:r>
    </w:p>
    <w:p w:rsidRPr="00EF52C0" w:rsidR="00E047D8" w:rsidP="00E047D8" w:rsidRDefault="00E047D8" w14:paraId="25A5209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ADF7AA6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A710493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(E-93),</w:t>
      </w:r>
      <w:r w:rsidRPr="00EF52C0">
        <w:rPr>
          <w:rFonts w:ascii="Arial" w:hAnsi="Arial" w:cs="Arial"/>
          <w:spacing w:val="17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98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CC9662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561A00B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80,750.00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SAVJETOVANJE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D459BB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2738D86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60949FC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1,01/100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(E-95),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100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31,06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D682F9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0F5EAE0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114,250.00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Ante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Bašica.</w:t>
      </w:r>
    </w:p>
    <w:p w:rsidRPr="00EF52C0" w:rsidR="00E047D8" w:rsidP="00E047D8" w:rsidRDefault="00E047D8" w14:paraId="5540705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4236339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CA24776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(E-96),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101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89C7E3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6A1EF40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</w:t>
      </w:r>
      <w:r w:rsidRPr="00EF52C0">
        <w:rPr>
          <w:rFonts w:cs="Arial"/>
          <w:spacing w:val="5"/>
        </w:rPr>
        <w:t xml:space="preserve"> </w:t>
      </w:r>
      <w:r w:rsidRPr="00EF52C0">
        <w:rPr>
          <w:rFonts w:cs="Arial"/>
        </w:rPr>
        <w:t>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78,750.00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Stojan Tokić.</w:t>
      </w:r>
    </w:p>
    <w:p w:rsidRPr="00EF52C0" w:rsidR="00E047D8" w:rsidP="00E047D8" w:rsidRDefault="00E047D8" w14:paraId="2D642ED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7649CC1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69DE84FB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(E-97),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102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8A08E8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89198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83,750.00 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Stojan Tokić.</w:t>
      </w:r>
    </w:p>
    <w:p w:rsidRPr="00EF52C0" w:rsidR="00E047D8" w:rsidP="00E047D8" w:rsidRDefault="00E047D8" w14:paraId="40A612C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E2A82D4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70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FE9DD7F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(E-98),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103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9E35336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0FC250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71,000.00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Marin Čavka.</w:t>
      </w:r>
    </w:p>
    <w:p w:rsidRPr="00EF52C0" w:rsidR="00E047D8" w:rsidP="00E047D8" w:rsidRDefault="00E047D8" w14:paraId="5425FC7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0529F5E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9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–99,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CB8BFF4" w14:textId="77777777">
      <w:pPr>
        <w:pStyle w:val="Odlomakpopisa"/>
        <w:widowControl w:val="false"/>
        <w:numPr>
          <w:ilvl w:val="0"/>
          <w:numId w:val="43"/>
        </w:numPr>
        <w:tabs>
          <w:tab w:val="left" w:pos="30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(E-99),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104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6A8AF36" w14:textId="77777777">
      <w:pPr>
        <w:pStyle w:val="Tijeloteksta"/>
        <w:spacing w:before="88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75,500,00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Milera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Jakopić.</w:t>
      </w:r>
    </w:p>
    <w:p w:rsidRPr="00EF52C0" w:rsidR="00E047D8" w:rsidP="00E047D8" w:rsidRDefault="00E047D8" w14:paraId="30566D9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EB7959E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3F3C515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(E-102),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107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9DCAC0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1C0EDA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71,000.00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216ACAD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8F51891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DBC2076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(E-118),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123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53601A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3EADCCF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70,000,00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6425A2F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2E9357F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7B60E39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0,71/100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(E-120),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126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 21,79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E4C665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3FE0174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87,550.00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DOM-PLAN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128A7252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64506996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BEF895D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(E-128),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134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 26,70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F75A7E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FB61637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10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105,000.00 kn 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Dumančić.</w:t>
      </w:r>
    </w:p>
    <w:p w:rsidRPr="00EF52C0" w:rsidR="00E047D8" w:rsidP="00E047D8" w:rsidRDefault="00E047D8" w14:paraId="177F0DA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03B9910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Slavonska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avenija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96BA2AE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(E-129),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135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 26,70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14C929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1A0F84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105,000.00 kn,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Dumančić.</w:t>
      </w:r>
    </w:p>
    <w:p w:rsidRPr="00EF52C0" w:rsidR="00E047D8" w:rsidP="00E047D8" w:rsidRDefault="00E047D8" w14:paraId="47626EC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641A23D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2497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3980,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3985,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3986,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3987,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3988,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3990,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3991,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3992,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3993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3994,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zemljište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koje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nalazi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zoni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infrastrukturnih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sustava,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planirani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koridor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željeznice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lokaciji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zona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Jelšovec,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izlaz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autoceste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A1,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Jastrebarsko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smjeru Karlovca,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39,055 m2.</w:t>
      </w:r>
    </w:p>
    <w:p w:rsidRPr="00EF52C0" w:rsidR="00E047D8" w:rsidP="00E047D8" w:rsidRDefault="00E047D8" w14:paraId="3EF9C9FD" w14:textId="77777777">
      <w:pPr>
        <w:pStyle w:val="Tijeloteksta"/>
        <w:spacing w:before="72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407,250.00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Europa-upravljanje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nekretninama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0FC6C1D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07CB52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oznaka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zemljišta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omjerom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(E-2),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drugom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katu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51,70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koji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sastoji od dvije sobe, kuhinje, kupaone s wc-om i hodnikom u čest. zgr. 110, uz odgovarajući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cijele nekretnine</w:t>
      </w:r>
    </w:p>
    <w:p w:rsidRPr="00EF52C0" w:rsidR="00E047D8" w:rsidP="00E047D8" w:rsidRDefault="00E047D8" w14:paraId="610FDDA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8B854B2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12. lipnja 2019. godine na prvoj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719.750,00 kn ponudio je DETONEX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Horvaćanska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23, OIB: 84246899345.</w:t>
      </w:r>
    </w:p>
    <w:p w:rsidRPr="00EF52C0" w:rsidR="00E047D8" w:rsidP="00E047D8" w:rsidRDefault="00E047D8" w14:paraId="12960D81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190C35D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zemljišnim knjigama Općinskog građanskog suda u 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25409,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–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90.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(E-90),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95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 m2, na lokaciji Zagreb, Jurkovićeva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ulica</w:t>
      </w:r>
    </w:p>
    <w:p w:rsidRPr="00EF52C0" w:rsidR="00E047D8" w:rsidP="00E047D8" w:rsidRDefault="00E047D8" w14:paraId="49A394C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38FC03B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Prema izvješću Financijske agencije od 3. svibnja 2019. godine na drugoj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72.000,00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Žunjić,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Mažuranićev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trg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6, OIB: 48691425093.</w:t>
      </w:r>
    </w:p>
    <w:p w:rsidRPr="00EF52C0" w:rsidR="00E047D8" w:rsidP="00E047D8" w:rsidRDefault="00E047D8" w14:paraId="5CCE6FC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6A2DEAF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6145E505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(E-116),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121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16FDDF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BA3FF56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69.250,00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ponudila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 Tamara Kostrenčić.</w:t>
      </w:r>
    </w:p>
    <w:p w:rsidRPr="00EF52C0" w:rsidR="00E047D8" w:rsidP="00E047D8" w:rsidRDefault="00E047D8" w14:paraId="6D876A9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F104531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E3B6735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0,47/100 ETAŽNO VLASNIŠTVO (E-144) garaža oznake 150 na 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7F3203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527AE28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58.400,00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Studio Rental d.o.o.</w:t>
      </w:r>
    </w:p>
    <w:p w:rsidRPr="00EF52C0" w:rsidR="00E047D8" w:rsidP="00E047D8" w:rsidRDefault="00E047D8" w14:paraId="5E50F5A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2EC8EDC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spacing w:before="1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831788C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1,21/100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(E-133),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139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37,30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CEA588C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553A37E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130.175,00 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Domagoj Jadek.</w:t>
      </w:r>
    </w:p>
    <w:p w:rsidRPr="00EF52C0" w:rsidR="00E047D8" w:rsidP="00E047D8" w:rsidRDefault="00E047D8" w14:paraId="44B3C7D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005EC8D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3E50C393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72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(E-106),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B6BBCE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F3A2C2E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76.250,00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ponudila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Vesna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Vujasinović.</w:t>
      </w:r>
    </w:p>
    <w:p w:rsidRPr="00EF52C0" w:rsidR="00E047D8" w:rsidP="00E047D8" w:rsidRDefault="00E047D8" w14:paraId="65BDA0C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6CDB162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70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0C1AD432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(E-107).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112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17,91 m2.</w:t>
      </w:r>
    </w:p>
    <w:p w:rsidRPr="00EF52C0" w:rsidR="00E047D8" w:rsidP="00E047D8" w:rsidRDefault="00E047D8" w14:paraId="7C4B429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46EFE0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74.250,00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Stjepan Žuljić.</w:t>
      </w:r>
    </w:p>
    <w:p w:rsidRPr="00EF52C0" w:rsidR="00E047D8" w:rsidP="00E047D8" w:rsidRDefault="00E047D8" w14:paraId="326D4DCD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264E7AD4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2BCAEA30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suvlasničkidio 0,59/100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 VLASNIŠTVO (E-113),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 oznake 118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286FEB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FE7878E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67.500,00 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Retema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604825D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AE02EA6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56A8115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0,68/100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(E-134),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140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20,97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1E6AFE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9F66636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99.250,00 kn ponudio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je Srđan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Černi.</w:t>
      </w:r>
    </w:p>
    <w:p w:rsidRPr="00EF52C0" w:rsidR="00E047D8" w:rsidP="00E047D8" w:rsidRDefault="00E047D8" w14:paraId="7CBC222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76E172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3B3C3EE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0,33/100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(E-139),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145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0270626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7C7E5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38.925,00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 Margitić.</w:t>
      </w:r>
    </w:p>
    <w:p w:rsidRPr="00EF52C0" w:rsidR="00E047D8" w:rsidP="00E047D8" w:rsidRDefault="00E047D8" w14:paraId="3F0860F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F7C065F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140D37EA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0,33/100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(E-141),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147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5A26D7D5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1F32FFB1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39.925,00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 Margitić.</w:t>
      </w:r>
    </w:p>
    <w:p w:rsidRPr="00EF52C0" w:rsidR="00E047D8" w:rsidP="00E047D8" w:rsidRDefault="00E047D8" w14:paraId="0287DFB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19DAAEC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08B2F1DD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0,33/100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VLASNIŠTVO (E-142), parkirno mjesto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148 na nivou 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m2.ž</w:t>
      </w:r>
    </w:p>
    <w:p w:rsidRPr="00EF52C0" w:rsidR="00E047D8" w:rsidP="00E047D8" w:rsidRDefault="00E047D8" w14:paraId="53F55266" w14:textId="77777777">
      <w:pPr>
        <w:pStyle w:val="Tijeloteksta"/>
        <w:spacing w:before="88"/>
        <w:ind w:right="143"/>
        <w:rPr>
          <w:rFonts w:cs="Arial"/>
        </w:rPr>
      </w:pPr>
      <w:r w:rsidRPr="00EF52C0">
        <w:rPr>
          <w:rFonts w:cs="Arial"/>
        </w:rPr>
        <w:lastRenderedPageBreak/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41.425,00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 Margitić.</w:t>
      </w:r>
    </w:p>
    <w:p w:rsidRPr="00EF52C0" w:rsidR="00E047D8" w:rsidP="00E047D8" w:rsidRDefault="00E047D8" w14:paraId="0566E5D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8CAB05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4A89BBF4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ind w:right="694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(E-137),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143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12,35 m2.</w:t>
      </w:r>
    </w:p>
    <w:p w:rsidRPr="00EF52C0" w:rsidR="00E047D8" w:rsidP="00E047D8" w:rsidRDefault="00E047D8" w14:paraId="20FC510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ABCC3F9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9"/>
        </w:rPr>
        <w:t xml:space="preserve"> </w:t>
      </w:r>
      <w:r w:rsidRPr="00EF52C0">
        <w:rPr>
          <w:rFonts w:cs="Arial"/>
        </w:rPr>
        <w:t>41.175,00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ponudila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 Ivana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Kuzmanović Ivičić.</w:t>
      </w:r>
    </w:p>
    <w:p w:rsidRPr="00EF52C0" w:rsidR="00E047D8" w:rsidP="00E047D8" w:rsidRDefault="00E047D8" w14:paraId="06B6DFC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0B4AC17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–136 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1E3AC86C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spacing w:before="1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(E-136)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142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12,30 m2.</w:t>
      </w:r>
    </w:p>
    <w:p w:rsidRPr="00EF52C0" w:rsidR="00E047D8" w:rsidP="00E047D8" w:rsidRDefault="00E047D8" w14:paraId="5027977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9E9E3CE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41.100,00 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Vinko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Andrijević.</w:t>
      </w:r>
    </w:p>
    <w:p w:rsidRPr="00EF52C0" w:rsidR="00E047D8" w:rsidP="00E047D8" w:rsidRDefault="00E047D8" w14:paraId="3CD5252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80063A0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–140,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1FACC04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8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(E-140),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9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146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12,50 m2.</w:t>
      </w:r>
    </w:p>
    <w:p w:rsidRPr="00EF52C0" w:rsidR="00E047D8" w:rsidP="00E047D8" w:rsidRDefault="00E047D8" w14:paraId="2D71759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4B90E46" w14:textId="77777777">
      <w:pPr>
        <w:pStyle w:val="Tijeloteksta"/>
        <w:spacing w:before="1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40.925,00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Nenad Mihaljević.</w:t>
      </w:r>
    </w:p>
    <w:p w:rsidRPr="00EF52C0" w:rsidR="00E047D8" w:rsidP="00E047D8" w:rsidRDefault="00E047D8" w14:paraId="7A658D43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24E92AAB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016A82E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(E-100).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105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03EC02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25F8BE4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 67.500,00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Krunoslav Kovač.</w:t>
      </w:r>
    </w:p>
    <w:p w:rsidRPr="00EF52C0" w:rsidR="00E047D8" w:rsidP="00E047D8" w:rsidRDefault="00E047D8" w14:paraId="468661E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C65A31F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522FA072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(E-101),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106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18,06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82B1A7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8A42EE2" w14:textId="77777777">
      <w:pPr>
        <w:pStyle w:val="Tijeloteksta"/>
        <w:ind w:right="143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80.500,00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Dino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Žunjić.</w:t>
      </w:r>
    </w:p>
    <w:p w:rsidRPr="00EF52C0" w:rsidR="00E047D8" w:rsidP="00E047D8" w:rsidRDefault="00E047D8" w14:paraId="4DA78F8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0394E5C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 xml:space="preserve">z.k.č.br. </w:t>
      </w:r>
      <w:r w:rsidRPr="00EF52C0">
        <w:rPr>
          <w:rFonts w:ascii="Arial" w:hAnsi="Arial" w:cs="Arial"/>
        </w:rPr>
        <w:lastRenderedPageBreak/>
        <w:t>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–103,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17FFAFD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(E-103),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108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5CC6E0A" w14:textId="77777777">
      <w:pPr>
        <w:pStyle w:val="Tijeloteksta"/>
        <w:spacing w:before="72"/>
        <w:ind w:right="143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74.500,00 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jej Tomislav Zubović.</w:t>
      </w:r>
    </w:p>
    <w:p w:rsidRPr="00EF52C0" w:rsidR="00E047D8" w:rsidP="00E047D8" w:rsidRDefault="00E047D8" w14:paraId="4EA63CF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A7DA692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–111,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16C1CE3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(E-111),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4B9CEEE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E851357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 od 70.750,00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Antonio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Jakoliš.</w:t>
      </w:r>
    </w:p>
    <w:p w:rsidRPr="00EF52C0" w:rsidR="00E047D8" w:rsidP="00E047D8" w:rsidRDefault="00E047D8" w14:paraId="3243D62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F7AB4E9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–110 ,garaža,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 to:</w:t>
      </w:r>
    </w:p>
    <w:p w:rsidRPr="00EF52C0" w:rsidR="00E047D8" w:rsidP="00E047D8" w:rsidRDefault="00E047D8" w14:paraId="517B3153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1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(E-110),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7E201F8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1669134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63.500,00 kn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savjetovanje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46DD47D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219D5AD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4272E22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(E-108),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113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E21917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8D738A9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74.050,00 kn,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Hrvoje Kelemen.</w:t>
      </w:r>
    </w:p>
    <w:p w:rsidRPr="00EF52C0" w:rsidR="00E047D8" w:rsidP="00E047D8" w:rsidRDefault="00E047D8" w14:paraId="33A5737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D4BDF1E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12BB6CE6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dio 1,02/100 ETAŽNO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(E-112),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117na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31,46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B4D75B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5A9D63B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108.000,00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Orion ulaganja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7F8C6CB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933E680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–124,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71E888D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1,02/100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(E-124),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28,66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1969711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D23B64C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lastRenderedPageBreak/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88.675,00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H-ABDUCO d.o.o.</w:t>
      </w:r>
    </w:p>
    <w:p w:rsidRPr="00EF52C0" w:rsidR="00E047D8" w:rsidP="00E047D8" w:rsidRDefault="00E047D8" w14:paraId="5E157DF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798F40D4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–138,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7B6F0C4" w14:textId="77777777">
      <w:pPr>
        <w:pStyle w:val="Odlomakpopisa"/>
        <w:widowControl w:val="false"/>
        <w:numPr>
          <w:ilvl w:val="0"/>
          <w:numId w:val="43"/>
        </w:numPr>
        <w:tabs>
          <w:tab w:val="left" w:pos="301"/>
        </w:tabs>
        <w:autoSpaceDE w:val="false"/>
        <w:autoSpaceDN w:val="false"/>
        <w:ind w:right="691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0,32/100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(E-138),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144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(-2) 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12,35 m2.</w:t>
      </w:r>
    </w:p>
    <w:p w:rsidRPr="00EF52C0" w:rsidR="00E047D8" w:rsidP="00E047D8" w:rsidRDefault="00E047D8" w14:paraId="103F4A7A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718D16E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39.175,00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Studio Rental d.o.o.</w:t>
      </w:r>
    </w:p>
    <w:p w:rsidRPr="00EF52C0" w:rsidR="00E047D8" w:rsidP="00E047D8" w:rsidRDefault="00E047D8" w14:paraId="3E27621F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88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 25409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07EC0E17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0,93/100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(E-119),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125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28,66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5E53F2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6B3A65C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89.675,00 kn 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Ante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Bašica.</w:t>
      </w:r>
    </w:p>
    <w:p w:rsidRPr="00EF52C0" w:rsidR="00E047D8" w:rsidP="00E047D8" w:rsidRDefault="00E047D8" w14:paraId="7501FB4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81297AE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–109,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2C51DED4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(E-109),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114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BDE4514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90CF6D7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64.500,00 kn, ponudio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Predrag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Mihaljević.</w:t>
      </w:r>
    </w:p>
    <w:p w:rsidRPr="00EF52C0" w:rsidR="00E047D8" w:rsidP="00E047D8" w:rsidRDefault="00E047D8" w14:paraId="0166898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5B59C7C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–86,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3341289A" w14:textId="77777777">
      <w:pPr>
        <w:pStyle w:val="Odlomakpopisa"/>
        <w:widowControl w:val="false"/>
        <w:numPr>
          <w:ilvl w:val="0"/>
          <w:numId w:val="43"/>
        </w:numPr>
        <w:tabs>
          <w:tab w:val="left" w:pos="313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0,59/100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(E-86),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91</w:t>
      </w:r>
      <w:r w:rsidRPr="00EF52C0">
        <w:rPr>
          <w:rFonts w:ascii="Arial" w:hAnsi="Arial" w:cs="Arial"/>
          <w:spacing w:val="1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18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65BF5BE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936BE4E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71.500,00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 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Majstorović.</w:t>
      </w:r>
    </w:p>
    <w:p w:rsidRPr="00EF52C0" w:rsidR="00E047D8" w:rsidP="00E047D8" w:rsidRDefault="00E047D8" w14:paraId="442FB869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5C27A92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spacing w:before="1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z.k.č.br. 2502/18,</w:t>
      </w:r>
      <w:r w:rsidRPr="00EF52C0">
        <w:rPr>
          <w:rFonts w:ascii="Arial" w:hAnsi="Arial" w:cs="Arial"/>
          <w:spacing w:val="5"/>
        </w:rPr>
        <w:t xml:space="preserve"> </w:t>
      </w:r>
      <w:r w:rsidRPr="00EF52C0">
        <w:rPr>
          <w:rFonts w:ascii="Arial" w:hAnsi="Arial" w:cs="Arial"/>
        </w:rPr>
        <w:t>koja 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–126,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40E5187E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0,87/100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(E-126),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132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26,70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FE9718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9B4A354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87.500,00 kn, ponudio je Ljubica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Žuljić.</w:t>
      </w:r>
    </w:p>
    <w:p w:rsidRPr="00EF52C0" w:rsidR="00E047D8" w:rsidP="00E047D8" w:rsidRDefault="00E047D8" w14:paraId="11EAA73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21D5FFD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–130,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BF84E8A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0,76/100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(E-130),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23,47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2FE9F80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DDDBE33" w14:textId="77777777">
      <w:pPr>
        <w:pStyle w:val="Tijeloteksta"/>
        <w:spacing w:before="1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od 76.000,00 kn, ponudio je Ljubica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Žuljić.</w:t>
      </w:r>
    </w:p>
    <w:p w:rsidRPr="00EF52C0" w:rsidR="00E047D8" w:rsidP="00E047D8" w:rsidRDefault="00E047D8" w14:paraId="7ED67C32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056789EC" w14:textId="77777777">
      <w:pPr>
        <w:pStyle w:val="Odlomakpopisa"/>
        <w:widowControl w:val="false"/>
        <w:numPr>
          <w:ilvl w:val="0"/>
          <w:numId w:val="39"/>
        </w:numPr>
        <w:tabs>
          <w:tab w:val="left" w:pos="864"/>
          <w:tab w:val="left" w:pos="865"/>
        </w:tabs>
        <w:autoSpaceDE w:val="false"/>
        <w:autoSpaceDN w:val="false"/>
        <w:ind w:right="697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25409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koja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7022CAAB" w14:textId="77777777">
      <w:pPr>
        <w:pStyle w:val="Odlomakpopisa"/>
        <w:widowControl w:val="false"/>
        <w:numPr>
          <w:ilvl w:val="0"/>
          <w:numId w:val="43"/>
        </w:numPr>
        <w:tabs>
          <w:tab w:val="left" w:pos="299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0,87/100 ETAŽNO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(E-125),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131na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nivou 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26,67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1C5FB3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342E81D" w14:textId="77777777">
      <w:pPr>
        <w:pStyle w:val="Tijeloteksta"/>
        <w:ind w:right="441"/>
        <w:rPr>
          <w:rFonts w:cs="Arial"/>
        </w:rPr>
      </w:pPr>
      <w:r w:rsidRPr="00EF52C0">
        <w:rPr>
          <w:rFonts w:cs="Arial"/>
        </w:rPr>
        <w:t>Prema izvješću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Financijske agencije od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sijećnja 2019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godine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83.500,00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 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H-ABDUCO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</w:t>
      </w:r>
    </w:p>
    <w:p w:rsidRPr="00EF52C0" w:rsidR="00E047D8" w:rsidP="00E047D8" w:rsidRDefault="00E047D8" w14:paraId="58CF5B6E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spacing w:before="7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–115,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25F372F7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0,58/100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(E-115),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120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17,91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78E25B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349382A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Prema izvješću Financijske agencije od 28. sijećnja 2019 godine na prvoj elektroničkoj javnoj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73.250,00 kn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STOLJEĆE 21 d.o.o.</w:t>
      </w:r>
    </w:p>
    <w:p w:rsidRPr="00EF52C0" w:rsidR="00E047D8" w:rsidP="00E047D8" w:rsidRDefault="00E047D8" w14:paraId="5AFC91ED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267715E1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25409 k.o. Grad Zagreb, z.k.č.br. 2502/18, koja čini ZK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tijelo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–127,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garaža, Jurkovićeva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418F17FA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suvlasnički dio 0,87/100 ETAŽNO VLASNIŠTVO (E-127), garaža oznake 133, na nivou (-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26,70 m2.</w:t>
      </w:r>
    </w:p>
    <w:p w:rsidRPr="00EF52C0" w:rsidR="00E047D8" w:rsidP="00E047D8" w:rsidRDefault="00E047D8" w14:paraId="2997B75A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3C61AFE4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28.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siječnja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2019. godine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najvišu ponudu u iznosu od 100.500,00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Zlatko Vodanović.</w:t>
      </w:r>
    </w:p>
    <w:p w:rsidRPr="00EF52C0" w:rsidR="00E047D8" w:rsidP="00E047D8" w:rsidRDefault="00E047D8" w14:paraId="0AA5A08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F0B7D89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Metković, u zk.ul.br. 5198, k.o. Metković, z.k.č.br. 7929/2, oznaka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zemljišta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ZGRADA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U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METKOVIĆU,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UL.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HRVATSKIH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ISELJENIKA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6,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LIMAN-LAMELA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2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1130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4/100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(E-3),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predstavlja Poslovni prostor oznake PP3, u prizemlju stambeno poslovne zgrade u Metkoviću,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Liman – Lamela 2, ul. Hrvatskih Iseljenika 6, sagrađena na čes. zem. 7929/2, a koja se sastoji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 dva dijela i to poslovnog prostora u prizemlju površine od 36,10 m2, a koji se sastoji od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poslovne prostorije, spremišta, dva wc-a,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 predprostora, te poslovnog prostora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galeriji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od 26,30 m2, koji se sastoji od jedne poslovne prostorije na elaboratu etažiranja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označen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svijetlo plavom bojom</w:t>
      </w:r>
    </w:p>
    <w:p w:rsidRPr="00EF52C0" w:rsidR="00E047D8" w:rsidP="00E047D8" w:rsidRDefault="00E047D8" w14:paraId="46DBB03C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504C1DD" w14:textId="77777777">
      <w:pPr>
        <w:pStyle w:val="Tijeloteksta"/>
        <w:spacing w:before="1"/>
        <w:ind w:right="701"/>
        <w:rPr>
          <w:rFonts w:cs="Arial"/>
        </w:rPr>
      </w:pPr>
      <w:r w:rsidRPr="00EF52C0">
        <w:rPr>
          <w:rFonts w:cs="Arial"/>
        </w:rPr>
        <w:t>Razlučni vjerovnik HABDUCO d.o.o., Zagreb, Radnička c. 41, OIB: 13667298928, je poslao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izjavu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 prijeboju.  (217.582,50 kn)</w:t>
      </w:r>
    </w:p>
    <w:p w:rsidRPr="00EF52C0" w:rsidR="00E047D8" w:rsidP="00E047D8" w:rsidRDefault="00E047D8" w14:paraId="528E33D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467C959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lastRenderedPageBreak/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Jastrebarsko, u 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3389 k.o. Plešivička Reka, z.k.č.br. 2116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VINOGRAD DUGAVA površine 4 jutra 1000 čhv, z.k.č.br 2130/1 VOĆNJAK DUGAVA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 jutra 1333 čhv, z.k.č.br 2131/1 VOĆNJAK DESNO OD PUTA površine 4 jutra 76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2131/3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VOĆNJAK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DESNO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PUTA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16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10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jutara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2425 čhv</w:t>
      </w:r>
    </w:p>
    <w:p w:rsidRPr="00EF52C0" w:rsidR="00E047D8" w:rsidP="00E047D8" w:rsidRDefault="00E047D8" w14:paraId="0CA43A0B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3538241" w14:textId="77777777">
      <w:pPr>
        <w:pStyle w:val="Tijeloteksta"/>
        <w:ind w:right="701"/>
        <w:rPr>
          <w:rFonts w:cs="Arial"/>
        </w:rPr>
      </w:pPr>
      <w:r w:rsidRPr="00EF52C0">
        <w:rPr>
          <w:rFonts w:cs="Arial"/>
        </w:rPr>
        <w:t>Razlučni vjerovnik HABDUCO d.o.o., Zagreb, Radnička c. 41, OIB: 13667298928, je poslao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izjavu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 xml:space="preserve">o prijeboju. 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(2.486.200,00 kn)</w:t>
      </w:r>
    </w:p>
    <w:p w:rsidRPr="00EF52C0" w:rsidR="00E047D8" w:rsidP="00E047D8" w:rsidRDefault="00E047D8" w14:paraId="05B8AB5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89102A4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spacing w:before="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3047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3912/1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9073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9073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0E1F1A9C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5A4C7BA8" w14:textId="77777777">
      <w:pPr>
        <w:pStyle w:val="Tijeloteksta"/>
        <w:ind w:right="700"/>
        <w:rPr>
          <w:rFonts w:cs="Arial"/>
        </w:rPr>
      </w:pPr>
      <w:r w:rsidRPr="00EF52C0">
        <w:rPr>
          <w:rFonts w:cs="Arial"/>
        </w:rPr>
        <w:t>Prema izvješću Financijske agencije od 25. kolovoza 2020., na drugoj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 najvišu ponudu u iznosu od 810.000,00 kn , ponudio je LENTISMED d.o.o., 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Bužanova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6, OIB: 28266513679.</w:t>
      </w:r>
    </w:p>
    <w:p w:rsidRPr="00EF52C0" w:rsidR="00E047D8" w:rsidP="00E047D8" w:rsidRDefault="00E047D8" w14:paraId="4330C395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spacing w:before="72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Dubrovniku,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odjel Dubrovnik, u zk.ul.br. 1125, k.o. Luka Šipan, z.k.č.br. 59/2, oznaka zemljišta PAŠNJAK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475 m2</w:t>
      </w:r>
    </w:p>
    <w:p w:rsidRPr="00EF52C0" w:rsidR="00E047D8" w:rsidP="00E047D8" w:rsidRDefault="00E047D8" w14:paraId="40CC060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E0FADF4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 izvješću Financijske agencije od 4. veljače 2021., na drugoj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  <w:spacing w:val="-1"/>
        </w:rPr>
        <w:t>najvišu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  <w:spacing w:val="-1"/>
        </w:rPr>
        <w:t>ponudu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  <w:spacing w:val="-1"/>
        </w:rPr>
        <w:t>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  <w:spacing w:val="-1"/>
        </w:rPr>
        <w:t>iznosu</w:t>
      </w:r>
      <w:r w:rsidRPr="00EF52C0">
        <w:rPr>
          <w:rFonts w:cs="Arial"/>
          <w:spacing w:val="-1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343.237,50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RAGUSA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DOMUS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Dominika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Mandića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98,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 68686643067.</w:t>
      </w:r>
    </w:p>
    <w:p w:rsidRPr="00EF52C0" w:rsidR="00E047D8" w:rsidP="00E047D8" w:rsidRDefault="00E047D8" w14:paraId="6A91560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49F775B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zemljišne knjige Općinskog suda u Rijeci,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Opatija,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631,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Volosko,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621/1-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ŠUMA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813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621/3-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ŠUMA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588 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1401 m2</w:t>
      </w:r>
    </w:p>
    <w:p w:rsidRPr="00EF52C0" w:rsidR="00E047D8" w:rsidP="00E047D8" w:rsidRDefault="00E047D8" w14:paraId="54B2CC34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A50C12D" w14:textId="77777777">
      <w:pPr>
        <w:pStyle w:val="Tijeloteksta"/>
        <w:ind w:right="696"/>
        <w:rPr>
          <w:rFonts w:cs="Arial"/>
        </w:rPr>
      </w:pPr>
      <w:r w:rsidRPr="00EF52C0">
        <w:rPr>
          <w:rFonts w:cs="Arial"/>
        </w:rPr>
        <w:t>Prema izvješću Financijske agencije od 9. srpnja 2021., na četvrtoj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 240.001,00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ponudio je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razlučni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vjerovnik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H-ABDUCO d.o.o.,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c. 41,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13667298928.</w:t>
      </w:r>
    </w:p>
    <w:p w:rsidRPr="00EF52C0" w:rsidR="00E047D8" w:rsidP="00E047D8" w:rsidRDefault="00E047D8" w14:paraId="370FD6D5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75B16A0A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2581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3746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BUKOVAC površine 2623 m2, z.k.č.br. 3747 LIVADA GORNJI BUKOVAC površine 2934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 z.k.č.br. 3748 ORANICA BUKOVAC površine 1521 m2, z.k.č.br. 3749 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1721 m2, z.k.č.br. 3750 ORANICA BUKOVAC površine 3477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3751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4798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3752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 4842 m2, z.k.č.br. 3755 LIVADA BUKOVAC površine 4376 m2, z.k.č.br. 3757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BUKOVAC površine 1226 m2, z.k.č.br. 3760 LIVADA BUKOVAC površine 1106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3761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487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3762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495 m2, z.k.č.br. 3763 ORANICA BUKOVAC površine 2144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3764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2048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3767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 xml:space="preserve">površine 4816 m2, z.k.č.br. 3768 ORANICA BUKOVAC površine 2970 m2, z.k.č.br. </w:t>
      </w:r>
      <w:r w:rsidRPr="00EF52C0">
        <w:rPr>
          <w:rFonts w:ascii="Arial" w:hAnsi="Arial" w:cs="Arial"/>
        </w:rPr>
        <w:lastRenderedPageBreak/>
        <w:t>3769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ORANICA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BUKOVAC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2842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3770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2338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3185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4656 m2, z.k.č.br. 3780 ORANICA BUKOVAC površine 1567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1363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BUKOVICA površine 699 m2, z.k.č.br. 3784 ORANICA BUKOVICA površine 623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3785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1183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3786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površine 1203 m2, z.k.č.br. 3794 LIVADA BUKOVAC površine 2786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3797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9006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3852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3297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 z.k.č.br. 3853 LIVADA ČABDIN površine 3080 m2, z.k.č.br. 3855 LIVADA VELIKA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5968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3858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2173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3883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KASOVAC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6319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3906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4334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3907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3762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101.968 m2.</w:t>
      </w:r>
    </w:p>
    <w:p w:rsidRPr="00EF52C0" w:rsidR="00E047D8" w:rsidP="00E047D8" w:rsidRDefault="00E047D8" w14:paraId="323DF878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0E71F0BC" w14:textId="77777777">
      <w:pPr>
        <w:pStyle w:val="Tijeloteksta"/>
        <w:spacing w:before="1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514.400,00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442D074E" w14:textId="77777777">
      <w:pPr>
        <w:pStyle w:val="Tijeloteksta"/>
        <w:rPr>
          <w:rFonts w:cs="Arial"/>
        </w:rPr>
      </w:pPr>
    </w:p>
    <w:p w:rsidRPr="00E70236" w:rsidR="00E047D8" w:rsidP="00E047D8" w:rsidRDefault="00E047D8" w14:paraId="0E7E1F38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3778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 BUKOVAC površine 2066 m2, z.k.č.br. 3820 LIVADA GREBLICA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1881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m2, 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3821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VUKASOVAC</w:t>
      </w:r>
      <w:r w:rsidRPr="00EF52C0">
        <w:rPr>
          <w:rFonts w:ascii="Arial" w:hAnsi="Arial" w:cs="Arial"/>
          <w:spacing w:val="3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2077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 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3822</w:t>
      </w:r>
      <w:r w:rsidRPr="00EF52C0">
        <w:rPr>
          <w:rFonts w:ascii="Arial" w:hAnsi="Arial" w:cs="Arial"/>
          <w:spacing w:val="4"/>
        </w:rPr>
        <w:t xml:space="preserve"> </w:t>
      </w:r>
      <w:r w:rsidRPr="00EF52C0">
        <w:rPr>
          <w:rFonts w:ascii="Arial" w:hAnsi="Arial" w:cs="Arial"/>
        </w:rPr>
        <w:t>LIVADA</w:t>
      </w:r>
      <w:r>
        <w:rPr>
          <w:rFonts w:ascii="Arial" w:hAnsi="Arial" w:cs="Arial"/>
        </w:rPr>
        <w:t xml:space="preserve"> </w:t>
      </w:r>
      <w:r w:rsidRPr="00E70236">
        <w:rPr>
          <w:rFonts w:ascii="Arial" w:hAnsi="Arial" w:cs="Arial"/>
        </w:rPr>
        <w:t>VUKASOVAC površine 2382 m2, z.k.č.br. 3823 LIVADA HRVOJKA površine 4043 m2,</w:t>
      </w:r>
      <w:r w:rsidRPr="00E70236">
        <w:rPr>
          <w:rFonts w:ascii="Arial" w:hAnsi="Arial" w:cs="Arial"/>
          <w:spacing w:val="1"/>
        </w:rPr>
        <w:t xml:space="preserve"> </w:t>
      </w:r>
      <w:r w:rsidRPr="00E70236">
        <w:rPr>
          <w:rFonts w:ascii="Arial" w:hAnsi="Arial" w:cs="Arial"/>
        </w:rPr>
        <w:t>z.k.č.br.</w:t>
      </w:r>
      <w:r w:rsidRPr="00E70236">
        <w:rPr>
          <w:rFonts w:ascii="Arial" w:hAnsi="Arial" w:cs="Arial"/>
          <w:spacing w:val="-13"/>
        </w:rPr>
        <w:t xml:space="preserve"> </w:t>
      </w:r>
      <w:r w:rsidRPr="00E70236">
        <w:rPr>
          <w:rFonts w:ascii="Arial" w:hAnsi="Arial" w:cs="Arial"/>
        </w:rPr>
        <w:t>3825</w:t>
      </w:r>
      <w:r w:rsidRPr="00E70236">
        <w:rPr>
          <w:rFonts w:ascii="Arial" w:hAnsi="Arial" w:cs="Arial"/>
          <w:spacing w:val="-9"/>
        </w:rPr>
        <w:t xml:space="preserve"> </w:t>
      </w:r>
      <w:r w:rsidRPr="00E70236">
        <w:rPr>
          <w:rFonts w:ascii="Arial" w:hAnsi="Arial" w:cs="Arial"/>
        </w:rPr>
        <w:t>LIVADA</w:t>
      </w:r>
      <w:r w:rsidRPr="00E70236">
        <w:rPr>
          <w:rFonts w:ascii="Arial" w:hAnsi="Arial" w:cs="Arial"/>
          <w:spacing w:val="-10"/>
        </w:rPr>
        <w:t xml:space="preserve"> </w:t>
      </w:r>
      <w:r w:rsidRPr="00E70236">
        <w:rPr>
          <w:rFonts w:ascii="Arial" w:hAnsi="Arial" w:cs="Arial"/>
        </w:rPr>
        <w:t>VUKASOVAC</w:t>
      </w:r>
      <w:r w:rsidRPr="00E70236">
        <w:rPr>
          <w:rFonts w:ascii="Arial" w:hAnsi="Arial" w:cs="Arial"/>
          <w:spacing w:val="-11"/>
        </w:rPr>
        <w:t xml:space="preserve"> </w:t>
      </w:r>
      <w:r w:rsidRPr="00E70236">
        <w:rPr>
          <w:rFonts w:ascii="Arial" w:hAnsi="Arial" w:cs="Arial"/>
        </w:rPr>
        <w:t>površine</w:t>
      </w:r>
      <w:r w:rsidRPr="00E70236">
        <w:rPr>
          <w:rFonts w:ascii="Arial" w:hAnsi="Arial" w:cs="Arial"/>
          <w:spacing w:val="-10"/>
        </w:rPr>
        <w:t xml:space="preserve"> </w:t>
      </w:r>
      <w:r w:rsidRPr="00E70236">
        <w:rPr>
          <w:rFonts w:ascii="Arial" w:hAnsi="Arial" w:cs="Arial"/>
        </w:rPr>
        <w:t>1167</w:t>
      </w:r>
      <w:r w:rsidRPr="00E70236">
        <w:rPr>
          <w:rFonts w:ascii="Arial" w:hAnsi="Arial" w:cs="Arial"/>
          <w:spacing w:val="-12"/>
        </w:rPr>
        <w:t xml:space="preserve"> </w:t>
      </w:r>
      <w:r w:rsidRPr="00E70236">
        <w:rPr>
          <w:rFonts w:ascii="Arial" w:hAnsi="Arial" w:cs="Arial"/>
        </w:rPr>
        <w:t>m2,</w:t>
      </w:r>
      <w:r w:rsidRPr="00E70236">
        <w:rPr>
          <w:rFonts w:ascii="Arial" w:hAnsi="Arial" w:cs="Arial"/>
          <w:spacing w:val="-11"/>
        </w:rPr>
        <w:t xml:space="preserve"> </w:t>
      </w:r>
      <w:r w:rsidRPr="00E70236">
        <w:rPr>
          <w:rFonts w:ascii="Arial" w:hAnsi="Arial" w:cs="Arial"/>
        </w:rPr>
        <w:t>z.k.č.br.</w:t>
      </w:r>
      <w:r w:rsidRPr="00E70236">
        <w:rPr>
          <w:rFonts w:ascii="Arial" w:hAnsi="Arial" w:cs="Arial"/>
          <w:spacing w:val="-10"/>
        </w:rPr>
        <w:t xml:space="preserve"> </w:t>
      </w:r>
      <w:r w:rsidRPr="00E70236">
        <w:rPr>
          <w:rFonts w:ascii="Arial" w:hAnsi="Arial" w:cs="Arial"/>
        </w:rPr>
        <w:t>3826</w:t>
      </w:r>
      <w:r w:rsidRPr="00E70236">
        <w:rPr>
          <w:rFonts w:ascii="Arial" w:hAnsi="Arial" w:cs="Arial"/>
          <w:spacing w:val="-12"/>
        </w:rPr>
        <w:t xml:space="preserve"> </w:t>
      </w:r>
      <w:r w:rsidRPr="00E70236">
        <w:rPr>
          <w:rFonts w:ascii="Arial" w:hAnsi="Arial" w:cs="Arial"/>
        </w:rPr>
        <w:t>PUT</w:t>
      </w:r>
      <w:r w:rsidRPr="00E70236">
        <w:rPr>
          <w:rFonts w:ascii="Arial" w:hAnsi="Arial" w:cs="Arial"/>
          <w:spacing w:val="-12"/>
        </w:rPr>
        <w:t xml:space="preserve"> </w:t>
      </w:r>
      <w:r w:rsidRPr="00E70236">
        <w:rPr>
          <w:rFonts w:ascii="Arial" w:hAnsi="Arial" w:cs="Arial"/>
        </w:rPr>
        <w:t>VUKASOVAC</w:t>
      </w:r>
      <w:r>
        <w:rPr>
          <w:rFonts w:ascii="Arial" w:hAnsi="Arial" w:cs="Arial"/>
        </w:rPr>
        <w:t xml:space="preserve"> </w:t>
      </w:r>
      <w:r w:rsidRPr="00E70236">
        <w:rPr>
          <w:rFonts w:ascii="Arial" w:hAnsi="Arial" w:cs="Arial"/>
        </w:rPr>
        <w:t>površine</w:t>
      </w:r>
      <w:r w:rsidRPr="00E70236">
        <w:rPr>
          <w:rFonts w:ascii="Arial" w:hAnsi="Arial" w:cs="Arial"/>
          <w:spacing w:val="-5"/>
        </w:rPr>
        <w:t xml:space="preserve"> </w:t>
      </w:r>
      <w:r w:rsidRPr="00E70236">
        <w:rPr>
          <w:rFonts w:ascii="Arial" w:hAnsi="Arial" w:cs="Arial"/>
        </w:rPr>
        <w:t>320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m2,</w:t>
      </w:r>
      <w:r w:rsidRPr="00E70236">
        <w:rPr>
          <w:rFonts w:ascii="Arial" w:hAnsi="Arial" w:cs="Arial"/>
          <w:spacing w:val="-3"/>
        </w:rPr>
        <w:t xml:space="preserve"> </w:t>
      </w:r>
      <w:r w:rsidRPr="00E70236">
        <w:rPr>
          <w:rFonts w:ascii="Arial" w:hAnsi="Arial" w:cs="Arial"/>
        </w:rPr>
        <w:t>z.k.č.br.</w:t>
      </w:r>
      <w:r w:rsidRPr="00E70236">
        <w:rPr>
          <w:rFonts w:ascii="Arial" w:hAnsi="Arial" w:cs="Arial"/>
          <w:spacing w:val="-5"/>
        </w:rPr>
        <w:t xml:space="preserve"> </w:t>
      </w:r>
      <w:r w:rsidRPr="00E70236">
        <w:rPr>
          <w:rFonts w:ascii="Arial" w:hAnsi="Arial" w:cs="Arial"/>
        </w:rPr>
        <w:t>3827</w:t>
      </w:r>
      <w:r w:rsidRPr="00E70236">
        <w:rPr>
          <w:rFonts w:ascii="Arial" w:hAnsi="Arial" w:cs="Arial"/>
          <w:spacing w:val="-2"/>
        </w:rPr>
        <w:t xml:space="preserve"> </w:t>
      </w:r>
      <w:r w:rsidRPr="00E70236">
        <w:rPr>
          <w:rFonts w:ascii="Arial" w:hAnsi="Arial" w:cs="Arial"/>
        </w:rPr>
        <w:t>LIVADA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VUKASOVAC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površine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7308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m2,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ukupne</w:t>
      </w:r>
      <w:r w:rsidRPr="00E70236">
        <w:rPr>
          <w:rFonts w:ascii="Arial" w:hAnsi="Arial" w:cs="Arial"/>
          <w:spacing w:val="-4"/>
        </w:rPr>
        <w:t xml:space="preserve"> </w:t>
      </w:r>
      <w:r w:rsidRPr="00E70236">
        <w:rPr>
          <w:rFonts w:ascii="Arial" w:hAnsi="Arial" w:cs="Arial"/>
        </w:rPr>
        <w:t>površine</w:t>
      </w:r>
    </w:p>
    <w:p w:rsidRPr="00EF52C0" w:rsidR="00E047D8" w:rsidP="00E047D8" w:rsidRDefault="00E047D8" w14:paraId="17805FB1" w14:textId="77777777">
      <w:pPr>
        <w:pStyle w:val="Tijeloteksta"/>
        <w:ind w:left="156" w:firstLine="552"/>
        <w:rPr>
          <w:rFonts w:cs="Arial"/>
        </w:rPr>
      </w:pPr>
      <w:r w:rsidRPr="00E70236">
        <w:rPr>
          <w:rFonts w:cs="Arial"/>
          <w:szCs w:val="24"/>
        </w:rPr>
        <w:t>21.244 m2</w:t>
      </w:r>
      <w:r w:rsidRPr="00EF52C0">
        <w:rPr>
          <w:rFonts w:cs="Arial"/>
        </w:rPr>
        <w:t>.</w:t>
      </w:r>
    </w:p>
    <w:p w:rsidRPr="00EF52C0" w:rsidR="00E047D8" w:rsidP="00E047D8" w:rsidRDefault="00E047D8" w14:paraId="32E3D38E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937C8A6" w14:textId="77777777">
      <w:pPr>
        <w:pStyle w:val="Tijeloteksta"/>
        <w:ind w:right="698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158.625,00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1C196EE2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6BFA121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3118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3723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3002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3733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2922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3738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4316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3742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HRVOJKA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5769 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16.009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50953E56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088550CC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92.200,00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7D7956A1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2FD6B5B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3759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2208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3765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6379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3773 LIVADA BUKOVAC površine 3525 m2, z.k.č.br. 3774/2 LIVADA 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1273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3775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1179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3776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1203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3787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6911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3789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803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3790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5776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3792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1859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3850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3278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 34.394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F0C481E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55377A5E" w14:textId="77777777">
      <w:pPr>
        <w:pStyle w:val="Tijeloteksta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za nekretninu u iznosu od 207.300,00 kn ponudio je JEDINSTVO KRAPINA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d.o.o.,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Krapina, Mihaljekov Jarek 33, OIB: 98656691838.</w:t>
      </w:r>
    </w:p>
    <w:p w:rsidRPr="00EF52C0" w:rsidR="00E047D8" w:rsidP="00E047D8" w:rsidRDefault="00E047D8" w14:paraId="4C5E4F53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9160190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3525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VELIKA SJENOKOŠA površine 5203 m2, z.k.č.br. 3526 LIVADA VELIKA SJENOKOŠA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3487 m2, z.k.č.br. 3758 LIVADA BUKOVAC površine 1034 m2, z.k.č.br. 3865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BUKOVAC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1427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11151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3C46C60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228F1A3" w14:textId="77777777">
      <w:pPr>
        <w:pStyle w:val="Tijeloteksta"/>
        <w:spacing w:before="1"/>
        <w:ind w:right="695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3.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2021.,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trećoj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144.775,00 kn ponudio je Josip Blažeković, Staro Pračno, 1. lijevi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odvojak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2, Staro Pračno,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58114187892.</w:t>
      </w:r>
    </w:p>
    <w:p w:rsidRPr="00EF52C0" w:rsidR="00E047D8" w:rsidP="00E047D8" w:rsidRDefault="00E047D8" w14:paraId="77CAB8E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7255D94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 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5733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z.k. 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6265 i to:</w:t>
      </w:r>
    </w:p>
    <w:p w:rsidRPr="00EF52C0" w:rsidR="00E047D8" w:rsidP="00E047D8" w:rsidRDefault="00E047D8" w14:paraId="2F83BC86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73. Suvlasnički dio: 0,59/100 ETAŽNO VLASNIŠTVO (E-73), Garaža oznake 78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18,21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upisano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zk.ul.br.7360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Centar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(prije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zkčbr.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25409 k.o. Grad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Zagreb)</w:t>
      </w:r>
    </w:p>
    <w:p w:rsidRPr="00EF52C0" w:rsidR="00E047D8" w:rsidP="00E047D8" w:rsidRDefault="00E047D8" w14:paraId="6BE43EA3" w14:textId="77777777">
      <w:pPr>
        <w:pStyle w:val="Tijeloteksta"/>
        <w:spacing w:before="72"/>
        <w:ind w:right="695"/>
        <w:rPr>
          <w:rFonts w:cs="Arial"/>
        </w:rPr>
      </w:pPr>
      <w:r w:rsidRPr="00EF52C0">
        <w:rPr>
          <w:rFonts w:cs="Arial"/>
        </w:rPr>
        <w:t>Prema izvješću Financijske agencije od 27. srpnja 2022.,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269.250,00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kn/35.735,62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Eura, 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Slobodan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Hadžić,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Ksavera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Šandora Đalskog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38, OIB: 29246208682</w:t>
      </w:r>
    </w:p>
    <w:p w:rsidRPr="00EF52C0" w:rsidR="00E047D8" w:rsidP="00E047D8" w:rsidRDefault="00E047D8" w14:paraId="2E43EAE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E96705C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700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kčbr.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5733 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 ul. 6265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</w:p>
    <w:p w:rsidRPr="00EF52C0" w:rsidR="00E047D8" w:rsidP="00E047D8" w:rsidRDefault="00E047D8" w14:paraId="6C616338" w14:textId="77777777">
      <w:pPr>
        <w:pStyle w:val="Odlomakpopisa"/>
        <w:widowControl w:val="false"/>
        <w:numPr>
          <w:ilvl w:val="0"/>
          <w:numId w:val="43"/>
        </w:numPr>
        <w:tabs>
          <w:tab w:val="left" w:pos="30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85. Suvlasnički dio: 0,59/100 ETAŽNO VLASNIŠTVO (E-85), Garaža oznake 90 na nivou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(-2)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objekta,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18,15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upisano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zk.ul.br.7360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Centar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(prije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zkčbr.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2502/18,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25409 k.o. Grad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Zagreb)</w:t>
      </w:r>
    </w:p>
    <w:p w:rsidRPr="00EF52C0" w:rsidR="00E047D8" w:rsidP="00E047D8" w:rsidRDefault="00E047D8" w14:paraId="6F284776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74A7E43" w14:textId="77777777">
      <w:pPr>
        <w:pStyle w:val="Tijeloteksta"/>
        <w:ind w:right="695"/>
        <w:rPr>
          <w:rFonts w:cs="Arial"/>
        </w:rPr>
      </w:pPr>
      <w:r w:rsidRPr="00EF52C0">
        <w:rPr>
          <w:rFonts w:cs="Arial"/>
        </w:rPr>
        <w:t>Prema izvješću Financijske agencije od 27. srpnja 2022.,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245.250,00/32.550,27, ponudio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Slobodan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Hadžić,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Ksavera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Šandora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Đalskog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38, OIB: 29246208682</w:t>
      </w:r>
    </w:p>
    <w:p w:rsidRPr="00EF52C0" w:rsidR="00E047D8" w:rsidP="00E047D8" w:rsidRDefault="00E047D8" w14:paraId="7FDACF0A" w14:textId="77777777">
      <w:pPr>
        <w:pStyle w:val="Tijeloteksta"/>
        <w:spacing w:before="1"/>
        <w:rPr>
          <w:rFonts w:cs="Arial"/>
        </w:rPr>
      </w:pPr>
    </w:p>
    <w:p w:rsidRPr="00EF52C0" w:rsidR="00E047D8" w:rsidP="00E047D8" w:rsidRDefault="00E047D8" w14:paraId="0845B8D5" w14:textId="77777777">
      <w:pPr>
        <w:pStyle w:val="Odlomakpopisa"/>
        <w:widowControl w:val="false"/>
        <w:numPr>
          <w:ilvl w:val="0"/>
          <w:numId w:val="39"/>
        </w:numPr>
        <w:tabs>
          <w:tab w:val="left" w:pos="865"/>
        </w:tabs>
        <w:autoSpaceDE w:val="false"/>
        <w:autoSpaceDN w:val="false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GARAŽA 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kčbr. 5733 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Z.K.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6265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</w:t>
      </w:r>
    </w:p>
    <w:p w:rsidRPr="00EF52C0" w:rsidR="00E047D8" w:rsidP="00E047D8" w:rsidRDefault="00E047D8" w14:paraId="75D08324" w14:textId="77777777">
      <w:pPr>
        <w:pStyle w:val="Odlomakpopisa"/>
        <w:widowControl w:val="false"/>
        <w:numPr>
          <w:ilvl w:val="0"/>
          <w:numId w:val="43"/>
        </w:numPr>
        <w:tabs>
          <w:tab w:val="left" w:pos="296"/>
        </w:tabs>
        <w:autoSpaceDE w:val="false"/>
        <w:autoSpaceDN w:val="false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75. Suvlasnički dio: 0,6/100 ETAŽNO VLASNIŠTVO (E-75), Garaža oznake 80 na nivou (-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2)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objekta, 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18,30 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upisano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zk.ul.br.7360 k.o. Centar</w:t>
      </w:r>
    </w:p>
    <w:p w:rsidRPr="00EF52C0" w:rsidR="00E047D8" w:rsidP="00E047D8" w:rsidRDefault="00E047D8" w14:paraId="5B43EC05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57C2640A" w14:textId="77777777">
      <w:pPr>
        <w:pStyle w:val="Tijeloteksta"/>
        <w:ind w:right="693"/>
        <w:rPr>
          <w:rFonts w:cs="Arial"/>
        </w:rPr>
      </w:pPr>
      <w:r w:rsidRPr="00EF52C0">
        <w:rPr>
          <w:rFonts w:cs="Arial"/>
        </w:rPr>
        <w:t>Prema izvješću Financijske agencije od 17. lipnja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120.000,00 kn , ponudio je Ivica Ljubić, Sesvete, Ante Starčevića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11d,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35316015147.</w:t>
      </w:r>
    </w:p>
    <w:p w:rsidRPr="00EF52C0" w:rsidR="00E047D8" w:rsidP="00E047D8" w:rsidRDefault="00E047D8" w14:paraId="5784C6D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1BCE40CA" w14:textId="77777777">
      <w:pPr>
        <w:pStyle w:val="Odlomakpopisa"/>
        <w:widowControl w:val="false"/>
        <w:numPr>
          <w:ilvl w:val="0"/>
          <w:numId w:val="41"/>
        </w:numPr>
        <w:tabs>
          <w:tab w:val="left" w:pos="702"/>
        </w:tabs>
        <w:autoSpaceDE w:val="false"/>
        <w:autoSpaceDN w:val="false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opterećene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razlučnim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korist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razlučnog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vjerovnika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PARTNER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BANKA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d.d.,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Vončinina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OIB: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71221608291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/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VICE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SKELIN,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Gajeva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53,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OIB: 83945492358</w:t>
      </w:r>
    </w:p>
    <w:p w:rsidRPr="00EF52C0" w:rsidR="00E047D8" w:rsidP="00E047D8" w:rsidRDefault="00E047D8" w14:paraId="52984ED0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38145BB4" w14:textId="77777777">
      <w:pPr>
        <w:pStyle w:val="Odlomakpopisa"/>
        <w:widowControl w:val="false"/>
        <w:numPr>
          <w:ilvl w:val="0"/>
          <w:numId w:val="38"/>
        </w:numPr>
        <w:tabs>
          <w:tab w:val="left" w:pos="865"/>
        </w:tabs>
        <w:autoSpaceDE w:val="false"/>
        <w:autoSpaceDN w:val="false"/>
        <w:spacing w:before="1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3224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3948/1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8554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ukupne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8554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</w:t>
      </w:r>
    </w:p>
    <w:p w:rsidRPr="00EF52C0" w:rsidR="00E047D8" w:rsidP="00E047D8" w:rsidRDefault="00E047D8" w14:paraId="000ECF94" w14:textId="77777777">
      <w:pPr>
        <w:pStyle w:val="Tijeloteksta"/>
        <w:spacing w:before="79"/>
        <w:ind w:right="700"/>
        <w:rPr>
          <w:rFonts w:cs="Arial"/>
        </w:rPr>
      </w:pPr>
      <w:r w:rsidRPr="00EF52C0">
        <w:rPr>
          <w:rFonts w:cs="Arial"/>
        </w:rPr>
        <w:t>Prema izvješću Financijske agencije od 25. veljače 2020., na prvoj elektroničkoj javnoj dražbi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najvišu ponudu u iznosu od 750.000,00 kn , ponudio je ANTELA d.o.o., Baderna, Bonaci,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Bonaci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14,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82379233294.</w:t>
      </w:r>
    </w:p>
    <w:p w:rsidRPr="00EF52C0" w:rsidR="00E047D8" w:rsidP="00E047D8" w:rsidRDefault="00E047D8" w14:paraId="533E034F" w14:textId="77777777">
      <w:pPr>
        <w:pStyle w:val="Odlomakpopisa"/>
        <w:widowControl w:val="false"/>
        <w:numPr>
          <w:ilvl w:val="0"/>
          <w:numId w:val="38"/>
        </w:numPr>
        <w:tabs>
          <w:tab w:val="left" w:pos="865"/>
        </w:tabs>
        <w:autoSpaceDE w:val="false"/>
        <w:autoSpaceDN w:val="false"/>
        <w:spacing w:before="82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BROJ 11 I 13 I DVORIŠTE U GRAHOROVOJ ULICI površine 352 čhv, 1266 m2 i to: 45.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0,36/100 ETAŽNO VLASNIŠTVO (E-45), 1. spremište broj 64 u podrumu,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23,74 čm, ulaz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broj 13 u Grahorovoj ulici</w:t>
      </w:r>
    </w:p>
    <w:p w:rsidRPr="00EF52C0" w:rsidR="00E047D8" w:rsidP="00E047D8" w:rsidRDefault="00E047D8" w14:paraId="0D11BD6E" w14:textId="77777777">
      <w:pPr>
        <w:pStyle w:val="Tijeloteksta"/>
        <w:spacing w:before="80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147.000,00 kn ponudio je Darko Vugrinski, Vrbno, Vrbno 110,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74484652712.</w:t>
      </w:r>
    </w:p>
    <w:p w:rsidRPr="00EF52C0" w:rsidR="00E047D8" w:rsidP="00E047D8" w:rsidRDefault="00E047D8" w14:paraId="7C9CC9E6" w14:textId="77777777">
      <w:pPr>
        <w:pStyle w:val="Odlomakpopisa"/>
        <w:widowControl w:val="false"/>
        <w:numPr>
          <w:ilvl w:val="0"/>
          <w:numId w:val="38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BROJ 11 I 13 I DVORIŠTE U GRAHOROVOJ ULICI površine 352 čhv, 1266 m2 i to: 44.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1,52/100 ETAŽNO VLASNIŠTVO (E-44), 1. lokal broj 113 u prizemlju,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49,74 čm, u nacrtu etažranja označeno svijetlo plavo ljubičastim prugama, ulaz broj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Grahorovoj ulici</w:t>
      </w:r>
    </w:p>
    <w:p w:rsidRPr="00EF52C0" w:rsidR="00E047D8" w:rsidP="00E047D8" w:rsidRDefault="00E047D8" w14:paraId="25FA6B73" w14:textId="77777777">
      <w:pPr>
        <w:pStyle w:val="Tijeloteksta"/>
        <w:spacing w:before="72"/>
        <w:ind w:right="699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12.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prosinca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2019.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najvišu ponudu u iznosu od 408.000,00 kn ponudio je Darko Vugrinski, Vrbno, Vrbno 110,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74484652712.</w:t>
      </w:r>
    </w:p>
    <w:p w:rsidRPr="00EF52C0" w:rsidR="00E047D8" w:rsidP="00E047D8" w:rsidRDefault="00E047D8" w14:paraId="12F8EE0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2D02E73" w14:textId="77777777">
      <w:pPr>
        <w:pStyle w:val="Odlomakpopisa"/>
        <w:widowControl w:val="false"/>
        <w:numPr>
          <w:ilvl w:val="0"/>
          <w:numId w:val="41"/>
        </w:numPr>
        <w:tabs>
          <w:tab w:val="left" w:pos="608"/>
        </w:tabs>
        <w:autoSpaceDE w:val="false"/>
        <w:autoSpaceDN w:val="false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opterećene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razlučnim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pravom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korist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razlučnog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vjerovnika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PRIMA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ULAGANJA d.o.o., Oporovečki Majdaki 17, Zagreb, OIB: 31859434353/ ANA KRIVIĆ,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Radnička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c. 55,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OIB: 41295014651</w:t>
      </w:r>
    </w:p>
    <w:p w:rsidRPr="00EF52C0" w:rsidR="00E047D8" w:rsidP="00E047D8" w:rsidRDefault="00E047D8" w14:paraId="3792DC8D" w14:textId="77777777">
      <w:pPr>
        <w:pStyle w:val="Tijeloteksta"/>
        <w:spacing w:before="10"/>
        <w:rPr>
          <w:rFonts w:cs="Arial"/>
        </w:rPr>
      </w:pPr>
    </w:p>
    <w:p w:rsidRPr="00EF52C0" w:rsidR="00E047D8" w:rsidP="00E047D8" w:rsidRDefault="00E047D8" w14:paraId="1823E0EC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3222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3869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 xml:space="preserve">GORNJI BUKOVAC površine 2097 m2, </w:t>
      </w:r>
      <w:r w:rsidRPr="00EF52C0">
        <w:rPr>
          <w:rFonts w:ascii="Arial" w:hAnsi="Arial" w:cs="Arial"/>
        </w:rPr>
        <w:lastRenderedPageBreak/>
        <w:t>z.k.č.br. 3870 LIVADA BUKOVAC površine 1084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 z.k.č.br. 3871 LIVADA DONJI BUKOVAC površine 1156 m2, z.k.č.br. 3872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 površine 1004 m2, z.k.č.br. 3873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1144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3874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GRABOVAC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6219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3877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4191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3878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4217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sveukukupne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21112 m2.</w:t>
      </w:r>
    </w:p>
    <w:p w:rsidRPr="00EF52C0" w:rsidR="00E047D8" w:rsidP="00E047D8" w:rsidRDefault="00E047D8" w14:paraId="33786D17" w14:textId="77777777">
      <w:pPr>
        <w:pStyle w:val="Tijeloteksta"/>
        <w:spacing w:before="83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269.925,00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41295014651.</w:t>
      </w:r>
    </w:p>
    <w:p w:rsidRPr="00EF52C0" w:rsidR="00E047D8" w:rsidP="00E047D8" w:rsidRDefault="00E047D8" w14:paraId="2DFDDD67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3116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3880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4832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3881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ORANICA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površine 3775 m2, z.k.č.br. 3882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VELIKA SJENOKOŠA površine 14010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sveukupne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22617 m2.</w:t>
      </w:r>
    </w:p>
    <w:p w:rsidRPr="00EF52C0" w:rsidR="00E047D8" w:rsidP="00E047D8" w:rsidRDefault="00E047D8" w14:paraId="7F238E48" w14:textId="77777777">
      <w:pPr>
        <w:pStyle w:val="Tijeloteksta"/>
        <w:spacing w:before="80"/>
        <w:ind w:right="698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288.975,00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12166681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3357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3802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VEL. SJENOKOŠA površine 8596 m2, z.k.č.br. 3813 LIVADA BUKOVAC površine 4116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3814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2379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3837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KRALJIČKA površine 2782 m2, z.k.č.br. 3840 LIVADA KRALJIČKA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2919 m2, z.k.č.br. 3841 LIVADA KRALJIČKA površine 2582 m2, z.k.č.br. 3843 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KRALJIČKA površine 5853 m2, z.k.č.br. 3845 LIVADA BUKOVAC površine 1608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30835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m2.</w:t>
      </w:r>
    </w:p>
    <w:p w:rsidRPr="00EF52C0" w:rsidR="00E047D8" w:rsidP="00E047D8" w:rsidRDefault="00E047D8" w14:paraId="00673091" w14:textId="77777777">
      <w:pPr>
        <w:pStyle w:val="Tijeloteksta"/>
        <w:spacing w:before="82"/>
        <w:ind w:right="702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354.900,00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11BEEC04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80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2573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3842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KRALJIČKA,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11148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1/3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5.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1/3.</w:t>
      </w:r>
    </w:p>
    <w:p w:rsidRPr="00EF52C0" w:rsidR="00E047D8" w:rsidP="00E047D8" w:rsidRDefault="00E047D8" w14:paraId="647117EA" w14:textId="77777777">
      <w:pPr>
        <w:pStyle w:val="Tijeloteksta"/>
        <w:spacing w:before="79"/>
        <w:ind w:right="700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95.250,00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61AF58A2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82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3234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3885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</w:p>
    <w:p w:rsidRPr="00EF52C0" w:rsidR="00E047D8" w:rsidP="00E047D8" w:rsidRDefault="00E047D8" w14:paraId="1EE82F19" w14:textId="77777777">
      <w:pPr>
        <w:pStyle w:val="Tijeloteksta"/>
        <w:spacing w:before="72"/>
        <w:ind w:right="701"/>
        <w:rPr>
          <w:rFonts w:cs="Arial"/>
        </w:rPr>
      </w:pPr>
      <w:r w:rsidRPr="00EF52C0">
        <w:rPr>
          <w:rFonts w:cs="Arial"/>
        </w:rPr>
        <w:t>GRABROVAC površine 10489 m2, z.k.č.br. 3886 LIVADA VRBETJE površine 10060 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z.k.č.br.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3888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LIVADA VUKASOVAC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 4991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m2,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ukupne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25540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m2.</w:t>
      </w:r>
    </w:p>
    <w:p w:rsidRPr="00EF52C0" w:rsidR="00E047D8" w:rsidP="00E047D8" w:rsidRDefault="00E047D8" w14:paraId="4C63894E" w14:textId="77777777">
      <w:pPr>
        <w:pStyle w:val="Tijeloteksta"/>
        <w:spacing w:before="82"/>
        <w:ind w:right="702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326.250,00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21974A28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lastRenderedPageBreak/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1922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3816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SJENOKOŠE,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5642 m2,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 to: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7. Suvlasnički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dio: 2/3.</w:t>
      </w:r>
    </w:p>
    <w:p w:rsidRPr="00EF52C0" w:rsidR="00E047D8" w:rsidP="00E047D8" w:rsidRDefault="00E047D8" w14:paraId="4404ABAF" w14:textId="77777777">
      <w:pPr>
        <w:pStyle w:val="Tijeloteksta"/>
        <w:spacing w:before="79"/>
        <w:ind w:right="699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48.075,00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023B3989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82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3221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3798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HRVOJKA površine 9685 m2, z.k.č.br. 3799 LIVADA VUKOSOVAC površine 1835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 3803 LIVADA FRPETJE površine 7518 m2, z.k.č.br. 3806 LIVADA 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2663 m2, z.k.č.br. 3807 LIVADA BUKOVAC površine 3310 m2, z.k.č.br. 3809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 FRPETJE površine 2951 m2, z.k.č.br. 3810 LIVADA FRPETJE površine 3110 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z.k.č.br. 3811 LIVADA FRPETJE površine 8145 m2, z.k.č.br. 3812 LIVADA VUKOVAC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4212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3815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SJENOKOŠE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1974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3817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5989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3838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VELIKE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SJENOKOŠE površine 4823 m2, z.k.č.br. 3839 LIVADA KRALJIČKA površine 4943 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z.k.č.br.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  <w:spacing w:val="-1"/>
        </w:rPr>
        <w:t>3844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  <w:spacing w:val="-1"/>
        </w:rPr>
        <w:t>LIVADA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  <w:spacing w:val="-1"/>
        </w:rPr>
        <w:t>GRABNEROVO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3038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3848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ČABDIN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  <w:spacing w:val="-1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3117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3856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VELIKA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SJENOKOŠA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4872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  <w:spacing w:val="-1"/>
        </w:rPr>
        <w:t>3857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  <w:spacing w:val="-1"/>
        </w:rPr>
        <w:t>LIVADA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VRBETJE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5401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3859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TRPETJE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2711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3861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2870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3862/1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871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3862/2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BUKOVAC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581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z.k.č.br. 3863 LIVADA BUKOVAC površine 1439 m2, z.k.č.br. 3864 LIVADA FRPETJE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3276 m2, z.k.č.br. 3867 LIVADA BUKOVAC površine 3278 m2, ukupne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92612 m2-</w:t>
      </w:r>
    </w:p>
    <w:p w:rsidRPr="00EF52C0" w:rsidR="00E047D8" w:rsidP="00E047D8" w:rsidRDefault="00E047D8" w14:paraId="351AF1E5" w14:textId="77777777">
      <w:pPr>
        <w:pStyle w:val="Tijeloteksta"/>
        <w:spacing w:before="81"/>
        <w:ind w:right="703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1.029.225,00 kn , ponudio je razlučni vjerovnik ANA KRIVIĆ iz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65BEAFB7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9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1880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3876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ŠIKARA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FRPETJE,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13759 m2, i to: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5. Suvlasnički dio: 97/144.</w:t>
      </w:r>
    </w:p>
    <w:p w:rsidRPr="00EF52C0" w:rsidR="00E047D8" w:rsidP="00E047D8" w:rsidRDefault="00E047D8" w14:paraId="5F67E1EF" w14:textId="77777777">
      <w:pPr>
        <w:pStyle w:val="Tijeloteksta"/>
        <w:spacing w:before="79"/>
        <w:ind w:right="701"/>
        <w:rPr>
          <w:rFonts w:cs="Arial"/>
        </w:rPr>
      </w:pPr>
      <w:r w:rsidRPr="00EF52C0">
        <w:rPr>
          <w:rFonts w:cs="Arial"/>
        </w:rPr>
        <w:t>Prema izvješću Financijske agencije od 5. siječnja 2021.,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118.500,00 kn , ponudio je razlučni vjerovnik ANA KRIVIĆ iz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Zagreba,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Radnička c. 55,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OIB: 41295014651.</w:t>
      </w:r>
    </w:p>
    <w:p w:rsidRPr="00EF52C0" w:rsidR="00E047D8" w:rsidP="00E047D8" w:rsidRDefault="00E047D8" w14:paraId="2F538197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82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1006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3887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LIVADA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FRPETJE,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ukupne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5638 m2, 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to: 2. Suvlasnički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dio: 1/2.</w:t>
      </w:r>
    </w:p>
    <w:p w:rsidRPr="00EF52C0" w:rsidR="00E047D8" w:rsidP="00E047D8" w:rsidRDefault="00E047D8" w14:paraId="319F49AF" w14:textId="77777777">
      <w:pPr>
        <w:pStyle w:val="Tijeloteksta"/>
        <w:spacing w:before="80"/>
        <w:ind w:right="694"/>
        <w:rPr>
          <w:rFonts w:cs="Arial"/>
        </w:rPr>
      </w:pPr>
      <w:r w:rsidRPr="00EF52C0">
        <w:rPr>
          <w:rFonts w:cs="Arial"/>
        </w:rPr>
        <w:t>Prema izvješću Financijske agencije od 17. lipnja 2021., na trećoj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12.000,00 kn ponudio je Mladen Dujmović, Đakovo, Augusta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Šenoe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7, OIB: 45208792213.</w:t>
      </w:r>
    </w:p>
    <w:p w:rsidRPr="00EF52C0" w:rsidR="00E047D8" w:rsidP="00E047D8" w:rsidRDefault="00E047D8" w14:paraId="46DA9185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1217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3913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LIVADA</w:t>
      </w:r>
    </w:p>
    <w:p w:rsidRPr="00EF52C0" w:rsidR="00E047D8" w:rsidP="00E047D8" w:rsidRDefault="00E047D8" w14:paraId="4A0D7814" w14:textId="77777777">
      <w:pPr>
        <w:pStyle w:val="Tijeloteksta"/>
        <w:spacing w:before="72"/>
        <w:ind w:right="699"/>
        <w:rPr>
          <w:rFonts w:cs="Arial"/>
        </w:rPr>
      </w:pPr>
      <w:r w:rsidRPr="00EF52C0">
        <w:rPr>
          <w:rFonts w:cs="Arial"/>
        </w:rPr>
        <w:lastRenderedPageBreak/>
        <w:t>STRAŽA površine 2277 m2, te u zk.ul.br. 966 k.o. Jastrebarsko, z.k.č.br. 3912/3 LIVADA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STRAŽA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2558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m, ukupne površine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4835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m2</w:t>
      </w:r>
    </w:p>
    <w:p w:rsidRPr="00EF52C0" w:rsidR="00E047D8" w:rsidP="00E047D8" w:rsidRDefault="00E047D8" w14:paraId="01C46C2A" w14:textId="77777777">
      <w:pPr>
        <w:pStyle w:val="Tijeloteksta"/>
        <w:spacing w:before="82"/>
        <w:ind w:right="700"/>
        <w:rPr>
          <w:rFonts w:cs="Arial"/>
        </w:rPr>
      </w:pPr>
      <w:r w:rsidRPr="00EF52C0">
        <w:rPr>
          <w:rFonts w:cs="Arial"/>
        </w:rPr>
        <w:t>Prema izvješću Financijske agencije od 20. studenog 2020., na trećoj elektroničkoj javnoj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161.250,00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razlučni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vjerovnik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ANA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KRIVIĆ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iz Zagreba, Radnička c. 55, OIB: 41295014651.</w:t>
      </w:r>
    </w:p>
    <w:p w:rsidRPr="00EF52C0" w:rsidR="00E047D8" w:rsidP="00E047D8" w:rsidRDefault="00E047D8" w14:paraId="67763304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701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5394 k.o. Centar, z.k.čbr. 1348, dvorište, garaža i kuća,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Vladimira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Nazora 22, Zagreb i to:</w:t>
      </w:r>
    </w:p>
    <w:p w:rsidRPr="00EF52C0" w:rsidR="00E047D8" w:rsidP="00E047D8" w:rsidRDefault="00E047D8" w14:paraId="3C8FFD4B" w14:textId="77777777">
      <w:pPr>
        <w:pStyle w:val="Odlomakpopisa"/>
        <w:widowControl w:val="false"/>
        <w:numPr>
          <w:ilvl w:val="0"/>
          <w:numId w:val="43"/>
        </w:numPr>
        <w:tabs>
          <w:tab w:val="left" w:pos="291"/>
        </w:tabs>
        <w:autoSpaceDE w:val="false"/>
        <w:autoSpaceDN w:val="false"/>
        <w:spacing w:before="79"/>
        <w:ind w:left="290" w:hanging="135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2.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omjerom,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(E-2),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dvosobni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(prvom)</w:t>
      </w:r>
    </w:p>
    <w:p w:rsidRPr="00EF52C0" w:rsidR="00E047D8" w:rsidP="00E047D8" w:rsidRDefault="00E047D8" w14:paraId="7AF4F2BF" w14:textId="77777777">
      <w:pPr>
        <w:pStyle w:val="Tijeloteksta"/>
        <w:ind w:right="703"/>
        <w:rPr>
          <w:rFonts w:cs="Arial"/>
        </w:rPr>
      </w:pPr>
      <w:r w:rsidRPr="00EF52C0">
        <w:rPr>
          <w:rFonts w:cs="Arial"/>
        </w:rPr>
        <w:t>I. katu, neodvojivo povezan sa suvlasničkim dijelom nekretnina u A, koji je jednako velik kao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ostali suvlasnički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dijelovi</w:t>
      </w:r>
    </w:p>
    <w:p w:rsidRPr="00EF52C0" w:rsidR="00E047D8" w:rsidP="00E047D8" w:rsidRDefault="00E047D8" w14:paraId="221174B0" w14:textId="77777777">
      <w:pPr>
        <w:pStyle w:val="Tijeloteksta"/>
        <w:spacing w:before="82"/>
        <w:ind w:right="698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28.1.2019.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ponudu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450.500,00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kn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Krunoslav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Kovač,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Sviba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14,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Strmec,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OIB: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54432256951.</w:t>
      </w:r>
    </w:p>
    <w:p w:rsidRPr="00EF52C0" w:rsidR="00E047D8" w:rsidP="00E047D8" w:rsidRDefault="00E047D8" w14:paraId="12B63B9D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80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5394 k.o. Centar, z.k.čbr. 1348, dvorište, garaža i kuća,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Vladimira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Nazora 22, Zagreb i to:</w:t>
      </w:r>
    </w:p>
    <w:p w:rsidRPr="00EF52C0" w:rsidR="00E047D8" w:rsidP="00E047D8" w:rsidRDefault="00E047D8" w14:paraId="7419A7EF" w14:textId="77777777">
      <w:pPr>
        <w:pStyle w:val="Odlomakpopisa"/>
        <w:widowControl w:val="false"/>
        <w:numPr>
          <w:ilvl w:val="0"/>
          <w:numId w:val="43"/>
        </w:numPr>
        <w:tabs>
          <w:tab w:val="left" w:pos="294"/>
        </w:tabs>
        <w:autoSpaceDE w:val="false"/>
        <w:autoSpaceDN w:val="false"/>
        <w:spacing w:before="79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4.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neodređenim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omjerom,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(E-4),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dvosobni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ravno koji se sastoji od jedne sobe i ostalih prostorija pov. 42,20 m2, (korisna vrijednost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 31,65 m2), neodvojivo povezan sa suvlasničkim odijelom nekretnina u A, koji je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jednako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velik kao i ostali suvlasnički dijelovi</w:t>
      </w:r>
    </w:p>
    <w:p w:rsidRPr="00EF52C0" w:rsidR="00E047D8" w:rsidP="00E047D8" w:rsidRDefault="00E047D8" w14:paraId="174C7AFB" w14:textId="77777777">
      <w:pPr>
        <w:pStyle w:val="Tijeloteksta"/>
        <w:spacing w:before="82"/>
        <w:ind w:right="698"/>
        <w:rPr>
          <w:rFonts w:cs="Arial"/>
        </w:rPr>
      </w:pPr>
      <w:r w:rsidRPr="00EF52C0">
        <w:rPr>
          <w:rFonts w:cs="Arial"/>
        </w:rPr>
        <w:t>Prema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izvješću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Financijske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agencije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28.1.2019.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na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prvoj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elektroničkoj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javnoj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dražbi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najvišu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  <w:spacing w:val="-1"/>
        </w:rPr>
        <w:t>ponudu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iznosu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162.250,00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kn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ponudio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kupac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Iva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Medić,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Kutina,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Ulica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Andrije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Hebranga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17,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OIB: 04517404853.</w:t>
      </w:r>
    </w:p>
    <w:p w:rsidRPr="00EF52C0" w:rsidR="00E047D8" w:rsidP="00E047D8" w:rsidRDefault="00E047D8" w14:paraId="6C16AC19" w14:textId="77777777">
      <w:pPr>
        <w:pStyle w:val="Odlomakpopisa"/>
        <w:widowControl w:val="false"/>
        <w:numPr>
          <w:ilvl w:val="0"/>
          <w:numId w:val="37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zk.ul. br. 1910 k.o. Cvetković, z.k.č. br. 2002/3, 2002/4, 2002/5,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2002/7 i 2002/8, građevinsko zemljište ukupne površine 18.600 m2, prema prostornom planu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namjene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i M2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manjim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dijelom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zoni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SI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,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naravi vodotok,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n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lokaciji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Jastrebarsko,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zona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Jalšovec,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Gospodarska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(kazeta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N1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C-IV)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izlaz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autoceste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A1, Jastrebarsko u smjeru Karlovca.</w:t>
      </w:r>
    </w:p>
    <w:p w:rsidRPr="00EF52C0" w:rsidR="00E047D8" w:rsidP="00E047D8" w:rsidRDefault="00E047D8" w14:paraId="3CD52EC6" w14:textId="77777777">
      <w:pPr>
        <w:pStyle w:val="Tijeloteksta"/>
        <w:spacing w:before="80"/>
        <w:ind w:right="695"/>
        <w:rPr>
          <w:rFonts w:cs="Arial"/>
        </w:rPr>
      </w:pPr>
      <w:r w:rsidRPr="00EF52C0">
        <w:rPr>
          <w:rFonts w:cs="Arial"/>
        </w:rPr>
        <w:t>Prema izvješću Financijske agencije od 16. travnja 2019. na prvoj elektroničkoj javnoj dražbi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najvišu ponudu u iznosu od 674.900,00 kn ponudio je kupac MAXIMA d.o.o., Zagreb, Selska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cesta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90A, OIB: 46721199468.</w:t>
      </w:r>
    </w:p>
    <w:p w:rsidRPr="00EF52C0" w:rsidR="00E047D8" w:rsidP="00E047D8" w:rsidRDefault="00E047D8" w14:paraId="597026CA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3E8CEA73" w14:textId="77777777">
      <w:pPr>
        <w:pStyle w:val="Tijeloteksta"/>
        <w:ind w:right="694"/>
        <w:rPr>
          <w:rFonts w:cs="Arial"/>
        </w:rPr>
      </w:pPr>
      <w:r w:rsidRPr="00EF52C0">
        <w:rPr>
          <w:rFonts w:cs="Arial"/>
        </w:rPr>
        <w:t>Nadalje,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sukladno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odluci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Skupštine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vjerovnika,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nekretnine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koje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nisu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bile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opterećene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razlučnim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pravima,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prodavale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se neposrednom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pogodbom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uz obvezu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javnog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oglašavanja,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iste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su:</w:t>
      </w:r>
    </w:p>
    <w:p w:rsidRPr="00EF52C0" w:rsidR="00E047D8" w:rsidP="00E047D8" w:rsidRDefault="00E047D8" w14:paraId="3F0B1A2A" w14:textId="77777777">
      <w:pPr>
        <w:pStyle w:val="Tijeloteksta"/>
        <w:spacing w:before="9"/>
        <w:rPr>
          <w:rFonts w:cs="Arial"/>
        </w:rPr>
      </w:pPr>
    </w:p>
    <w:p w:rsidRPr="00EF52C0" w:rsidR="00E047D8" w:rsidP="00E047D8" w:rsidRDefault="00E047D8" w14:paraId="27F795AD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1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upisanu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Grad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24822,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DVORIŠTE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 GRAHOROVOJ ULICI površine 352 čhv, 1266 m2, i to: 14. Suvlasnički dio: 0,29/100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(E-14),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85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12,90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čm,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ulaz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Grahorovoj ulici</w:t>
      </w:r>
    </w:p>
    <w:p w:rsidRPr="00EF52C0" w:rsidR="00E047D8" w:rsidP="00E047D8" w:rsidRDefault="00E047D8" w14:paraId="6035CE36" w14:textId="77777777">
      <w:pPr>
        <w:pStyle w:val="Tijeloteksta"/>
        <w:spacing w:before="81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Hrvoje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Velčiću za 68.505,00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0B34C895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0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 xml:space="preserve">nekretnina upisana u Općinskom građanskom sudu u Zagrebu, </w:t>
      </w:r>
      <w:r w:rsidRPr="00EF52C0">
        <w:rPr>
          <w:rFonts w:ascii="Arial" w:hAnsi="Arial" w:cs="Arial"/>
        </w:rPr>
        <w:lastRenderedPageBreak/>
        <w:t>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  <w:spacing w:val="-1"/>
        </w:rPr>
        <w:t>24822,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5230/2,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11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8"/>
        </w:rPr>
        <w:t xml:space="preserve"> </w:t>
      </w:r>
      <w:r w:rsidRPr="00EF52C0">
        <w:rPr>
          <w:rFonts w:ascii="Arial" w:hAnsi="Arial" w:cs="Arial"/>
        </w:rPr>
        <w:t>DVORIŠTE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 GRAHOROVOJ ULICI površine 352 čhv, 1266 m2, i to: 38. Suvlasnički dio: 0,32/100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(E-38),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98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14,00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čm,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ulaz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broj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13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Grahorovoj ulici</w:t>
      </w:r>
    </w:p>
    <w:p w:rsidRPr="00EF52C0" w:rsidR="00E047D8" w:rsidP="00E047D8" w:rsidRDefault="00E047D8" w14:paraId="02FFC33D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Hrvoje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Velčiću za 74.265,00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28F1BD19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2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21.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(E-21), 1. parkirno garažno mjesto PMG. 134.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označeno plavom bojom</w:t>
      </w:r>
    </w:p>
    <w:p w:rsidRPr="00EF52C0" w:rsidR="00E047D8" w:rsidP="00E047D8" w:rsidRDefault="00E047D8" w14:paraId="5CF03BED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Vedranu Petreku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15.510,00 kn</w:t>
      </w:r>
    </w:p>
    <w:p w:rsidRPr="00EF52C0" w:rsidR="00E047D8" w:rsidP="00E047D8" w:rsidRDefault="00E047D8" w14:paraId="0737EDC2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20.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(E-20), 1. parkirno garažno mjesto PMG. 133.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označeno plavom bojom</w:t>
      </w:r>
    </w:p>
    <w:p w:rsidRPr="00EF52C0" w:rsidR="00E047D8" w:rsidP="00E047D8" w:rsidRDefault="00E047D8" w14:paraId="07A8EC38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Vedranu Petreku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17.110,00 kn</w:t>
      </w:r>
    </w:p>
    <w:p w:rsidRPr="00EF52C0" w:rsidR="00E047D8" w:rsidP="00E047D8" w:rsidRDefault="00E047D8" w14:paraId="767AD16B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2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BR. 14, 16, 18, 20, 22 I 24, ULICA MIHOVILA KRUŠLINA, PODZEMNA GARAŽA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 površine 7138 m2, i to: 24.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(E-24), 1. parkirno garažno mjesto PMG. 137.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 m2, u nacrtu označenu plavom bojom</w:t>
      </w:r>
    </w:p>
    <w:p w:rsidRPr="00EF52C0" w:rsidR="00E047D8" w:rsidP="00E047D8" w:rsidRDefault="00E047D8" w14:paraId="60C0F519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Gordanu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Jankoviću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17.100,00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6587AA67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30128,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2495/2,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2/A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PETRETIĆEV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498,8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1794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194.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 dio: 10/1000 ETAŽNO VLASNIŠTVO (E-194), 1. parkirno mjesto oznake 54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prizemlju,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 nacrtu označeno svijetloplavom bojom</w:t>
      </w:r>
    </w:p>
    <w:p w:rsidRPr="00EF52C0" w:rsidR="00E047D8" w:rsidP="00E047D8" w:rsidRDefault="00E047D8" w14:paraId="20A127F5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ELMA-INVEST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48.000,00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6186A31D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73. Suvlasnički dio: 8/10000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(E-73), 1. parkirno garažno mjesto PMG. 42. u podrumu -1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10,82 m2, u nacrtu označeno plavom bojom</w:t>
      </w:r>
    </w:p>
    <w:p w:rsidRPr="00EF52C0" w:rsidR="00E047D8" w:rsidP="00E047D8" w:rsidRDefault="00E047D8" w14:paraId="052C89D2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Mariji Mandić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27.769,00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18B0018D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lastRenderedPageBreak/>
        <w:t>ZGRADA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112. Suvlasnički dio: 6/10000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(E-112), 1. parkirno garažno mjesto PMG. 81. u podrumu -1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7,78 m2, u nacrtu označeno plavom bojom</w:t>
      </w:r>
    </w:p>
    <w:p w:rsidRPr="00EF52C0" w:rsidR="00E047D8" w:rsidP="00E047D8" w:rsidRDefault="00E047D8" w14:paraId="333843E8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Mariji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Mandić za 18.789,00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1091F247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0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Općinskom građanskom sudu u Zagrebu, Zemljišnoknjižni 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30128,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2495/2,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2/A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PETRETIĆEV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498,8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čhv,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1794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186.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2/1000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(E-186),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1.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spremište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81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0,77 m2,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u nacrtu označeno svijetloplavom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4A083CD9" w14:textId="77777777">
      <w:pPr>
        <w:pStyle w:val="Tijeloteksta"/>
        <w:spacing w:before="7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ELMA-INVEST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5.150,00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39132D5F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2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zk.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ul.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3219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Zaprešić,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zk.č.br.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4313/5,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MJEŠOVITE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UPOTREBE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i to: 25. Suvlasnički dio: 5/10000 ETAŽNO VLASNIŠTVO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(E-25), 1. parkirno garažno mjesto PMG. 138. u podrumu -2 zgrade M. Krušlina 14-24, neto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7,50 m2, u nacrtu označeno plavom bojom</w:t>
      </w:r>
    </w:p>
    <w:p w:rsidRPr="00EF52C0" w:rsidR="00E047D8" w:rsidP="00E047D8" w:rsidRDefault="00E047D8" w14:paraId="2FC05580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CONTROL-ELECTRO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15.200,00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009CEDFD" w14:textId="77777777">
      <w:pPr>
        <w:pStyle w:val="Odlomakpopisa"/>
        <w:widowControl w:val="false"/>
        <w:numPr>
          <w:ilvl w:val="0"/>
          <w:numId w:val="36"/>
        </w:numPr>
        <w:tabs>
          <w:tab w:val="left" w:pos="92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26. Suvlasnički dio: 6/10000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(E-26),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PMG.139.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7,68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 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1F62B843" w14:textId="77777777">
      <w:pPr>
        <w:pStyle w:val="Tijeloteksta"/>
        <w:spacing w:before="83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Mariju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Dalponteu za 16.055,00 kn</w:t>
      </w:r>
    </w:p>
    <w:p w:rsidRPr="00EF52C0" w:rsidR="00E047D8" w:rsidP="00E047D8" w:rsidRDefault="00E047D8" w14:paraId="2943A268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27. Suvlasnički dio: 8/10000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(E-27),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PMG.140.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11,55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22BA3A60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Tomislavu Bezuhu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24.200,00 kn</w:t>
      </w:r>
    </w:p>
    <w:p w:rsidRPr="00EF52C0" w:rsidR="00E047D8" w:rsidP="00E047D8" w:rsidRDefault="00E047D8" w14:paraId="5D5E34C0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2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28. Suvlasnički dio: 8/10000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(E-28),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PMG.141.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11,55 m2,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nacrtu označenu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plavom bojom</w:t>
      </w:r>
    </w:p>
    <w:p w:rsidRPr="00EF52C0" w:rsidR="00E047D8" w:rsidP="00E047D8" w:rsidRDefault="00E047D8" w14:paraId="021A90F8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Tomislavu Bezuhu za 24.200,00 kn</w:t>
      </w:r>
    </w:p>
    <w:p w:rsidRPr="00EF52C0" w:rsidR="00E047D8" w:rsidP="00E047D8" w:rsidRDefault="00E047D8" w14:paraId="50382268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0"/>
        <w:ind w:right="695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 xml:space="preserve">Zemljišnoknjižni odjel Zagreb, u zk.ul.br. 6252, k.o. Centar, z.k.č.br. </w:t>
      </w:r>
      <w:r w:rsidRPr="00EF52C0">
        <w:rPr>
          <w:rFonts w:ascii="Arial" w:hAnsi="Arial" w:cs="Arial"/>
        </w:rPr>
        <w:lastRenderedPageBreak/>
        <w:t>5738/5, 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TRG, ZGRADA MJEŠOVITE UPORABE, JURKOVIĆEVA ULICA 23, ZAGREB, ukupne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590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3.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309/10000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(E-3),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poslovni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prostor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PP2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prizemlju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46,18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koji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se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sastoji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uredskog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prostora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sanitarija, u nacrtu označeno svijetlo žutom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148CBEFC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KRILAS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SAVJETOVANJE d.o.o.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318.800,00 kn</w:t>
      </w:r>
    </w:p>
    <w:p w:rsidRPr="00EF52C0" w:rsidR="00E047D8" w:rsidP="00E047D8" w:rsidRDefault="00E047D8" w14:paraId="768793CC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1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zemljišnim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knjigama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Zaprešić, u zk.ul.br. 3219, k.o. Zaprešić, z.k.č.br. 4313/5, ZGRADA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MJEŠOVITE UPOTREBE BR. 14, 16, 18, 20, 22 I 24, ULICA MIHOVILA KRUŠLINA,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 GARAŽA I DVORIŠTE, površine 7138 m2, i to: 18. Suvlasnički dio: 5/10000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(E-18),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garažno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PMG.131.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-2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zgrade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M.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Krušlina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14-24, neto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korisne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7,44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m2, u</w:t>
      </w:r>
      <w:r w:rsidRPr="00EF52C0">
        <w:rPr>
          <w:rFonts w:ascii="Arial" w:hAnsi="Arial" w:cs="Arial"/>
          <w:spacing w:val="2"/>
        </w:rPr>
        <w:t xml:space="preserve"> </w:t>
      </w:r>
      <w:r w:rsidRPr="00EF52C0">
        <w:rPr>
          <w:rFonts w:ascii="Arial" w:hAnsi="Arial" w:cs="Arial"/>
        </w:rPr>
        <w:t>nacrtu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označenu plavom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bojom</w:t>
      </w:r>
    </w:p>
    <w:p w:rsidRPr="00EF52C0" w:rsidR="00E047D8" w:rsidP="00E047D8" w:rsidRDefault="00E047D8" w14:paraId="4A3DF989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Mariju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Dalponteu za 16.055,00 kn</w:t>
      </w:r>
    </w:p>
    <w:p w:rsidRPr="00EF52C0" w:rsidR="00E047D8" w:rsidP="00E047D8" w:rsidRDefault="00E047D8" w14:paraId="469AE37F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 k.o. Zaprešić, zk. ul. 3219, zk.č.br. 4313/5, ZGRADA MJEŠOVITE UPOTREBE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14,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16,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18,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20,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22</w:t>
      </w:r>
      <w:r w:rsidRPr="00EF52C0">
        <w:rPr>
          <w:rFonts w:ascii="Arial" w:hAnsi="Arial" w:cs="Arial"/>
          <w:spacing w:val="3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31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MIHOVILA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KRUŠLINA,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33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35"/>
        </w:rPr>
        <w:t xml:space="preserve"> </w:t>
      </w:r>
      <w:r w:rsidRPr="00EF52C0">
        <w:rPr>
          <w:rFonts w:ascii="Arial" w:hAnsi="Arial" w:cs="Arial"/>
        </w:rPr>
        <w:t>I</w:t>
      </w:r>
    </w:p>
    <w:p w:rsidRPr="00EF52C0" w:rsidR="00E047D8" w:rsidP="00E047D8" w:rsidRDefault="00E047D8" w14:paraId="3F165A1A" w14:textId="77777777">
      <w:pPr>
        <w:pStyle w:val="Tijeloteksta"/>
        <w:spacing w:before="72"/>
        <w:ind w:right="699"/>
        <w:rPr>
          <w:rFonts w:cs="Arial"/>
        </w:rPr>
      </w:pPr>
      <w:r w:rsidRPr="00EF52C0">
        <w:rPr>
          <w:rFonts w:cs="Arial"/>
        </w:rPr>
        <w:t>DVORIŠTE površine 7138 m2, i to: 6. Suvlasnički dio: 15/10000 ETAŽNO VLASNIŠTVO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(E-6), garaža G.37. u podrumu -2 zgrade M. Krušlina 14-24, neto korisne površine 20,96 m2,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nacrtu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označeno plavom bojom</w:t>
      </w:r>
    </w:p>
    <w:p w:rsidRPr="00EF52C0" w:rsidR="00E047D8" w:rsidP="00E047D8" w:rsidRDefault="00E047D8" w14:paraId="578B5E8D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Nives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Matić Žabčić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52.100,00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18B72F87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8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u zemljišnim knjigama Općinskog građanskog suda u 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 odjel Zagreb, u zk.ul.br. 6420, k.o. Centar, z.k.č.br. 5667/7, DVORIŠTE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KUĆA BR. 20, JURKOVIĆEVA ULICA 20, ZAGREB, površine 779 m2, i to: 6. Suvlasnički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dio: 42/10000 ETAŽNO VLASNIŠTVO (E-30), spremište oznake 8 u podrumu 1 zgrade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9,04 čm u nacrtu označeno bijelom bojom</w:t>
      </w:r>
    </w:p>
    <w:p w:rsidRPr="00EF52C0" w:rsidR="00E047D8" w:rsidP="00E047D8" w:rsidRDefault="00E047D8" w14:paraId="46A6FB86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IMPULS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PARTNER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d.o.o.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33.333,00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0F0C2756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2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7360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Centar,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JURKOVIĆEVA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ULICA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NA KČ.BR. 5733 U ZK.UL.BR. 6265 K.O. CENTAR, i to: – 63. Suvlasnički dio: 0,31/100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 VLASNIŠTVO (E-63), Parkirno mjesto oznake 67 na nivou (-1) objekta površine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11,79 čm</w:t>
      </w:r>
    </w:p>
    <w:p w:rsidRPr="00EF52C0" w:rsidR="00E047D8" w:rsidP="00E047D8" w:rsidRDefault="00E047D8" w14:paraId="604DD80B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C.P.I.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EXPERTUS 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63.330,00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25661AFA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knjige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građanskog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7360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Centar,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PODZEMNA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JURKOVIĆEVA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ULICA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SAGRAĐENA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PRAVU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GRAĐENJA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PODZEMNIH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NA KČ.BR. 5733 U ZK.UL.BR. 6265 K.O. CENTAR, i to: – 45. Suvlasnički dio: 0,56/100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(E-45),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Garaža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48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nivou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(-1)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objekta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17,10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čm</w:t>
      </w:r>
    </w:p>
    <w:p w:rsidRPr="00EF52C0" w:rsidR="00E047D8" w:rsidP="00E047D8" w:rsidRDefault="00E047D8" w14:paraId="5925C1C2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C.P.I.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EXPERTUS d.o.o.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113.300,00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1887209F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109866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2503/10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STAMBENA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JURKOVIĆEVA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to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9.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lastRenderedPageBreak/>
        <w:t>Suvlasnički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112/10000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(E-9),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naravi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predstavlja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Garažu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9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podrumu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zgrade,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površine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17.76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m2,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nacrtu označeno plavom bojom</w:t>
      </w:r>
    </w:p>
    <w:p w:rsidRPr="00EF52C0" w:rsidR="00E047D8" w:rsidP="00E047D8" w:rsidRDefault="00E047D8" w14:paraId="12FB31E1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Davoru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Galetoviću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143.100,00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49B54E78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6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 upisana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25395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Grad 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10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(E-10)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10,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Vlaškoj ulici br. 83/1  u Zagrebu</w:t>
      </w:r>
    </w:p>
    <w:p w:rsidRPr="00EF52C0" w:rsidR="00E047D8" w:rsidP="00E047D8" w:rsidRDefault="00E047D8" w14:paraId="4B90213E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3"/>
        </w:rPr>
        <w:t xml:space="preserve"> </w:t>
      </w:r>
      <w:r w:rsidRPr="00EF52C0">
        <w:rPr>
          <w:rFonts w:cs="Arial"/>
        </w:rPr>
        <w:t>Ivi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Bošnjak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52.100,00 kn</w:t>
      </w:r>
    </w:p>
    <w:p w:rsidRPr="00EF52C0" w:rsidR="00E047D8" w:rsidP="00E047D8" w:rsidRDefault="00E047D8" w14:paraId="73582495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7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 u zk.ul. 25395 k.o. Grad Zagreb, suvlasnički dio 9 (E-9) parkirno mjesto oznake 9, 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Vlaškoj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ulici br. 83/1  u Zagrebu</w:t>
      </w:r>
    </w:p>
    <w:p w:rsidRPr="00EF52C0" w:rsidR="00E047D8" w:rsidP="00E047D8" w:rsidRDefault="00E047D8" w14:paraId="178058E6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Hrvoju Bošnjaku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 52.100,00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kn</w:t>
      </w:r>
    </w:p>
    <w:p w:rsidRPr="00EF52C0" w:rsidR="00E047D8" w:rsidP="00E047D8" w:rsidRDefault="00E047D8" w14:paraId="31DF3145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81"/>
        <w:ind w:right="692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25395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30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(E-30)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24,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Vlaškoj ulici br. 83/1  u Zagrebu</w:t>
      </w:r>
    </w:p>
    <w:p w:rsidRPr="00EF52C0" w:rsidR="00E047D8" w:rsidP="00E047D8" w:rsidRDefault="00E047D8" w14:paraId="5A71E301" w14:textId="77777777">
      <w:pPr>
        <w:pStyle w:val="Tijeloteksta"/>
        <w:spacing w:before="80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Ani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Karamarko za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43.500,00 kn</w:t>
      </w:r>
    </w:p>
    <w:p w:rsidRPr="00EF52C0" w:rsidR="00E047D8" w:rsidP="00E047D8" w:rsidRDefault="00E047D8" w14:paraId="5E1E8D61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3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upisana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Općinskom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sudu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Novom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Zagrebu,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Zemljišnoknjižni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Zaprešić, k.o. Zaprešić, zk. ul. 3219, zk.č.br. 4313/5, ZGRADA MJEŠOVITE UPOTREBE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BR. 14, 16, 18, 20, 22 I 24, ULICA MIHOVILA KRUŠLINA, PODZEMNA GARAŽA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DVORIŠTE površine 7138 m2, vezano za vlasništvo posebnih dijelova nekretnine u A – 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  <w:spacing w:val="-1"/>
        </w:rPr>
        <w:t>(jedan),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  <w:spacing w:val="-1"/>
        </w:rPr>
        <w:t>i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to: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  <w:spacing w:val="-1"/>
        </w:rPr>
        <w:t>33/10000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dijela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nekretnine</w:t>
      </w:r>
      <w:r w:rsidRPr="00EF52C0">
        <w:rPr>
          <w:rFonts w:ascii="Arial" w:hAnsi="Arial" w:cs="Arial"/>
          <w:spacing w:val="-14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16"/>
        </w:rPr>
        <w:t xml:space="preserve"> </w:t>
      </w:r>
      <w:r w:rsidRPr="00EF52C0">
        <w:rPr>
          <w:rFonts w:ascii="Arial" w:hAnsi="Arial" w:cs="Arial"/>
        </w:rPr>
        <w:t>(E-235),</w:t>
      </w:r>
      <w:r w:rsidRPr="00EF52C0">
        <w:rPr>
          <w:rFonts w:ascii="Arial" w:hAnsi="Arial" w:cs="Arial"/>
          <w:spacing w:val="-13"/>
        </w:rPr>
        <w:t xml:space="preserve"> </w:t>
      </w:r>
      <w:r w:rsidRPr="00EF52C0">
        <w:rPr>
          <w:rFonts w:ascii="Arial" w:hAnsi="Arial" w:cs="Arial"/>
        </w:rPr>
        <w:t>stan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B.3.1.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5"/>
        </w:rPr>
        <w:t xml:space="preserve"> </w:t>
      </w:r>
      <w:r w:rsidRPr="00EF52C0">
        <w:rPr>
          <w:rFonts w:ascii="Arial" w:hAnsi="Arial" w:cs="Arial"/>
        </w:rPr>
        <w:t>trećem</w:t>
      </w:r>
    </w:p>
    <w:p w:rsidRPr="00EF52C0" w:rsidR="00E047D8" w:rsidP="00E047D8" w:rsidRDefault="00E047D8" w14:paraId="5522B148" w14:textId="77777777">
      <w:pPr>
        <w:pStyle w:val="Tijeloteksta"/>
        <w:spacing w:before="72"/>
        <w:ind w:right="694"/>
        <w:rPr>
          <w:rFonts w:cs="Arial"/>
        </w:rPr>
      </w:pPr>
      <w:r w:rsidRPr="00EF52C0">
        <w:rPr>
          <w:rFonts w:cs="Arial"/>
        </w:rPr>
        <w:t>katu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zgrade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M.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Krušlina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24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Zaprešiću,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sadržaja: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ulaz,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dnevni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boravak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12"/>
        </w:rPr>
        <w:t xml:space="preserve"> </w:t>
      </w:r>
      <w:r w:rsidRPr="00EF52C0">
        <w:rPr>
          <w:rFonts w:cs="Arial"/>
        </w:rPr>
        <w:t>blagavaonica,</w:t>
      </w:r>
      <w:r w:rsidRPr="00EF52C0">
        <w:rPr>
          <w:rFonts w:cs="Arial"/>
          <w:spacing w:val="-13"/>
        </w:rPr>
        <w:t xml:space="preserve"> </w:t>
      </w:r>
      <w:r w:rsidRPr="00EF52C0">
        <w:rPr>
          <w:rFonts w:cs="Arial"/>
        </w:rPr>
        <w:t>kuhinja,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kupaonica, soba i loggia, neto korisne površine 49,93 m2, neodvojivo povezano s vlasništvom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spremišta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B.19.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podrumu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zgrade,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neto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korisne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površine</w:t>
      </w:r>
      <w:r w:rsidRPr="00EF52C0">
        <w:rPr>
          <w:rFonts w:cs="Arial"/>
          <w:spacing w:val="-10"/>
        </w:rPr>
        <w:t xml:space="preserve"> </w:t>
      </w:r>
      <w:r w:rsidRPr="00EF52C0">
        <w:rPr>
          <w:rFonts w:cs="Arial"/>
        </w:rPr>
        <w:t>1,36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m2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(2,72m2),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parkirnog</w:t>
      </w:r>
      <w:r w:rsidRPr="00EF52C0">
        <w:rPr>
          <w:rFonts w:cs="Arial"/>
          <w:spacing w:val="-11"/>
        </w:rPr>
        <w:t xml:space="preserve"> </w:t>
      </w:r>
      <w:r w:rsidRPr="00EF52C0">
        <w:rPr>
          <w:rFonts w:cs="Arial"/>
        </w:rPr>
        <w:t>mjesta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PM.16. u prizemlju zgrade, neto korisne površine 3,13 m2 (12,50m2), u nacrtu označeno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plavom bojom</w:t>
      </w:r>
    </w:p>
    <w:p w:rsidRPr="00EF52C0" w:rsidR="00E047D8" w:rsidP="00E047D8" w:rsidRDefault="00E047D8" w14:paraId="2EF7F857" w14:textId="77777777">
      <w:pPr>
        <w:pStyle w:val="Tijeloteksta"/>
        <w:spacing w:before="82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kupcu Dominiku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Kolariću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163.017,30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kn.</w:t>
      </w:r>
    </w:p>
    <w:p w:rsidRPr="00EF52C0" w:rsidR="00E047D8" w:rsidP="00E047D8" w:rsidRDefault="00E047D8" w14:paraId="79FEEBA2" w14:textId="77777777">
      <w:pPr>
        <w:pStyle w:val="Odlomakpopisa"/>
        <w:widowControl w:val="false"/>
        <w:numPr>
          <w:ilvl w:val="0"/>
          <w:numId w:val="36"/>
        </w:numPr>
        <w:tabs>
          <w:tab w:val="left" w:pos="865"/>
        </w:tabs>
        <w:autoSpaceDE w:val="false"/>
        <w:autoSpaceDN w:val="false"/>
        <w:spacing w:before="79"/>
        <w:ind w:right="694" w:firstLine="0"/>
        <w:contextualSpacing w:val="false"/>
        <w:jc w:val="both"/>
        <w:rPr>
          <w:rFonts w:ascii="Arial" w:hAnsi="Arial" w:cs="Arial"/>
        </w:rPr>
      </w:pPr>
      <w:r w:rsidRPr="00EF52C0">
        <w:rPr>
          <w:rFonts w:ascii="Arial" w:hAnsi="Arial" w:cs="Arial"/>
        </w:rPr>
        <w:t>nekretninu upisanu kod Općinskog građanskog suda u Zagrebu, Zemljišnoknjižni odjel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zk.ul.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24905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k.o.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Grad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z.k.č.br.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5231/44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STAMBENO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POSLOVNA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ZGRADA BR. 17, 19 I 15 U BLEIWEISOVOJ I GRAHOROVOJ ULICI površine 1510 m2, i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to: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65.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Suvlasnički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dio:</w:t>
      </w:r>
      <w:r w:rsidRPr="00EF52C0">
        <w:rPr>
          <w:rFonts w:ascii="Arial" w:hAnsi="Arial" w:cs="Arial"/>
          <w:spacing w:val="-2"/>
        </w:rPr>
        <w:t xml:space="preserve"> </w:t>
      </w:r>
      <w:r w:rsidRPr="00EF52C0">
        <w:rPr>
          <w:rFonts w:ascii="Arial" w:hAnsi="Arial" w:cs="Arial"/>
        </w:rPr>
        <w:t>0,15/100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ETAŽNO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VLASNIŠTVO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(E-65),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Parkirno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mjesto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oznake</w:t>
      </w:r>
      <w:r w:rsidRPr="00EF52C0">
        <w:rPr>
          <w:rFonts w:ascii="Arial" w:hAnsi="Arial" w:cs="Arial"/>
          <w:spacing w:val="-4"/>
        </w:rPr>
        <w:t xml:space="preserve"> </w:t>
      </w:r>
      <w:r w:rsidRPr="00EF52C0">
        <w:rPr>
          <w:rFonts w:ascii="Arial" w:hAnsi="Arial" w:cs="Arial"/>
        </w:rPr>
        <w:t>65</w:t>
      </w:r>
      <w:r w:rsidRPr="00EF52C0">
        <w:rPr>
          <w:rFonts w:ascii="Arial" w:hAnsi="Arial" w:cs="Arial"/>
          <w:spacing w:val="-5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podrumu zgrade, površine 12,62 čm</w:t>
      </w:r>
    </w:p>
    <w:p w:rsidRPr="00EF52C0" w:rsidR="00E047D8" w:rsidP="00E047D8" w:rsidRDefault="00E047D8" w14:paraId="43A29160" w14:textId="77777777">
      <w:pPr>
        <w:pStyle w:val="Tijeloteksta"/>
        <w:spacing w:before="79"/>
        <w:rPr>
          <w:rFonts w:cs="Arial"/>
        </w:rPr>
      </w:pPr>
      <w:r w:rsidRPr="00EF52C0">
        <w:rPr>
          <w:rFonts w:cs="Arial"/>
        </w:rPr>
        <w:t>Nekretnina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prodana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kupcu Toniju Smrčeku za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34.750,00 kn</w:t>
      </w:r>
    </w:p>
    <w:p w:rsidRPr="00EF52C0" w:rsidR="00E047D8" w:rsidP="00E047D8" w:rsidRDefault="00E047D8" w14:paraId="4EAFDC87" w14:textId="77777777">
      <w:pPr>
        <w:pStyle w:val="Tijeloteksta"/>
        <w:spacing w:before="83"/>
        <w:ind w:right="695"/>
        <w:rPr>
          <w:rFonts w:cs="Arial"/>
        </w:rPr>
      </w:pPr>
      <w:r w:rsidRPr="00EF52C0">
        <w:rPr>
          <w:rFonts w:cs="Arial"/>
        </w:rPr>
        <w:t>Javno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oglašavanje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vršilo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putem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web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stranica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Sudačka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mreža,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Očevidnik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HGK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Stečajevi.com.</w:t>
      </w:r>
    </w:p>
    <w:p w:rsidRPr="00EF52C0" w:rsidR="00E047D8" w:rsidP="00E047D8" w:rsidRDefault="00E047D8" w14:paraId="4BABF9EA" w14:textId="77777777">
      <w:pPr>
        <w:pStyle w:val="Tijeloteksta"/>
        <w:spacing w:before="8"/>
        <w:rPr>
          <w:rFonts w:cs="Arial"/>
        </w:rPr>
      </w:pPr>
    </w:p>
    <w:p w:rsidRPr="00EF52C0" w:rsidR="00E047D8" w:rsidP="00E047D8" w:rsidRDefault="00E047D8" w14:paraId="1F9F5BCE" w14:textId="77777777">
      <w:pPr>
        <w:pStyle w:val="Tijeloteksta"/>
        <w:spacing w:before="1"/>
        <w:ind w:right="697"/>
        <w:rPr>
          <w:rFonts w:cs="Arial"/>
        </w:rPr>
      </w:pPr>
      <w:r w:rsidRPr="00EF52C0">
        <w:rPr>
          <w:rFonts w:cs="Arial"/>
        </w:rPr>
        <w:t>Za naprijed navedene nekretnine zaključeni su kupoprodajni ugovori sa kupcima, te su izdane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tabularne isprave nakon uplate kupoprodajne cijene, sukladno odredbama Zakona o vlasništvu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Zakona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o zemljišnim knjigama.</w:t>
      </w:r>
    </w:p>
    <w:p w:rsidRPr="00EF52C0" w:rsidR="00E047D8" w:rsidP="00E047D8" w:rsidRDefault="00E047D8" w14:paraId="3F91A07D" w14:textId="77777777">
      <w:pPr>
        <w:pStyle w:val="Tijeloteksta"/>
        <w:spacing w:before="11"/>
        <w:rPr>
          <w:rFonts w:cs="Arial"/>
        </w:rPr>
      </w:pPr>
    </w:p>
    <w:p w:rsidRPr="00EF52C0" w:rsidR="00E047D8" w:rsidP="00E047D8" w:rsidRDefault="00E047D8" w14:paraId="50C6AD28" w14:textId="77777777">
      <w:pPr>
        <w:pStyle w:val="Tijeloteksta"/>
        <w:rPr>
          <w:rFonts w:cs="Arial"/>
        </w:rPr>
      </w:pPr>
      <w:r w:rsidRPr="00EF52C0">
        <w:rPr>
          <w:rFonts w:cs="Arial"/>
        </w:rPr>
        <w:t>Tijekom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trajanja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postupka,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nastali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troškovi,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kako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slijedi:</w:t>
      </w:r>
    </w:p>
    <w:p w:rsidRPr="00EF52C0" w:rsidR="00E047D8" w:rsidP="00E047D8" w:rsidRDefault="00E047D8" w14:paraId="70EDB7E3" w14:textId="77777777">
      <w:pPr>
        <w:pStyle w:val="Tijeloteksta"/>
        <w:spacing w:before="79"/>
        <w:ind w:right="693"/>
        <w:rPr>
          <w:rFonts w:cs="Arial"/>
        </w:rPr>
      </w:pPr>
      <w:r w:rsidRPr="00EF52C0">
        <w:rPr>
          <w:rFonts w:cs="Arial"/>
        </w:rPr>
        <w:lastRenderedPageBreak/>
        <w:t>Trošak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knjigovodstva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41.707,43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EUR/314.244.66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odvjetničkih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usluga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47.764,46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EUR/359.881,30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materijalni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troškovi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32.047,99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EUR/241.465,58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troškovi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čišćenja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2.455,37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EUR/18.500,00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troškovi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banke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1.844,45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EUR/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13.896,98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troškovi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komunalnih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naknada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13.413,50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EUR/101,064,05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troškovi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sudskih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pristojbi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2.181,15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EUR/16.433,91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4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bruto plaće za zaposlenika u iznosu od 51.514,05 EUR/388.132,61 kn, trošak izrade daljinskih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upravljača za rampu za garaže u iznosu od 267,10 EUR/2.012,50 kn, trošak Javnog bilježnika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 iznosu od 1.146,77 EUR/8.640,37 kn, trošak procjena nekretnina u iznosu od 94.058,66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EUR/708.685,00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oglašavanja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prodaja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nekretnina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102.807,09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EUR/774.600,00 kn, troškovi pričuva za garaže u iznosu od 23.723,00 EUR/178.740,92 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izrade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ključeva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i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promjena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brava</w:t>
      </w:r>
      <w:r w:rsidRPr="00EF52C0">
        <w:rPr>
          <w:rFonts w:cs="Arial"/>
          <w:spacing w:val="-9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1.694,87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EUR/12.770,00</w:t>
      </w:r>
      <w:r w:rsidRPr="00EF52C0">
        <w:rPr>
          <w:rFonts w:cs="Arial"/>
          <w:spacing w:val="-7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8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vodnih</w:t>
      </w:r>
      <w:r w:rsidRPr="00EF52C0">
        <w:rPr>
          <w:rFonts w:cs="Arial"/>
          <w:spacing w:val="-58"/>
        </w:rPr>
        <w:t xml:space="preserve"> </w:t>
      </w:r>
      <w:r w:rsidRPr="00EF52C0">
        <w:rPr>
          <w:rFonts w:cs="Arial"/>
        </w:rPr>
        <w:t>doprinosa u iznosu od 10.128,15 EUR/76.310,53 kn, trošak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prisilne naplate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1.115,59 EUR/8.405,42 kn, trošak arhiviranja poslovne dokumentacije u iznosu od 29.862,63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EUR/225.000,00 kn, trošak PDV-a u iznosu od 24.157,09 EUR/182.011,60 kn, trošak FINA-e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za provođenje javnih dražbi u iznosu od 9.712,97 EUR/73,182,40 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trošak kopiranja 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skeniranja poslovne dokumentacije u iznosu 1.844,85 EUR/13.900,00 kn, trošak HRT ovrhe u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iznosu od 1.047,83 EUR/7.894,91 kn, trošak HEPovrhe u iznosu od 59,16 EUR/445,72 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trošak plinare u iznosu od 1.647,73 EUR/12.414,81 kn, trošak ovrhe pričuva 8,67 EUR/65.32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  <w:spacing w:val="-1"/>
        </w:rPr>
        <w:t>kn,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trošak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  <w:spacing w:val="-1"/>
        </w:rPr>
        <w:t>predujma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za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ovrhu</w:t>
      </w:r>
      <w:r w:rsidRPr="00EF52C0">
        <w:rPr>
          <w:rFonts w:cs="Arial"/>
          <w:spacing w:val="-16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165.24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EUR/1.245,00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trošak</w:t>
      </w:r>
      <w:r w:rsidRPr="00EF52C0">
        <w:rPr>
          <w:rFonts w:cs="Arial"/>
          <w:spacing w:val="-15"/>
        </w:rPr>
        <w:t xml:space="preserve"> </w:t>
      </w:r>
      <w:r w:rsidRPr="00EF52C0">
        <w:rPr>
          <w:rFonts w:cs="Arial"/>
        </w:rPr>
        <w:t>građevinskih</w:t>
      </w:r>
      <w:r w:rsidRPr="00EF52C0">
        <w:rPr>
          <w:rFonts w:cs="Arial"/>
          <w:spacing w:val="-14"/>
        </w:rPr>
        <w:t xml:space="preserve"> </w:t>
      </w:r>
      <w:r w:rsidRPr="00EF52C0">
        <w:rPr>
          <w:rFonts w:cs="Arial"/>
        </w:rPr>
        <w:t>radova</w:t>
      </w:r>
      <w:r w:rsidRPr="00EF52C0">
        <w:rPr>
          <w:rFonts w:cs="Arial"/>
          <w:spacing w:val="-57"/>
        </w:rPr>
        <w:t xml:space="preserve"> </w:t>
      </w:r>
      <w:r w:rsidRPr="00EF52C0">
        <w:rPr>
          <w:rFonts w:cs="Arial"/>
        </w:rPr>
        <w:t>za garažu 142 i 143 u Jurkovićevoj u iznosu od 1.528,97 EUR/11.520,00 kn, trošak prisilne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zapljene u iznosu od 2.022,44 EUR/15,238,04 kn, što čini ukupne troškove u iznosu 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499.927,22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EUR/3.766.701,63 kn.</w:t>
      </w:r>
    </w:p>
    <w:p w:rsidRPr="00EF52C0" w:rsidR="00E047D8" w:rsidP="00E047D8" w:rsidRDefault="00E047D8" w14:paraId="6AB46FEE" w14:textId="77777777">
      <w:pPr>
        <w:pStyle w:val="Tijeloteksta"/>
        <w:spacing w:before="81"/>
        <w:ind w:left="156" w:right="696"/>
        <w:rPr>
          <w:rFonts w:cs="Arial"/>
        </w:rPr>
      </w:pPr>
      <w:r w:rsidRPr="00EF52C0">
        <w:rPr>
          <w:rFonts w:cs="Arial"/>
        </w:rPr>
        <w:t>Nevezano uz uprihodovani iznos putem prodaje nekretnina na javnim dražbama, uprihodovan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je i iznos od 296.700,12 EUR/2.235.487,05 kn, a koji iznos čine prihodi od zakupa garaža 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 od 27.173,61 EUR/204.739,55 kn, kamate u iznosu od 31,48 EUR/237,15 kn, uplata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predujma u iznosu od 1.327,23 EUR/10.000,00 kn, prodaje nekretnina koje nisu opterećene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razlučnim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pravom</w:t>
      </w:r>
      <w:r w:rsidRPr="00EF52C0">
        <w:rPr>
          <w:rFonts w:cs="Arial"/>
          <w:spacing w:val="55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53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55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209.125,68</w:t>
      </w:r>
      <w:r w:rsidRPr="00EF52C0">
        <w:rPr>
          <w:rFonts w:cs="Arial"/>
          <w:spacing w:val="53"/>
        </w:rPr>
        <w:t xml:space="preserve"> </w:t>
      </w:r>
      <w:r w:rsidRPr="00EF52C0">
        <w:rPr>
          <w:rFonts w:cs="Arial"/>
        </w:rPr>
        <w:t>EUR/1.575.657,40</w:t>
      </w:r>
      <w:r w:rsidRPr="00EF52C0">
        <w:rPr>
          <w:rFonts w:cs="Arial"/>
          <w:spacing w:val="55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prihod</w:t>
      </w:r>
      <w:r w:rsidRPr="00EF52C0">
        <w:rPr>
          <w:rFonts w:cs="Arial"/>
          <w:spacing w:val="53"/>
        </w:rPr>
        <w:t xml:space="preserve"> </w:t>
      </w:r>
      <w:r w:rsidRPr="00EF52C0">
        <w:rPr>
          <w:rFonts w:cs="Arial"/>
        </w:rPr>
        <w:t>po</w:t>
      </w:r>
      <w:r w:rsidRPr="00EF52C0">
        <w:rPr>
          <w:rFonts w:cs="Arial"/>
          <w:spacing w:val="54"/>
        </w:rPr>
        <w:t xml:space="preserve"> </w:t>
      </w:r>
      <w:r w:rsidRPr="00EF52C0">
        <w:rPr>
          <w:rFonts w:cs="Arial"/>
        </w:rPr>
        <w:t>Rješenju</w:t>
      </w:r>
      <w:r w:rsidRPr="00EF52C0">
        <w:rPr>
          <w:rFonts w:cs="Arial"/>
          <w:spacing w:val="55"/>
        </w:rPr>
        <w:t xml:space="preserve"> </w:t>
      </w:r>
      <w:r w:rsidRPr="00EF52C0">
        <w:rPr>
          <w:rFonts w:cs="Arial"/>
        </w:rPr>
        <w:t>o</w:t>
      </w:r>
      <w:r>
        <w:rPr>
          <w:rFonts w:cs="Arial"/>
        </w:rPr>
        <w:t xml:space="preserve"> </w:t>
      </w:r>
      <w:r w:rsidRPr="00EF52C0">
        <w:rPr>
          <w:rFonts w:cs="Arial"/>
        </w:rPr>
        <w:t>izvlaštenju u iznosu od 14.089,85 EUR/106.160,00 kn, potpore za zaposlenika za vrijeme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trajanja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COVID-a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iznosu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od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9.323,78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EUR/70.250,01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kn,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pravomoćne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presuda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protiv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Hrvatskih voda d.d. u iznosu od 11.170,23 EUR/84.162,07 kn, prihod po diobi u stečajnom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postupku Euroyacht d.o.o. u stečaju u iznosu od 125,36 EUR/944,54 kn, prihod po donosu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(početno stanje) u iznosu od 24.116,10 EUR/181.702,79 kn i također prihod po donosu sa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računa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u</w:t>
      </w:r>
      <w:r w:rsidRPr="00EF52C0">
        <w:rPr>
          <w:rFonts w:cs="Arial"/>
          <w:spacing w:val="2"/>
        </w:rPr>
        <w:t xml:space="preserve"> </w:t>
      </w:r>
      <w:r w:rsidRPr="00EF52C0">
        <w:rPr>
          <w:rFonts w:cs="Arial"/>
        </w:rPr>
        <w:t>Addiko Bank d.d. 216,81 EUR/1.633,54 kn.</w:t>
      </w:r>
    </w:p>
    <w:p w:rsidRPr="00EF52C0" w:rsidR="00E047D8" w:rsidP="00E047D8" w:rsidRDefault="00E047D8" w14:paraId="2736F007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01A30BF9" w14:textId="77777777">
      <w:pPr>
        <w:pStyle w:val="Tijeloteksta"/>
        <w:rPr>
          <w:rFonts w:cs="Arial"/>
        </w:rPr>
      </w:pPr>
      <w:r w:rsidRPr="00EF52C0">
        <w:rPr>
          <w:rFonts w:cs="Arial"/>
        </w:rPr>
        <w:t>Tijekom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trajanja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postupka</w:t>
      </w:r>
      <w:r w:rsidRPr="00EF52C0">
        <w:rPr>
          <w:rFonts w:cs="Arial"/>
          <w:spacing w:val="-2"/>
        </w:rPr>
        <w:t xml:space="preserve"> </w:t>
      </w:r>
      <w:r w:rsidRPr="00EF52C0">
        <w:rPr>
          <w:rFonts w:cs="Arial"/>
        </w:rPr>
        <w:t>razlučni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vjerovnici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su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namireni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kako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slijedi:</w:t>
      </w:r>
    </w:p>
    <w:p w:rsidRPr="00EF52C0" w:rsidR="00E047D8" w:rsidP="00E047D8" w:rsidRDefault="00E047D8" w14:paraId="670EF13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4349FB05" w14:textId="77777777">
      <w:pPr>
        <w:pStyle w:val="Odlomakpopisa"/>
        <w:widowControl w:val="false"/>
        <w:numPr>
          <w:ilvl w:val="0"/>
          <w:numId w:val="35"/>
        </w:numPr>
        <w:tabs>
          <w:tab w:val="left" w:pos="390"/>
        </w:tabs>
        <w:autoSpaceDE w:val="false"/>
        <w:autoSpaceDN w:val="false"/>
        <w:ind w:right="700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Partner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banka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d.d./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VICE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SKELIN,</w:t>
      </w:r>
      <w:r w:rsidRPr="00EF52C0">
        <w:rPr>
          <w:rFonts w:ascii="Arial" w:hAnsi="Arial" w:cs="Arial"/>
          <w:spacing w:val="-7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Gajeva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ulica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53,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OIB:</w:t>
      </w:r>
      <w:r w:rsidRPr="00EF52C0">
        <w:rPr>
          <w:rFonts w:ascii="Arial" w:hAnsi="Arial" w:cs="Arial"/>
          <w:spacing w:val="-6"/>
        </w:rPr>
        <w:t xml:space="preserve"> </w:t>
      </w:r>
      <w:r w:rsidRPr="00EF52C0">
        <w:rPr>
          <w:rFonts w:ascii="Arial" w:hAnsi="Arial" w:cs="Arial"/>
        </w:rPr>
        <w:t>83945492358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iznosu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162.629,94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EUR/1.225.335,28 kn, 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čini 115,76%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namirenja</w:t>
      </w:r>
    </w:p>
    <w:p w:rsidRPr="00EF52C0" w:rsidR="00E047D8" w:rsidP="00E047D8" w:rsidRDefault="00E047D8" w14:paraId="082FBACC" w14:textId="77777777">
      <w:pPr>
        <w:pStyle w:val="Odlomakpopisa"/>
        <w:widowControl w:val="false"/>
        <w:numPr>
          <w:ilvl w:val="0"/>
          <w:numId w:val="35"/>
        </w:numPr>
        <w:tabs>
          <w:tab w:val="left" w:pos="406"/>
        </w:tabs>
        <w:autoSpaceDE w:val="false"/>
        <w:autoSpaceDN w:val="false"/>
        <w:ind w:right="692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Prima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ulaganja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d.o.o./ANA</w:t>
      </w:r>
      <w:r w:rsidRPr="00EF52C0">
        <w:rPr>
          <w:rFonts w:ascii="Arial" w:hAnsi="Arial" w:cs="Arial"/>
          <w:spacing w:val="7"/>
        </w:rPr>
        <w:t xml:space="preserve"> </w:t>
      </w:r>
      <w:r w:rsidRPr="00EF52C0">
        <w:rPr>
          <w:rFonts w:ascii="Arial" w:hAnsi="Arial" w:cs="Arial"/>
        </w:rPr>
        <w:t>KRIVIĆ,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0"/>
        </w:rPr>
        <w:t xml:space="preserve"> </w:t>
      </w:r>
      <w:r w:rsidRPr="00EF52C0">
        <w:rPr>
          <w:rFonts w:ascii="Arial" w:hAnsi="Arial" w:cs="Arial"/>
        </w:rPr>
        <w:t>Radnička</w:t>
      </w:r>
      <w:r w:rsidRPr="00EF52C0">
        <w:rPr>
          <w:rFonts w:ascii="Arial" w:hAnsi="Arial" w:cs="Arial"/>
          <w:spacing w:val="6"/>
        </w:rPr>
        <w:t xml:space="preserve"> </w:t>
      </w:r>
      <w:r w:rsidRPr="00EF52C0">
        <w:rPr>
          <w:rFonts w:ascii="Arial" w:hAnsi="Arial" w:cs="Arial"/>
        </w:rPr>
        <w:t>c.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55,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OIB: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41295014651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8"/>
        </w:rPr>
        <w:t xml:space="preserve"> </w:t>
      </w:r>
      <w:r w:rsidRPr="00EF52C0">
        <w:rPr>
          <w:rFonts w:ascii="Arial" w:hAnsi="Arial" w:cs="Arial"/>
        </w:rPr>
        <w:t>iznosu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334.053,05 EUR/2.516,922,69 kn, a 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čini 24,91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%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namirenja</w:t>
      </w:r>
    </w:p>
    <w:p w:rsidRPr="00EF52C0" w:rsidR="00E047D8" w:rsidP="00E047D8" w:rsidRDefault="00E047D8" w14:paraId="2A1DDEA1" w14:textId="77777777">
      <w:pPr>
        <w:pStyle w:val="Odlomakpopisa"/>
        <w:widowControl w:val="false"/>
        <w:numPr>
          <w:ilvl w:val="0"/>
          <w:numId w:val="35"/>
        </w:numPr>
        <w:tabs>
          <w:tab w:val="left" w:pos="411"/>
        </w:tabs>
        <w:autoSpaceDE w:val="false"/>
        <w:autoSpaceDN w:val="false"/>
        <w:spacing w:before="1"/>
        <w:ind w:right="694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t>HABDUCO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d.o.o.,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Zagreb,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Radnička</w:t>
      </w:r>
      <w:r w:rsidRPr="00EF52C0">
        <w:rPr>
          <w:rFonts w:ascii="Arial" w:hAnsi="Arial" w:cs="Arial"/>
          <w:spacing w:val="11"/>
        </w:rPr>
        <w:t xml:space="preserve"> </w:t>
      </w:r>
      <w:r w:rsidRPr="00EF52C0">
        <w:rPr>
          <w:rFonts w:ascii="Arial" w:hAnsi="Arial" w:cs="Arial"/>
        </w:rPr>
        <w:t>c.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41,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OIB: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13667298928,</w:t>
      </w:r>
      <w:r w:rsidRPr="00EF52C0">
        <w:rPr>
          <w:rFonts w:ascii="Arial" w:hAnsi="Arial" w:cs="Arial"/>
          <w:spacing w:val="16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13"/>
        </w:rPr>
        <w:t xml:space="preserve"> </w:t>
      </w:r>
      <w:r w:rsidRPr="00EF52C0">
        <w:rPr>
          <w:rFonts w:ascii="Arial" w:hAnsi="Arial" w:cs="Arial"/>
        </w:rPr>
        <w:t>iznosu</w:t>
      </w:r>
      <w:r w:rsidRPr="00EF52C0">
        <w:rPr>
          <w:rFonts w:ascii="Arial" w:hAnsi="Arial" w:cs="Arial"/>
          <w:spacing w:val="12"/>
        </w:rPr>
        <w:t xml:space="preserve"> </w:t>
      </w:r>
      <w:r w:rsidRPr="00EF52C0">
        <w:rPr>
          <w:rFonts w:ascii="Arial" w:hAnsi="Arial" w:cs="Arial"/>
        </w:rPr>
        <w:t>od</w:t>
      </w:r>
      <w:r w:rsidRPr="00EF52C0">
        <w:rPr>
          <w:rFonts w:ascii="Arial" w:hAnsi="Arial" w:cs="Arial"/>
          <w:spacing w:val="14"/>
        </w:rPr>
        <w:t xml:space="preserve"> </w:t>
      </w:r>
      <w:r w:rsidRPr="00EF52C0">
        <w:rPr>
          <w:rFonts w:ascii="Arial" w:hAnsi="Arial" w:cs="Arial"/>
        </w:rPr>
        <w:t>1.369.225,38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EUR/10.316.428,65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kn, a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čini</w:t>
      </w:r>
      <w:r w:rsidRPr="00EF52C0">
        <w:rPr>
          <w:rFonts w:ascii="Arial" w:hAnsi="Arial" w:cs="Arial"/>
          <w:spacing w:val="1"/>
        </w:rPr>
        <w:t xml:space="preserve"> </w:t>
      </w:r>
      <w:r w:rsidRPr="00EF52C0">
        <w:rPr>
          <w:rFonts w:ascii="Arial" w:hAnsi="Arial" w:cs="Arial"/>
        </w:rPr>
        <w:t>17,26 %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namirenja</w:t>
      </w:r>
    </w:p>
    <w:p w:rsidRPr="00EF52C0" w:rsidR="00E047D8" w:rsidP="00E047D8" w:rsidRDefault="00E047D8" w14:paraId="56F29B02" w14:textId="77777777">
      <w:pPr>
        <w:pStyle w:val="Odlomakpopisa"/>
        <w:widowControl w:val="false"/>
        <w:numPr>
          <w:ilvl w:val="0"/>
          <w:numId w:val="35"/>
        </w:numPr>
        <w:tabs>
          <w:tab w:val="left" w:pos="443"/>
        </w:tabs>
        <w:autoSpaceDE w:val="false"/>
        <w:autoSpaceDN w:val="false"/>
        <w:ind w:right="696" w:firstLine="0"/>
        <w:contextualSpacing w:val="false"/>
        <w:rPr>
          <w:rFonts w:ascii="Arial" w:hAnsi="Arial" w:cs="Arial"/>
        </w:rPr>
      </w:pPr>
      <w:r w:rsidRPr="00EF52C0">
        <w:rPr>
          <w:rFonts w:ascii="Arial" w:hAnsi="Arial" w:cs="Arial"/>
        </w:rPr>
        <w:lastRenderedPageBreak/>
        <w:t>ERSTE</w:t>
      </w:r>
      <w:r w:rsidRPr="00EF52C0">
        <w:rPr>
          <w:rFonts w:ascii="Arial" w:hAnsi="Arial" w:cs="Arial"/>
          <w:spacing w:val="-11"/>
        </w:rPr>
        <w:t xml:space="preserve"> </w:t>
      </w:r>
      <w:r w:rsidRPr="00EF52C0">
        <w:rPr>
          <w:rFonts w:ascii="Arial" w:hAnsi="Arial" w:cs="Arial"/>
        </w:rPr>
        <w:t>&amp;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STEIERMÄRKISCHE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BANK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d.d.,</w:t>
      </w:r>
      <w:r w:rsidRPr="00EF52C0">
        <w:rPr>
          <w:rFonts w:ascii="Arial" w:hAnsi="Arial" w:cs="Arial"/>
          <w:spacing w:val="-5"/>
        </w:rPr>
        <w:t xml:space="preserve"> </w:t>
      </w:r>
      <w:r w:rsidRPr="00EF52C0">
        <w:rPr>
          <w:rFonts w:ascii="Arial" w:hAnsi="Arial" w:cs="Arial"/>
        </w:rPr>
        <w:t>Jadranski</w:t>
      </w:r>
      <w:r w:rsidRPr="00EF52C0">
        <w:rPr>
          <w:rFonts w:ascii="Arial" w:hAnsi="Arial" w:cs="Arial"/>
          <w:spacing w:val="-9"/>
        </w:rPr>
        <w:t xml:space="preserve"> </w:t>
      </w:r>
      <w:r w:rsidRPr="00EF52C0">
        <w:rPr>
          <w:rFonts w:ascii="Arial" w:hAnsi="Arial" w:cs="Arial"/>
        </w:rPr>
        <w:t>trg</w:t>
      </w:r>
      <w:r w:rsidRPr="00EF52C0">
        <w:rPr>
          <w:rFonts w:ascii="Arial" w:hAnsi="Arial" w:cs="Arial"/>
          <w:spacing w:val="-12"/>
        </w:rPr>
        <w:t xml:space="preserve"> </w:t>
      </w:r>
      <w:r w:rsidRPr="00EF52C0">
        <w:rPr>
          <w:rFonts w:ascii="Arial" w:hAnsi="Arial" w:cs="Arial"/>
        </w:rPr>
        <w:t>3A,</w:t>
      </w:r>
      <w:r w:rsidRPr="00EF52C0">
        <w:rPr>
          <w:rFonts w:ascii="Arial" w:hAnsi="Arial" w:cs="Arial"/>
          <w:spacing w:val="-10"/>
        </w:rPr>
        <w:t xml:space="preserve"> </w:t>
      </w:r>
      <w:r w:rsidRPr="00EF52C0">
        <w:rPr>
          <w:rFonts w:ascii="Arial" w:hAnsi="Arial" w:cs="Arial"/>
        </w:rPr>
        <w:t>Rijeka,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OIB:</w:t>
      </w:r>
      <w:r w:rsidRPr="00EF52C0">
        <w:rPr>
          <w:rFonts w:ascii="Arial" w:hAnsi="Arial" w:cs="Arial"/>
          <w:spacing w:val="-8"/>
        </w:rPr>
        <w:t xml:space="preserve"> </w:t>
      </w:r>
      <w:r w:rsidRPr="00EF52C0">
        <w:rPr>
          <w:rFonts w:ascii="Arial" w:hAnsi="Arial" w:cs="Arial"/>
        </w:rPr>
        <w:t>23057039320</w:t>
      </w:r>
      <w:r w:rsidRPr="00EF52C0">
        <w:rPr>
          <w:rFonts w:ascii="Arial" w:hAnsi="Arial" w:cs="Arial"/>
          <w:spacing w:val="-57"/>
        </w:rPr>
        <w:t xml:space="preserve"> </w:t>
      </w:r>
      <w:r w:rsidRPr="00EF52C0">
        <w:rPr>
          <w:rFonts w:ascii="Arial" w:hAnsi="Arial" w:cs="Arial"/>
        </w:rPr>
        <w:t>u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iznosu od 1.157.989,24</w:t>
      </w:r>
      <w:r w:rsidRPr="00EF52C0">
        <w:rPr>
          <w:rFonts w:ascii="Arial" w:hAnsi="Arial" w:cs="Arial"/>
          <w:spacing w:val="-3"/>
        </w:rPr>
        <w:t xml:space="preserve"> </w:t>
      </w:r>
      <w:r w:rsidRPr="00EF52C0">
        <w:rPr>
          <w:rFonts w:ascii="Arial" w:hAnsi="Arial" w:cs="Arial"/>
        </w:rPr>
        <w:t>EUR/8.724.869,96 kn, a što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čini 62,88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%</w:t>
      </w:r>
      <w:r w:rsidRPr="00EF52C0">
        <w:rPr>
          <w:rFonts w:ascii="Arial" w:hAnsi="Arial" w:cs="Arial"/>
          <w:spacing w:val="-1"/>
        </w:rPr>
        <w:t xml:space="preserve"> </w:t>
      </w:r>
      <w:r w:rsidRPr="00EF52C0">
        <w:rPr>
          <w:rFonts w:ascii="Arial" w:hAnsi="Arial" w:cs="Arial"/>
        </w:rPr>
        <w:t>namirenja.</w:t>
      </w:r>
    </w:p>
    <w:p w:rsidRPr="00EF52C0" w:rsidR="00E047D8" w:rsidP="00E047D8" w:rsidRDefault="00E047D8" w14:paraId="3431715F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67D71496" w14:textId="77777777">
      <w:pPr>
        <w:pStyle w:val="Tijeloteksta"/>
        <w:rPr>
          <w:rFonts w:cs="Arial"/>
        </w:rPr>
      </w:pPr>
      <w:r w:rsidRPr="00EF52C0">
        <w:rPr>
          <w:rFonts w:cs="Arial"/>
        </w:rPr>
        <w:t>III. ZAVRŠNI</w:t>
      </w:r>
      <w:r w:rsidRPr="00EF52C0">
        <w:rPr>
          <w:rFonts w:cs="Arial"/>
          <w:spacing w:val="-5"/>
        </w:rPr>
        <w:t xml:space="preserve"> </w:t>
      </w:r>
      <w:r w:rsidRPr="00EF52C0">
        <w:rPr>
          <w:rFonts w:cs="Arial"/>
        </w:rPr>
        <w:t>(DIOBNI)</w:t>
      </w:r>
      <w:r w:rsidRPr="00EF52C0">
        <w:rPr>
          <w:rFonts w:cs="Arial"/>
          <w:spacing w:val="-6"/>
        </w:rPr>
        <w:t xml:space="preserve"> </w:t>
      </w:r>
      <w:r w:rsidRPr="00EF52C0">
        <w:rPr>
          <w:rFonts w:cs="Arial"/>
        </w:rPr>
        <w:t>POPIS</w:t>
      </w:r>
    </w:p>
    <w:p w:rsidRPr="00EF52C0" w:rsidR="00E047D8" w:rsidP="00E047D8" w:rsidRDefault="00E047D8" w14:paraId="413DBED8" w14:textId="77777777">
      <w:pPr>
        <w:pStyle w:val="Tijeloteksta"/>
        <w:rPr>
          <w:rFonts w:cs="Arial"/>
        </w:rPr>
      </w:pPr>
    </w:p>
    <w:p w:rsidRPr="00EF52C0" w:rsidR="00E047D8" w:rsidP="00E047D8" w:rsidRDefault="00E047D8" w14:paraId="78CF4413" w14:textId="77777777">
      <w:pPr>
        <w:pStyle w:val="Tijeloteksta"/>
        <w:spacing w:before="11"/>
        <w:rPr>
          <w:rFonts w:cs="Arial"/>
        </w:rPr>
      </w:pPr>
    </w:p>
    <w:tbl>
      <w:tblPr>
        <w:tblStyle w:val="TableNormal"/>
        <w:tblW w:w="0" w:type="auto"/>
        <w:tblInd w:w="1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firstRow="1" w:lastRow="1" w:firstColumn="1" w:lastColumn="1" w:noHBand="0" w:noVBand="0" w:val="01E0"/>
      </w:tblPr>
      <w:tblGrid>
        <w:gridCol w:w="542"/>
        <w:gridCol w:w="2189"/>
        <w:gridCol w:w="1416"/>
        <w:gridCol w:w="1844"/>
        <w:gridCol w:w="1134"/>
        <w:gridCol w:w="711"/>
        <w:gridCol w:w="1842"/>
      </w:tblGrid>
      <w:tr w:rsidRPr="00E70236" w:rsidR="00E047D8" w:rsidTr="0073081F" w14:paraId="4C1FD6C8" w14:textId="77777777">
        <w:trPr>
          <w:trHeight w:val="1375"/>
        </w:trPr>
        <w:tc>
          <w:tcPr>
            <w:tcW w:w="542" w:type="dxa"/>
          </w:tcPr>
          <w:p w:rsidRPr="00E70236" w:rsidR="00E047D8" w:rsidP="0073081F" w:rsidRDefault="00E047D8" w14:paraId="4273846A" w14:textId="77777777">
            <w:pPr>
              <w:pStyle w:val="TableParagraph"/>
              <w:spacing w:before="53"/>
              <w:ind w:left="33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R.b.</w:t>
            </w:r>
          </w:p>
        </w:tc>
        <w:tc>
          <w:tcPr>
            <w:tcW w:w="2189" w:type="dxa"/>
          </w:tcPr>
          <w:p w:rsidRPr="00E70236" w:rsidR="00E047D8" w:rsidP="0073081F" w:rsidRDefault="00E047D8" w14:paraId="64ABA58E" w14:textId="77777777">
            <w:pPr>
              <w:pStyle w:val="TableParagraph"/>
              <w:spacing w:before="53"/>
              <w:ind w:left="61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1416" w:type="dxa"/>
          </w:tcPr>
          <w:p w:rsidRPr="00E70236" w:rsidR="00E047D8" w:rsidP="0073081F" w:rsidRDefault="00E047D8" w14:paraId="27FB2AA1" w14:textId="77777777">
            <w:pPr>
              <w:pStyle w:val="TableParagraph"/>
              <w:spacing w:before="53"/>
              <w:ind w:left="38" w:righ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OIB</w:t>
            </w:r>
          </w:p>
        </w:tc>
        <w:tc>
          <w:tcPr>
            <w:tcW w:w="1844" w:type="dxa"/>
          </w:tcPr>
          <w:p w:rsidRPr="00E70236" w:rsidR="00E047D8" w:rsidP="0073081F" w:rsidRDefault="00E047D8" w14:paraId="699F277F" w14:textId="77777777">
            <w:pPr>
              <w:pStyle w:val="TableParagraph"/>
              <w:spacing w:before="53"/>
              <w:ind w:left="531" w:right="71" w:hanging="440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Ukupno utvrđene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tražbine</w:t>
            </w:r>
          </w:p>
        </w:tc>
        <w:tc>
          <w:tcPr>
            <w:tcW w:w="1134" w:type="dxa"/>
          </w:tcPr>
          <w:p w:rsidRPr="00E70236" w:rsidR="00E047D8" w:rsidP="0073081F" w:rsidRDefault="00E047D8" w14:paraId="19BB1825" w14:textId="77777777">
            <w:pPr>
              <w:pStyle w:val="TableParagraph"/>
              <w:spacing w:before="53"/>
              <w:ind w:left="79" w:right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Iznos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namirenja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po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završnoj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diobi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3999F139" w14:textId="77777777">
            <w:pPr>
              <w:pStyle w:val="TableParagraph"/>
              <w:spacing w:before="53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%</w:t>
            </w:r>
          </w:p>
          <w:p w:rsidRPr="00E70236" w:rsidR="00E047D8" w:rsidP="0073081F" w:rsidRDefault="00E047D8" w14:paraId="61C7F0DF" w14:textId="77777777">
            <w:pPr>
              <w:pStyle w:val="TableParagraph"/>
              <w:spacing w:before="2"/>
              <w:ind w:left="69" w:right="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namir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enja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4E707AB2" w14:textId="77777777">
            <w:pPr>
              <w:pStyle w:val="TableParagraph"/>
              <w:spacing w:before="53"/>
              <w:ind w:left="94" w:right="9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Nenamireni</w:t>
            </w:r>
            <w:r w:rsidRPr="00E7023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iznos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nakon završne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diobe</w:t>
            </w:r>
          </w:p>
        </w:tc>
      </w:tr>
      <w:tr w:rsidRPr="00E70236" w:rsidR="00E047D8" w:rsidTr="0073081F" w14:paraId="28253E2B" w14:textId="77777777">
        <w:trPr>
          <w:trHeight w:val="1122"/>
        </w:trPr>
        <w:tc>
          <w:tcPr>
            <w:tcW w:w="542" w:type="dxa"/>
          </w:tcPr>
          <w:p w:rsidRPr="00E70236" w:rsidR="00E047D8" w:rsidP="0073081F" w:rsidRDefault="00E047D8" w14:paraId="7C7F8182" w14:textId="77777777">
            <w:pPr>
              <w:pStyle w:val="TableParagraph"/>
              <w:spacing w:before="53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89" w:type="dxa"/>
          </w:tcPr>
          <w:p w:rsidRPr="00E70236" w:rsidR="00E047D8" w:rsidP="0073081F" w:rsidRDefault="00E047D8" w14:paraId="429843AD" w14:textId="77777777">
            <w:pPr>
              <w:pStyle w:val="TableParagraph"/>
              <w:spacing w:before="49"/>
              <w:ind w:right="293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2"/>
                <w:sz w:val="20"/>
                <w:szCs w:val="20"/>
              </w:rPr>
              <w:t xml:space="preserve">UNIQUA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osiguranje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E70236" w:rsidR="00E047D8" w:rsidP="0073081F" w:rsidRDefault="00E047D8" w14:paraId="6669099B" w14:textId="77777777">
            <w:pPr>
              <w:pStyle w:val="TableParagraph"/>
              <w:ind w:right="81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Planinska 13A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66A25D44" w14:textId="77777777">
            <w:pPr>
              <w:pStyle w:val="TableParagraph"/>
              <w:spacing w:before="49"/>
              <w:ind w:left="38" w:right="1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75665455333</w:t>
            </w:r>
          </w:p>
        </w:tc>
        <w:tc>
          <w:tcPr>
            <w:tcW w:w="1844" w:type="dxa"/>
          </w:tcPr>
          <w:p w:rsidRPr="00E70236" w:rsidR="00E047D8" w:rsidP="0073081F" w:rsidRDefault="00E047D8" w14:paraId="7DE0F15C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54.415,62 kn/</w:t>
            </w:r>
          </w:p>
          <w:p w:rsidRPr="00E70236" w:rsidR="00E047D8" w:rsidP="0073081F" w:rsidRDefault="00E047D8" w14:paraId="399859B2" w14:textId="7777777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7.222,19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24B5E47F" w14:textId="77777777">
            <w:pPr>
              <w:pStyle w:val="TableParagraph"/>
              <w:spacing w:before="49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710BA603" w14:textId="77777777">
            <w:pPr>
              <w:pStyle w:val="TableParagraph"/>
              <w:spacing w:before="4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66ECC509" w14:textId="77777777">
            <w:pPr>
              <w:pStyle w:val="TableParagraph"/>
              <w:spacing w:before="49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54.415,62 kn/</w:t>
            </w:r>
          </w:p>
          <w:p w:rsidRPr="00E70236" w:rsidR="00E047D8" w:rsidP="0073081F" w:rsidRDefault="00E047D8" w14:paraId="244FE587" w14:textId="77777777">
            <w:pPr>
              <w:pStyle w:val="TableParagraph"/>
              <w:spacing w:before="1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7.222,19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38965F10" w14:textId="77777777">
        <w:trPr>
          <w:trHeight w:val="1879"/>
        </w:trPr>
        <w:tc>
          <w:tcPr>
            <w:tcW w:w="542" w:type="dxa"/>
          </w:tcPr>
          <w:p w:rsidRPr="00E70236" w:rsidR="00E047D8" w:rsidP="0073081F" w:rsidRDefault="00E047D8" w14:paraId="37CEAE18" w14:textId="77777777">
            <w:pPr>
              <w:pStyle w:val="TableParagraph"/>
              <w:spacing w:before="53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89" w:type="dxa"/>
          </w:tcPr>
          <w:p w:rsidRPr="00E70236" w:rsidR="00E047D8" w:rsidP="0073081F" w:rsidRDefault="00E047D8" w14:paraId="0EF9AA96" w14:textId="77777777">
            <w:pPr>
              <w:pStyle w:val="TableParagraph"/>
              <w:spacing w:before="49"/>
              <w:ind w:right="5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SUVLASNICI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GARAŽE </w:t>
            </w:r>
            <w:r w:rsidRPr="00E70236">
              <w:rPr>
                <w:rFonts w:ascii="Arial" w:hAnsi="Arial" w:cs="Arial"/>
                <w:sz w:val="20"/>
                <w:szCs w:val="20"/>
              </w:rPr>
              <w:t>MIHOVILA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KRUŠLINA 14-24,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ZAPREŠIĆ</w:t>
            </w:r>
          </w:p>
          <w:p w:rsidRPr="00E70236" w:rsidR="00E047D8" w:rsidP="0073081F" w:rsidRDefault="00E047D8" w14:paraId="1B11E422" w14:textId="77777777">
            <w:pPr>
              <w:pStyle w:val="TableParagraph"/>
              <w:ind w:right="135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Po upravitelju HPC-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SPG, d.o.o,, Srebrnjak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55,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1869A334" w14:textId="77777777">
            <w:pPr>
              <w:pStyle w:val="TableParagraph"/>
              <w:spacing w:before="49"/>
              <w:ind w:left="38" w:right="1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45026196523</w:t>
            </w:r>
          </w:p>
        </w:tc>
        <w:tc>
          <w:tcPr>
            <w:tcW w:w="1844" w:type="dxa"/>
          </w:tcPr>
          <w:p w:rsidRPr="00E70236" w:rsidR="00E047D8" w:rsidP="0073081F" w:rsidRDefault="00E047D8" w14:paraId="27A6B3DF" w14:textId="77777777">
            <w:pPr>
              <w:pStyle w:val="TableParagraph"/>
              <w:spacing w:before="49"/>
              <w:ind w:right="510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33.742.06 kn/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4.478,34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414F2B68" w14:textId="77777777">
            <w:pPr>
              <w:pStyle w:val="TableParagraph"/>
              <w:spacing w:before="49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154113DE" w14:textId="77777777">
            <w:pPr>
              <w:pStyle w:val="TableParagraph"/>
              <w:spacing w:before="4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7CA3F261" w14:textId="77777777">
            <w:pPr>
              <w:pStyle w:val="TableParagraph"/>
              <w:spacing w:before="49"/>
              <w:ind w:left="6" w:right="552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33.742.06 kn/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4.478,34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3FFBFFD7" w14:textId="77777777">
        <w:trPr>
          <w:trHeight w:val="1881"/>
        </w:trPr>
        <w:tc>
          <w:tcPr>
            <w:tcW w:w="542" w:type="dxa"/>
          </w:tcPr>
          <w:p w:rsidRPr="00E70236" w:rsidR="00E047D8" w:rsidP="0073081F" w:rsidRDefault="00E047D8" w14:paraId="7BC9AAF9" w14:textId="77777777">
            <w:pPr>
              <w:pStyle w:val="TableParagraph"/>
              <w:spacing w:before="54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89" w:type="dxa"/>
          </w:tcPr>
          <w:p w:rsidRPr="00E70236" w:rsidR="00E047D8" w:rsidP="0073081F" w:rsidRDefault="00E047D8" w14:paraId="02B0FB36" w14:textId="77777777">
            <w:pPr>
              <w:pStyle w:val="TableParagraph"/>
              <w:spacing w:before="49"/>
              <w:ind w:right="348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SUVLASNICI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GARAŽE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4"/>
                <w:sz w:val="20"/>
                <w:szCs w:val="20"/>
              </w:rPr>
              <w:t xml:space="preserve">JURKOVIĆEVA 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>bb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E70236" w:rsidR="00E047D8" w:rsidP="0073081F" w:rsidRDefault="00E047D8" w14:paraId="5AA1F7B2" w14:textId="77777777">
            <w:pPr>
              <w:pStyle w:val="TableParagraph"/>
              <w:spacing w:before="1"/>
              <w:ind w:right="135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Po upravitelju HPC-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SPG, d.o.o,, Srebrnjak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55,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12A84089" w14:textId="77777777">
            <w:pPr>
              <w:pStyle w:val="TableParagraph"/>
              <w:spacing w:before="49"/>
              <w:ind w:left="38" w:right="1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45026196523</w:t>
            </w:r>
          </w:p>
        </w:tc>
        <w:tc>
          <w:tcPr>
            <w:tcW w:w="1844" w:type="dxa"/>
          </w:tcPr>
          <w:p w:rsidRPr="00E70236" w:rsidR="00E047D8" w:rsidP="0073081F" w:rsidRDefault="00E047D8" w14:paraId="5BC07C38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177.741,67</w:t>
            </w:r>
            <w:r w:rsidRPr="00E7023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026A4FE2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23.590,37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438734EB" w14:textId="77777777">
            <w:pPr>
              <w:pStyle w:val="TableParagraph"/>
              <w:spacing w:before="55"/>
              <w:ind w:left="0" w:right="36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3505EE78" w14:textId="77777777">
            <w:pPr>
              <w:pStyle w:val="TableParagraph"/>
              <w:spacing w:before="4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3F9A4CEF" w14:textId="77777777">
            <w:pPr>
              <w:pStyle w:val="TableParagraph"/>
              <w:spacing w:before="49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177.741,67</w:t>
            </w:r>
            <w:r w:rsidRPr="00E7023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</w:t>
            </w:r>
          </w:p>
          <w:p w:rsidRPr="00E70236" w:rsidR="00E047D8" w:rsidP="0073081F" w:rsidRDefault="00E047D8" w14:paraId="1D863069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23.590,37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63C8B604" w14:textId="77777777">
        <w:trPr>
          <w:trHeight w:val="1374"/>
        </w:trPr>
        <w:tc>
          <w:tcPr>
            <w:tcW w:w="542" w:type="dxa"/>
          </w:tcPr>
          <w:p w:rsidRPr="00E70236" w:rsidR="00E047D8" w:rsidP="0073081F" w:rsidRDefault="00E047D8" w14:paraId="4192B0D3" w14:textId="77777777">
            <w:pPr>
              <w:pStyle w:val="TableParagraph"/>
              <w:spacing w:before="53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89" w:type="dxa"/>
          </w:tcPr>
          <w:p w:rsidRPr="00E70236" w:rsidR="00E047D8" w:rsidP="0073081F" w:rsidRDefault="00E047D8" w14:paraId="339660B3" w14:textId="77777777">
            <w:pPr>
              <w:pStyle w:val="TableParagraph"/>
              <w:spacing w:before="49"/>
              <w:ind w:right="363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>JAVNI BILJEŽNIK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ILINKA</w:t>
            </w:r>
            <w:r w:rsidRPr="00E7023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LISONEK</w:t>
            </w:r>
          </w:p>
          <w:p w:rsidRPr="00E70236" w:rsidR="00E047D8" w:rsidP="0073081F" w:rsidRDefault="00E047D8" w14:paraId="2B0888E6" w14:textId="77777777">
            <w:pPr>
              <w:pStyle w:val="TableParagraph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Trg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hrvatskih</w:t>
            </w:r>
            <w:r w:rsidRPr="00E7023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velikana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4,</w:t>
            </w:r>
          </w:p>
          <w:p w:rsidRPr="00E70236" w:rsidR="00E047D8" w:rsidP="0073081F" w:rsidRDefault="00E047D8" w14:paraId="0178992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0A9920FA" w14:textId="77777777">
            <w:pPr>
              <w:pStyle w:val="TableParagraph"/>
              <w:spacing w:before="49"/>
              <w:ind w:left="38" w:right="1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44743025078</w:t>
            </w:r>
          </w:p>
        </w:tc>
        <w:tc>
          <w:tcPr>
            <w:tcW w:w="1844" w:type="dxa"/>
          </w:tcPr>
          <w:p w:rsidRPr="00E70236" w:rsidR="00E047D8" w:rsidP="0073081F" w:rsidRDefault="00E047D8" w14:paraId="2F92D131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33.466,25 kn/</w:t>
            </w:r>
          </w:p>
          <w:p w:rsidRPr="00E70236" w:rsidR="00E047D8" w:rsidP="0073081F" w:rsidRDefault="00E047D8" w14:paraId="2E7016E3" w14:textId="7777777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4.441,73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1D2AC8A3" w14:textId="77777777">
            <w:pPr>
              <w:pStyle w:val="TableParagraph"/>
              <w:spacing w:before="49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0D5FDFF6" w14:textId="77777777">
            <w:pPr>
              <w:pStyle w:val="TableParagraph"/>
              <w:spacing w:before="4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321F87D1" w14:textId="77777777">
            <w:pPr>
              <w:pStyle w:val="TableParagraph"/>
              <w:spacing w:before="49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33.466,25 kn/</w:t>
            </w:r>
          </w:p>
          <w:p w:rsidRPr="00E70236" w:rsidR="00E047D8" w:rsidP="0073081F" w:rsidRDefault="00E047D8" w14:paraId="7EAA3BE5" w14:textId="77777777">
            <w:pPr>
              <w:pStyle w:val="TableParagraph"/>
              <w:spacing w:before="1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4.441,73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3218EC12" w14:textId="77777777">
        <w:trPr>
          <w:trHeight w:val="364"/>
        </w:trPr>
        <w:tc>
          <w:tcPr>
            <w:tcW w:w="542" w:type="dxa"/>
          </w:tcPr>
          <w:p w:rsidRPr="00E70236" w:rsidR="00E047D8" w:rsidP="0073081F" w:rsidRDefault="00E047D8" w14:paraId="25FB9664" w14:textId="77777777">
            <w:pPr>
              <w:pStyle w:val="TableParagraph"/>
              <w:spacing w:before="53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89" w:type="dxa"/>
          </w:tcPr>
          <w:p w:rsidRPr="00E70236" w:rsidR="00E047D8" w:rsidP="0073081F" w:rsidRDefault="00E047D8" w14:paraId="3FC53320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SUVLASNICI</w:t>
            </w:r>
          </w:p>
        </w:tc>
        <w:tc>
          <w:tcPr>
            <w:tcW w:w="1416" w:type="dxa"/>
          </w:tcPr>
          <w:p w:rsidRPr="00E70236" w:rsidR="00E047D8" w:rsidP="0073081F" w:rsidRDefault="00E047D8" w14:paraId="0B472054" w14:textId="77777777">
            <w:pPr>
              <w:pStyle w:val="TableParagraph"/>
              <w:spacing w:before="49"/>
              <w:ind w:left="38" w:right="1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45026196523</w:t>
            </w:r>
          </w:p>
        </w:tc>
        <w:tc>
          <w:tcPr>
            <w:tcW w:w="1844" w:type="dxa"/>
          </w:tcPr>
          <w:p w:rsidRPr="00E70236" w:rsidR="00E047D8" w:rsidP="0073081F" w:rsidRDefault="00E047D8" w14:paraId="42AFF7DA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11.329,70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</w:tc>
        <w:tc>
          <w:tcPr>
            <w:tcW w:w="1134" w:type="dxa"/>
          </w:tcPr>
          <w:p w:rsidRPr="00E70236" w:rsidR="00E047D8" w:rsidP="0073081F" w:rsidRDefault="00E047D8" w14:paraId="73C44F04" w14:textId="77777777">
            <w:pPr>
              <w:pStyle w:val="TableParagraph"/>
              <w:spacing w:before="49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4D185113" w14:textId="77777777">
            <w:pPr>
              <w:pStyle w:val="TableParagraph"/>
              <w:spacing w:before="49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38EB3339" w14:textId="77777777">
            <w:pPr>
              <w:pStyle w:val="TableParagraph"/>
              <w:spacing w:before="49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11.329,70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</w:tc>
      </w:tr>
    </w:tbl>
    <w:p w:rsidRPr="00EF52C0" w:rsidR="00E047D8" w:rsidP="00E047D8" w:rsidRDefault="00E047D8" w14:paraId="01254AA1" w14:textId="77777777">
      <w:pPr>
        <w:rPr>
          <w:rFonts w:ascii="Arial" w:hAnsi="Arial" w:cs="Arial"/>
        </w:rPr>
        <w:sectPr w:rsidRPr="00EF52C0" w:rsidR="00E047D8" w:rsidSect="0073081F">
          <w:pgSz w:w="11910" w:h="16840"/>
          <w:pgMar w:top="1418" w:right="1418" w:bottom="1418" w:left="1418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firstRow="1" w:lastRow="1" w:firstColumn="1" w:lastColumn="1" w:noHBand="0" w:noVBand="0" w:val="01E0"/>
      </w:tblPr>
      <w:tblGrid>
        <w:gridCol w:w="542"/>
        <w:gridCol w:w="2189"/>
        <w:gridCol w:w="1416"/>
        <w:gridCol w:w="1844"/>
        <w:gridCol w:w="1134"/>
        <w:gridCol w:w="711"/>
        <w:gridCol w:w="1842"/>
      </w:tblGrid>
      <w:tr w:rsidRPr="00E70236" w:rsidR="00E047D8" w:rsidTr="0073081F" w14:paraId="160DA709" w14:textId="77777777">
        <w:trPr>
          <w:trHeight w:val="1629"/>
        </w:trPr>
        <w:tc>
          <w:tcPr>
            <w:tcW w:w="542" w:type="dxa"/>
          </w:tcPr>
          <w:p w:rsidRPr="00E70236" w:rsidR="00E047D8" w:rsidP="0073081F" w:rsidRDefault="00E047D8" w14:paraId="0EACBF09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</w:tcPr>
          <w:p w:rsidRPr="00E70236" w:rsidR="00E047D8" w:rsidP="0073081F" w:rsidRDefault="00E047D8" w14:paraId="142966C2" w14:textId="77777777">
            <w:pPr>
              <w:pStyle w:val="TableParagraph"/>
              <w:spacing w:before="47"/>
              <w:ind w:right="63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GARAŽE</w:t>
            </w:r>
            <w:r w:rsidRPr="00E7023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MIHOVILA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KRUŠLINA 24,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ZAPREŠIĆ</w:t>
            </w:r>
          </w:p>
          <w:p w:rsidRPr="00E70236" w:rsidR="00E047D8" w:rsidP="0073081F" w:rsidRDefault="00E047D8" w14:paraId="1357DF15" w14:textId="77777777">
            <w:pPr>
              <w:pStyle w:val="TableParagraph"/>
              <w:spacing w:before="1"/>
              <w:ind w:right="135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Po upravitelju HPC-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SPG, d.o.o,, Srebrnjak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55,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2D15E61C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</w:tcPr>
          <w:p w:rsidRPr="00E70236" w:rsidR="00E047D8" w:rsidP="0073081F" w:rsidRDefault="00E047D8" w14:paraId="3C298837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1.503,71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205B857B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721C733B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487D9D70" w14:textId="77777777">
            <w:pPr>
              <w:pStyle w:val="TableParagraph"/>
              <w:spacing w:before="47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1.503,71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04B595E5" w14:textId="77777777">
        <w:trPr>
          <w:trHeight w:val="2133"/>
        </w:trPr>
        <w:tc>
          <w:tcPr>
            <w:tcW w:w="542" w:type="dxa"/>
          </w:tcPr>
          <w:p w:rsidRPr="00E70236" w:rsidR="00E047D8" w:rsidP="0073081F" w:rsidRDefault="00E047D8" w14:paraId="24CDB37A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89" w:type="dxa"/>
          </w:tcPr>
          <w:p w:rsidRPr="00E70236" w:rsidR="00E047D8" w:rsidP="0073081F" w:rsidRDefault="00E047D8" w14:paraId="026B136F" w14:textId="77777777">
            <w:pPr>
              <w:pStyle w:val="TableParagraph"/>
              <w:ind w:right="51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SUVLASNICI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STAMBENE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ZGRADE</w:t>
            </w:r>
            <w:r w:rsidRPr="00E7023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TRG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2"/>
                <w:sz w:val="20"/>
                <w:szCs w:val="20"/>
              </w:rPr>
              <w:t>PETRA</w:t>
            </w:r>
            <w:r w:rsidRPr="00E7023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PETRETIĆA</w:t>
            </w:r>
            <w:r w:rsidRPr="00E7023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a,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E70236" w:rsidR="00E047D8" w:rsidP="0073081F" w:rsidRDefault="00E047D8" w14:paraId="60D54112" w14:textId="77777777">
            <w:pPr>
              <w:pStyle w:val="TableParagraph"/>
              <w:ind w:right="135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Po upravitelju HPC-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SPG, d.o.o,, Srebrnjak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55,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702E2EC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45026196523</w:t>
            </w:r>
          </w:p>
        </w:tc>
        <w:tc>
          <w:tcPr>
            <w:tcW w:w="1844" w:type="dxa"/>
          </w:tcPr>
          <w:p w:rsidRPr="00E70236" w:rsidR="00E047D8" w:rsidP="0073081F" w:rsidRDefault="00E047D8" w14:paraId="36C54D9A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3.913,14 kn/</w:t>
            </w:r>
          </w:p>
          <w:p w:rsidRPr="00E70236" w:rsidR="00E047D8" w:rsidP="0073081F" w:rsidRDefault="00E047D8" w14:paraId="4A3EE789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519,36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6A453D65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7D514898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325AE78E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3.913,14 kn/</w:t>
            </w:r>
          </w:p>
          <w:p w:rsidRPr="00E70236" w:rsidR="00E047D8" w:rsidP="0073081F" w:rsidRDefault="00E047D8" w14:paraId="647201A2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519,36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5AF021F1" w14:textId="77777777">
        <w:trPr>
          <w:trHeight w:val="1123"/>
        </w:trPr>
        <w:tc>
          <w:tcPr>
            <w:tcW w:w="542" w:type="dxa"/>
          </w:tcPr>
          <w:p w:rsidRPr="00E70236" w:rsidR="00E047D8" w:rsidP="0073081F" w:rsidRDefault="00E047D8" w14:paraId="45443733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89" w:type="dxa"/>
          </w:tcPr>
          <w:p w:rsidRPr="00E70236" w:rsidR="00E047D8" w:rsidP="0073081F" w:rsidRDefault="00E047D8" w14:paraId="6506848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>HRVATSKE</w:t>
            </w:r>
            <w:r w:rsidRPr="00E7023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>ŠUME</w:t>
            </w:r>
          </w:p>
          <w:p w:rsidRPr="00E70236" w:rsidR="00E047D8" w:rsidP="0073081F" w:rsidRDefault="00E047D8" w14:paraId="4617298D" w14:textId="77777777">
            <w:pPr>
              <w:pStyle w:val="TableParagraph"/>
              <w:ind w:right="75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Ljudevita F.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Vukotinovića </w:t>
            </w:r>
            <w:r w:rsidRPr="00E70236">
              <w:rPr>
                <w:rFonts w:ascii="Arial" w:hAnsi="Arial" w:cs="Arial"/>
                <w:sz w:val="20"/>
                <w:szCs w:val="20"/>
              </w:rPr>
              <w:t>2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01A1DF6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69693144506</w:t>
            </w:r>
          </w:p>
        </w:tc>
        <w:tc>
          <w:tcPr>
            <w:tcW w:w="1844" w:type="dxa"/>
          </w:tcPr>
          <w:p w:rsidRPr="00E70236" w:rsidR="00E047D8" w:rsidP="0073081F" w:rsidRDefault="00E047D8" w14:paraId="3A03B8A6" w14:textId="7777777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282.373,16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3BCF906C" w14:textId="77777777">
            <w:pPr>
              <w:pStyle w:val="TableParagraph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37.477,36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24E4558E" w14:textId="77777777">
            <w:pPr>
              <w:pStyle w:val="TableParagraph"/>
              <w:spacing w:before="49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66B2E5A7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782112ED" w14:textId="77777777">
            <w:pPr>
              <w:pStyle w:val="TableParagraph"/>
              <w:spacing w:before="49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282.373,16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27E01771" w14:textId="77777777">
            <w:pPr>
              <w:pStyle w:val="TableParagraph"/>
              <w:spacing w:before="80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37.477,36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5CAEBC03" w14:textId="77777777">
        <w:trPr>
          <w:trHeight w:val="1120"/>
        </w:trPr>
        <w:tc>
          <w:tcPr>
            <w:tcW w:w="542" w:type="dxa"/>
          </w:tcPr>
          <w:p w:rsidRPr="00E70236" w:rsidR="00E047D8" w:rsidP="0073081F" w:rsidRDefault="00E047D8" w14:paraId="4952F6DD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89" w:type="dxa"/>
          </w:tcPr>
          <w:p w:rsidRPr="00E70236" w:rsidR="00E047D8" w:rsidP="0073081F" w:rsidRDefault="00E047D8" w14:paraId="0ED54DBC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ALU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PRODUCT</w:t>
            </w:r>
          </w:p>
          <w:p w:rsidRPr="00E70236" w:rsidR="00E047D8" w:rsidP="0073081F" w:rsidRDefault="00E047D8" w14:paraId="2813E9C8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E70236" w:rsidR="00E047D8" w:rsidP="0073081F" w:rsidRDefault="00E047D8" w14:paraId="1EFC783F" w14:textId="77777777">
            <w:pPr>
              <w:pStyle w:val="TableParagraph"/>
              <w:ind w:right="1272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Đačka 72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569DD38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69474234559</w:t>
            </w:r>
          </w:p>
        </w:tc>
        <w:tc>
          <w:tcPr>
            <w:tcW w:w="1844" w:type="dxa"/>
          </w:tcPr>
          <w:p w:rsidRPr="00E70236" w:rsidR="00E047D8" w:rsidP="0073081F" w:rsidRDefault="00E047D8" w14:paraId="7FC8457E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171.611,22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411EEB1C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22.776,72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5A2E6038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402E3663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47E938F9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171.611,22</w:t>
            </w:r>
            <w:r w:rsidRPr="00E7023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593B8D7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22.776,72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1B5B3771" w14:textId="77777777">
        <w:trPr>
          <w:trHeight w:val="1123"/>
        </w:trPr>
        <w:tc>
          <w:tcPr>
            <w:tcW w:w="542" w:type="dxa"/>
          </w:tcPr>
          <w:p w:rsidRPr="00E70236" w:rsidR="00E047D8" w:rsidP="0073081F" w:rsidRDefault="00E047D8" w14:paraId="366F9841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89" w:type="dxa"/>
          </w:tcPr>
          <w:p w:rsidRPr="00E70236" w:rsidR="00E047D8" w:rsidP="0073081F" w:rsidRDefault="00E047D8" w14:paraId="7230D54B" w14:textId="77777777">
            <w:pPr>
              <w:pStyle w:val="TableParagraph"/>
              <w:ind w:right="378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TRIGLAV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OSIGURANJE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E70236" w:rsidR="00E047D8" w:rsidP="0073081F" w:rsidRDefault="00E047D8" w14:paraId="56739CB9" w14:textId="77777777">
            <w:pPr>
              <w:pStyle w:val="TableParagraph"/>
              <w:spacing w:before="1"/>
              <w:ind w:right="618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Antuna Heinza 4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2C50566D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29743547503</w:t>
            </w:r>
          </w:p>
        </w:tc>
        <w:tc>
          <w:tcPr>
            <w:tcW w:w="1844" w:type="dxa"/>
          </w:tcPr>
          <w:p w:rsidRPr="00E70236" w:rsidR="00E047D8" w:rsidP="0073081F" w:rsidRDefault="00E047D8" w14:paraId="211058AF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25.405,25 kn/</w:t>
            </w:r>
          </w:p>
          <w:p w:rsidRPr="00E70236" w:rsidR="00E047D8" w:rsidP="0073081F" w:rsidRDefault="00E047D8" w14:paraId="0B26F730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3.371,86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70E59618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32BC169F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74BCADFF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25.405,25 kn/</w:t>
            </w:r>
          </w:p>
          <w:p w:rsidRPr="00E70236" w:rsidR="00E047D8" w:rsidP="0073081F" w:rsidRDefault="00E047D8" w14:paraId="056C007C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3.371,86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72E99875" w14:textId="77777777">
        <w:trPr>
          <w:trHeight w:val="2385"/>
        </w:trPr>
        <w:tc>
          <w:tcPr>
            <w:tcW w:w="542" w:type="dxa"/>
          </w:tcPr>
          <w:p w:rsidRPr="00E70236" w:rsidR="00E047D8" w:rsidP="0073081F" w:rsidRDefault="00E047D8" w14:paraId="156AABD7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89" w:type="dxa"/>
          </w:tcPr>
          <w:p w:rsidRPr="00E70236" w:rsidR="00E047D8" w:rsidP="0073081F" w:rsidRDefault="00E047D8" w14:paraId="384F1D04" w14:textId="77777777">
            <w:pPr>
              <w:pStyle w:val="TableParagraph"/>
              <w:ind w:right="32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SUVLASNICI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GARAŽE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>GRAHOROVA S-9,</w:t>
            </w:r>
            <w:r w:rsidRPr="00E70236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E70236" w:rsidR="00E047D8" w:rsidP="0073081F" w:rsidRDefault="00E047D8" w14:paraId="4E18E7FC" w14:textId="77777777">
            <w:pPr>
              <w:pStyle w:val="TableParagraph"/>
              <w:ind w:right="26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Po zajedničkom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upravitelju Stambeni</w:t>
            </w:r>
            <w:r w:rsidRPr="00E70236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servis –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Poslovni</w:t>
            </w:r>
          </w:p>
          <w:p w:rsidRPr="00E70236" w:rsidR="00E047D8" w:rsidP="0073081F" w:rsidRDefault="00E047D8" w14:paraId="2C889DF7" w14:textId="77777777">
            <w:pPr>
              <w:pStyle w:val="TableParagraph"/>
              <w:ind w:right="90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centar,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d.o.o,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Odranska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5,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1020EA65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42547882422</w:t>
            </w:r>
          </w:p>
        </w:tc>
        <w:tc>
          <w:tcPr>
            <w:tcW w:w="1844" w:type="dxa"/>
          </w:tcPr>
          <w:p w:rsidRPr="00E70236" w:rsidR="00E047D8" w:rsidP="0073081F" w:rsidRDefault="00E047D8" w14:paraId="59CCDA1D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2.902,11</w:t>
            </w:r>
            <w:r w:rsidRPr="00E7023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22D877EF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385,18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657DC6CA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254031B7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2ABFF66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2.902,11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215C7462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385,18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2C3BDFCD" w14:textId="77777777">
        <w:trPr>
          <w:trHeight w:val="868"/>
        </w:trPr>
        <w:tc>
          <w:tcPr>
            <w:tcW w:w="542" w:type="dxa"/>
          </w:tcPr>
          <w:p w:rsidRPr="00E70236" w:rsidR="00E047D8" w:rsidP="0073081F" w:rsidRDefault="00E047D8" w14:paraId="068ABDF0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89" w:type="dxa"/>
          </w:tcPr>
          <w:p w:rsidRPr="00E70236" w:rsidR="00E047D8" w:rsidP="0073081F" w:rsidRDefault="00E047D8" w14:paraId="13A5565D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SAMOBORKA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E70236" w:rsidR="00E047D8" w:rsidP="0073081F" w:rsidRDefault="00E047D8" w14:paraId="48EEEDC6" w14:textId="77777777">
            <w:pPr>
              <w:pStyle w:val="TableParagraph"/>
              <w:spacing w:before="2"/>
              <w:ind w:right="64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Zagrebačka 32/a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Samobor</w:t>
            </w:r>
          </w:p>
        </w:tc>
        <w:tc>
          <w:tcPr>
            <w:tcW w:w="1416" w:type="dxa"/>
          </w:tcPr>
          <w:p w:rsidRPr="00E70236" w:rsidR="00E047D8" w:rsidP="0073081F" w:rsidRDefault="00E047D8" w14:paraId="1124A36B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53149109818</w:t>
            </w:r>
          </w:p>
        </w:tc>
        <w:tc>
          <w:tcPr>
            <w:tcW w:w="1844" w:type="dxa"/>
          </w:tcPr>
          <w:p w:rsidRPr="00E70236" w:rsidR="00E047D8" w:rsidP="0073081F" w:rsidRDefault="00E047D8" w14:paraId="459DF538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2.089.240,38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57D54BC5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277.289,85 EUR</w:t>
            </w:r>
          </w:p>
        </w:tc>
        <w:tc>
          <w:tcPr>
            <w:tcW w:w="1134" w:type="dxa"/>
          </w:tcPr>
          <w:p w:rsidRPr="00E70236" w:rsidR="00E047D8" w:rsidP="0073081F" w:rsidRDefault="00E047D8" w14:paraId="2CC8AA05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292F5969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1885D196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2.089.240,38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60C6230F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277.289,85 EUR</w:t>
            </w:r>
          </w:p>
        </w:tc>
      </w:tr>
      <w:tr w:rsidRPr="00E70236" w:rsidR="00E047D8" w:rsidTr="0073081F" w14:paraId="7E2D4CB8" w14:textId="77777777">
        <w:trPr>
          <w:trHeight w:val="1123"/>
        </w:trPr>
        <w:tc>
          <w:tcPr>
            <w:tcW w:w="542" w:type="dxa"/>
          </w:tcPr>
          <w:p w:rsidRPr="00E70236" w:rsidR="00E047D8" w:rsidP="0073081F" w:rsidRDefault="00E047D8" w14:paraId="10057DCA" w14:textId="77777777">
            <w:pPr>
              <w:pStyle w:val="TableParagraph"/>
              <w:spacing w:before="52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89" w:type="dxa"/>
          </w:tcPr>
          <w:p w:rsidRPr="00E70236" w:rsidR="00E047D8" w:rsidP="0073081F" w:rsidRDefault="00E047D8" w14:paraId="3DB75858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PARTNER</w:t>
            </w:r>
            <w:r w:rsidRPr="00E7023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BANKA</w:t>
            </w:r>
          </w:p>
          <w:p w:rsidRPr="00E70236" w:rsidR="00E047D8" w:rsidP="0073081F" w:rsidRDefault="00E047D8" w14:paraId="3DC4F705" w14:textId="77777777">
            <w:pPr>
              <w:pStyle w:val="TableParagraph"/>
              <w:spacing w:before="1"/>
              <w:ind w:right="105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d.d.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Vončinina </w:t>
            </w:r>
            <w:r w:rsidRPr="00E70236">
              <w:rPr>
                <w:rFonts w:ascii="Arial" w:hAnsi="Arial" w:cs="Arial"/>
                <w:spacing w:val="-2"/>
                <w:sz w:val="20"/>
                <w:szCs w:val="20"/>
              </w:rPr>
              <w:t>2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4845467E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71221608291</w:t>
            </w:r>
          </w:p>
        </w:tc>
        <w:tc>
          <w:tcPr>
            <w:tcW w:w="1844" w:type="dxa"/>
          </w:tcPr>
          <w:p w:rsidRPr="00E70236" w:rsidR="00E047D8" w:rsidP="0073081F" w:rsidRDefault="00E047D8" w14:paraId="24AE3B26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316.481,30</w:t>
            </w:r>
            <w:r w:rsidRPr="00E7023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4B1FDF72" w14:textId="7777777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42.004,29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20CBEC90" w14:textId="77777777">
            <w:pPr>
              <w:pStyle w:val="TableParagraph"/>
              <w:spacing w:before="47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4A3F031D" w14:textId="77777777">
            <w:pPr>
              <w:pStyle w:val="TableParagraph"/>
              <w:spacing w:before="4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6E674F37" w14:textId="77777777">
            <w:pPr>
              <w:pStyle w:val="TableParagraph"/>
              <w:spacing w:before="47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316.481,30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0C56EF77" w14:textId="77777777">
            <w:pPr>
              <w:pStyle w:val="TableParagraph"/>
              <w:spacing w:before="1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42.004,29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4EDAAEE6" w14:textId="77777777">
        <w:trPr>
          <w:trHeight w:val="868"/>
        </w:trPr>
        <w:tc>
          <w:tcPr>
            <w:tcW w:w="542" w:type="dxa"/>
          </w:tcPr>
          <w:p w:rsidRPr="00E70236" w:rsidR="00E047D8" w:rsidP="0073081F" w:rsidRDefault="00E047D8" w14:paraId="2AE51A4B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189" w:type="dxa"/>
          </w:tcPr>
          <w:p w:rsidRPr="00E70236" w:rsidR="00E047D8" w:rsidP="0073081F" w:rsidRDefault="00E047D8" w14:paraId="322E7501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AUTOZUBAK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E70236" w:rsidR="00E047D8" w:rsidP="0073081F" w:rsidRDefault="00E047D8" w14:paraId="3B4B8553" w14:textId="77777777">
            <w:pPr>
              <w:pStyle w:val="TableParagraph"/>
              <w:ind w:right="709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Zagrebačka </w:t>
            </w:r>
            <w:r w:rsidRPr="00E70236">
              <w:rPr>
                <w:rFonts w:ascii="Arial" w:hAnsi="Arial" w:cs="Arial"/>
                <w:sz w:val="20"/>
                <w:szCs w:val="20"/>
              </w:rPr>
              <w:t>117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Velika</w:t>
            </w:r>
            <w:r w:rsidRPr="00E7023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Gorica</w:t>
            </w:r>
          </w:p>
        </w:tc>
        <w:tc>
          <w:tcPr>
            <w:tcW w:w="1416" w:type="dxa"/>
          </w:tcPr>
          <w:p w:rsidRPr="00E70236" w:rsidR="00E047D8" w:rsidP="0073081F" w:rsidRDefault="00E047D8" w14:paraId="5B469273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39135989747</w:t>
            </w:r>
          </w:p>
        </w:tc>
        <w:tc>
          <w:tcPr>
            <w:tcW w:w="1844" w:type="dxa"/>
          </w:tcPr>
          <w:p w:rsidRPr="00E70236" w:rsidR="00E047D8" w:rsidP="0073081F" w:rsidRDefault="00E047D8" w14:paraId="3D6D22B0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374.974,29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1ED89CC5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49.767,64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E70236" w:rsidR="00E047D8" w:rsidP="0073081F" w:rsidRDefault="00E047D8" w14:paraId="7702FB71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48752200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50A62EE5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374.974,29</w:t>
            </w:r>
            <w:r w:rsidRPr="00E7023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1261D951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49.767,64</w:t>
            </w:r>
            <w:r w:rsidRPr="00E7023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70236" w:rsidR="00E047D8" w:rsidTr="0073081F" w14:paraId="17DF59E6" w14:textId="77777777">
        <w:trPr>
          <w:trHeight w:val="1374"/>
        </w:trPr>
        <w:tc>
          <w:tcPr>
            <w:tcW w:w="542" w:type="dxa"/>
          </w:tcPr>
          <w:p w:rsidRPr="00E70236" w:rsidR="00E047D8" w:rsidP="0073081F" w:rsidRDefault="00E047D8" w14:paraId="3674896B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189" w:type="dxa"/>
          </w:tcPr>
          <w:p w:rsidRPr="00E70236" w:rsidR="00E047D8" w:rsidP="0073081F" w:rsidRDefault="00E047D8" w14:paraId="2FC89BDF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PRIMA</w:t>
            </w:r>
            <w:r w:rsidRPr="00E70236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>ULAGANJA</w:t>
            </w:r>
          </w:p>
          <w:p w:rsidRPr="00E70236" w:rsidR="00E047D8" w:rsidP="0073081F" w:rsidRDefault="00E047D8" w14:paraId="3E109739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E70236" w:rsidR="00E047D8" w:rsidP="0073081F" w:rsidRDefault="00E047D8" w14:paraId="1D863E0D" w14:textId="77777777">
            <w:pPr>
              <w:pStyle w:val="TableParagraph"/>
              <w:spacing w:before="2"/>
              <w:ind w:right="282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Oporovečki Majdaki</w:t>
            </w:r>
            <w:r w:rsidRPr="00E70236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17</w:t>
            </w:r>
          </w:p>
          <w:p w:rsidRPr="00E70236" w:rsidR="00E047D8" w:rsidP="0073081F" w:rsidRDefault="00E047D8" w14:paraId="4207321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E70236" w:rsidR="00E047D8" w:rsidP="0073081F" w:rsidRDefault="00E047D8" w14:paraId="291A87FC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31859434353</w:t>
            </w:r>
          </w:p>
        </w:tc>
        <w:tc>
          <w:tcPr>
            <w:tcW w:w="1844" w:type="dxa"/>
          </w:tcPr>
          <w:p w:rsidRPr="00E70236" w:rsidR="00E047D8" w:rsidP="0073081F" w:rsidRDefault="00E047D8" w14:paraId="79DF954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10.102.905,38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116EB09E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1.340.885,97 EUR</w:t>
            </w:r>
          </w:p>
        </w:tc>
        <w:tc>
          <w:tcPr>
            <w:tcW w:w="1134" w:type="dxa"/>
          </w:tcPr>
          <w:p w:rsidRPr="00E70236" w:rsidR="00E047D8" w:rsidP="0073081F" w:rsidRDefault="00E047D8" w14:paraId="5E7A5F8F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E70236" w:rsidR="00E047D8" w:rsidP="0073081F" w:rsidRDefault="00E047D8" w14:paraId="17B0D9B4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E70236" w:rsidR="00E047D8" w:rsidP="0073081F" w:rsidRDefault="00E047D8" w14:paraId="769C7F51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10.102.905,38</w:t>
            </w:r>
            <w:r w:rsidRPr="00E7023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70236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E70236" w:rsidR="00E047D8" w:rsidP="0073081F" w:rsidRDefault="00E047D8" w14:paraId="6CCD37B7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E70236">
              <w:rPr>
                <w:rFonts w:ascii="Arial" w:hAnsi="Arial" w:cs="Arial"/>
                <w:sz w:val="20"/>
                <w:szCs w:val="20"/>
              </w:rPr>
              <w:t>1.340.885,97 EUR</w:t>
            </w:r>
          </w:p>
        </w:tc>
      </w:tr>
    </w:tbl>
    <w:p w:rsidRPr="00EF52C0" w:rsidR="00E047D8" w:rsidP="00E047D8" w:rsidRDefault="00E047D8" w14:paraId="6E888E1D" w14:textId="77777777">
      <w:pPr>
        <w:spacing w:line="252" w:lineRule="exact"/>
        <w:rPr>
          <w:rFonts w:ascii="Arial" w:hAnsi="Arial" w:cs="Arial"/>
        </w:rPr>
        <w:sectPr w:rsidRPr="00EF52C0" w:rsidR="00E047D8" w:rsidSect="0073081F">
          <w:pgSz w:w="11910" w:h="16840"/>
          <w:pgMar w:top="1418" w:right="1418" w:bottom="1418" w:left="1418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firstRow="1" w:lastRow="1" w:firstColumn="1" w:lastColumn="1" w:noHBand="0" w:noVBand="0" w:val="01E0"/>
      </w:tblPr>
      <w:tblGrid>
        <w:gridCol w:w="542"/>
        <w:gridCol w:w="2189"/>
        <w:gridCol w:w="1416"/>
        <w:gridCol w:w="1844"/>
        <w:gridCol w:w="1134"/>
        <w:gridCol w:w="711"/>
        <w:gridCol w:w="1842"/>
      </w:tblGrid>
      <w:tr w:rsidRPr="00EF52C0" w:rsidR="00E047D8" w:rsidTr="0073081F" w14:paraId="1A5830FD" w14:textId="77777777">
        <w:trPr>
          <w:trHeight w:val="871"/>
        </w:trPr>
        <w:tc>
          <w:tcPr>
            <w:tcW w:w="542" w:type="dxa"/>
          </w:tcPr>
          <w:p w:rsidRPr="001E22B9" w:rsidR="00E047D8" w:rsidP="0073081F" w:rsidRDefault="00E047D8" w14:paraId="07C0EC45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189" w:type="dxa"/>
          </w:tcPr>
          <w:p w:rsidRPr="001E22B9" w:rsidR="00E047D8" w:rsidP="0073081F" w:rsidRDefault="00E047D8" w14:paraId="0F34BEC1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GRAD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7586A19D" w14:textId="77777777">
            <w:pPr>
              <w:pStyle w:val="TableParagraph"/>
              <w:spacing w:before="1"/>
              <w:ind w:right="75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S.</w:t>
            </w: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Radića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48F30A62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844" w:type="dxa"/>
          </w:tcPr>
          <w:p w:rsidRPr="001E22B9" w:rsidR="00E047D8" w:rsidP="0073081F" w:rsidRDefault="00E047D8" w14:paraId="2EE21F4E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5.585.552,82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33D7B4AD" w14:textId="7777777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741.330,26 EUR</w:t>
            </w:r>
          </w:p>
        </w:tc>
        <w:tc>
          <w:tcPr>
            <w:tcW w:w="1134" w:type="dxa"/>
          </w:tcPr>
          <w:p w:rsidRPr="001E22B9" w:rsidR="00E047D8" w:rsidP="0073081F" w:rsidRDefault="00E047D8" w14:paraId="753B134E" w14:textId="77777777">
            <w:pPr>
              <w:pStyle w:val="TableParagraph"/>
              <w:spacing w:before="47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76609BF5" w14:textId="77777777">
            <w:pPr>
              <w:pStyle w:val="TableParagraph"/>
              <w:spacing w:before="4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734BF352" w14:textId="77777777">
            <w:pPr>
              <w:pStyle w:val="TableParagraph"/>
              <w:spacing w:before="47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5.585.552,82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3C29197" w14:textId="77777777">
            <w:pPr>
              <w:pStyle w:val="TableParagraph"/>
              <w:spacing w:before="1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741.330,26 EUR</w:t>
            </w:r>
          </w:p>
        </w:tc>
      </w:tr>
      <w:tr w:rsidRPr="00EF52C0" w:rsidR="00E047D8" w:rsidTr="0073081F" w14:paraId="460C734F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445C194D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89" w:type="dxa"/>
          </w:tcPr>
          <w:p w:rsidRPr="001E22B9" w:rsidR="00E047D8" w:rsidP="0073081F" w:rsidRDefault="00E047D8" w14:paraId="1C436C14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GRAD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6195EB38" w14:textId="77777777">
            <w:pPr>
              <w:pStyle w:val="TableParagraph"/>
              <w:ind w:right="75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S.</w:t>
            </w: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Radića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4F6DA6C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844" w:type="dxa"/>
          </w:tcPr>
          <w:p w:rsidRPr="001E22B9" w:rsidR="00E047D8" w:rsidP="0073081F" w:rsidRDefault="00E047D8" w14:paraId="3CA3D531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428.260,42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74369BC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56.839,92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6E031F78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08DB3A4E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D58719D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428.260,42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250B857B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56.839,92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66DE15E9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66B07D4E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189" w:type="dxa"/>
          </w:tcPr>
          <w:p w:rsidRPr="001E22B9" w:rsidR="00E047D8" w:rsidP="0073081F" w:rsidRDefault="00E047D8" w14:paraId="1BC410D9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GRAD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4BC723CE" w14:textId="77777777">
            <w:pPr>
              <w:pStyle w:val="TableParagraph"/>
              <w:ind w:right="75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S.</w:t>
            </w: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Radića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31B580E9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844" w:type="dxa"/>
          </w:tcPr>
          <w:p w:rsidRPr="001E22B9" w:rsidR="00E047D8" w:rsidP="0073081F" w:rsidRDefault="00E047D8" w14:paraId="1B1F33C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200.034,62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17121790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26.549,16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2C1EA09E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2E0494CE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00CD80A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200.034,62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66CD23AA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26.549,16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52280BEC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70FB7930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189" w:type="dxa"/>
          </w:tcPr>
          <w:p w:rsidRPr="001E22B9" w:rsidR="00E047D8" w:rsidP="0073081F" w:rsidRDefault="00E047D8" w14:paraId="7A6515B4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H-ABDUCO</w:t>
            </w: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12FE908E" w14:textId="77777777">
            <w:pPr>
              <w:pStyle w:val="TableParagraph"/>
              <w:ind w:right="25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Slavonska avenija 6a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4AFC5C4B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13667298928</w:t>
            </w:r>
          </w:p>
        </w:tc>
        <w:tc>
          <w:tcPr>
            <w:tcW w:w="1844" w:type="dxa"/>
          </w:tcPr>
          <w:p w:rsidRPr="001E22B9" w:rsidR="00E047D8" w:rsidP="0073081F" w:rsidRDefault="00E047D8" w14:paraId="4E6D98BD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37.978.155,26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D896F4A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5.040.567,42 EUR</w:t>
            </w:r>
          </w:p>
        </w:tc>
        <w:tc>
          <w:tcPr>
            <w:tcW w:w="1134" w:type="dxa"/>
          </w:tcPr>
          <w:p w:rsidRPr="001E22B9" w:rsidR="00E047D8" w:rsidP="0073081F" w:rsidRDefault="00E047D8" w14:paraId="7C7F418C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390285A1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30CD4F60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37.978.155,26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F6AE034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5.040.567,42 EUR</w:t>
            </w:r>
          </w:p>
        </w:tc>
      </w:tr>
      <w:tr w:rsidRPr="00EF52C0" w:rsidR="00E047D8" w:rsidTr="0073081F" w14:paraId="766E31D5" w14:textId="77777777">
        <w:trPr>
          <w:trHeight w:val="1123"/>
        </w:trPr>
        <w:tc>
          <w:tcPr>
            <w:tcW w:w="542" w:type="dxa"/>
          </w:tcPr>
          <w:p w:rsidRPr="001E22B9" w:rsidR="00E047D8" w:rsidP="0073081F" w:rsidRDefault="00E047D8" w14:paraId="655E3F30" w14:textId="77777777">
            <w:pPr>
              <w:pStyle w:val="TableParagraph"/>
              <w:spacing w:before="52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189" w:type="dxa"/>
          </w:tcPr>
          <w:p w:rsidRPr="001E22B9" w:rsidR="00E047D8" w:rsidP="0073081F" w:rsidRDefault="00E047D8" w14:paraId="6BAB0833" w14:textId="77777777">
            <w:pPr>
              <w:pStyle w:val="TableParagraph"/>
              <w:spacing w:before="47"/>
              <w:ind w:right="56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ZAGREBAČKI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HOLDING</w:t>
            </w:r>
            <w:r w:rsidRPr="001E22B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1B667EB8" w14:textId="77777777">
            <w:pPr>
              <w:pStyle w:val="TableParagraph"/>
              <w:ind w:right="12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Ul.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grada</w:t>
            </w:r>
            <w:r w:rsidRPr="001E22B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Vukovara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41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46182BCA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85584865987</w:t>
            </w:r>
          </w:p>
        </w:tc>
        <w:tc>
          <w:tcPr>
            <w:tcW w:w="1844" w:type="dxa"/>
          </w:tcPr>
          <w:p w:rsidRPr="001E22B9" w:rsidR="00E047D8" w:rsidP="0073081F" w:rsidRDefault="00E047D8" w14:paraId="2854C125" w14:textId="77777777">
            <w:pPr>
              <w:pStyle w:val="TableParagraph"/>
              <w:spacing w:before="47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42.076,79 kn/</w:t>
            </w:r>
          </w:p>
          <w:p w:rsidRPr="001E22B9" w:rsidR="00E047D8" w:rsidP="0073081F" w:rsidRDefault="00E047D8" w14:paraId="56827D56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5.584,55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670F1E5D" w14:textId="77777777">
            <w:pPr>
              <w:pStyle w:val="TableParagraph"/>
              <w:spacing w:before="47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4A0CB29F" w14:textId="77777777">
            <w:pPr>
              <w:pStyle w:val="TableParagraph"/>
              <w:spacing w:before="4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642D599F" w14:textId="77777777">
            <w:pPr>
              <w:pStyle w:val="TableParagraph"/>
              <w:spacing w:before="47"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42.076,79 kn/</w:t>
            </w:r>
          </w:p>
          <w:p w:rsidRPr="001E22B9" w:rsidR="00E047D8" w:rsidP="0073081F" w:rsidRDefault="00E047D8" w14:paraId="3AD41D20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5.584,55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78482FBF" w14:textId="77777777">
        <w:trPr>
          <w:trHeight w:val="1120"/>
        </w:trPr>
        <w:tc>
          <w:tcPr>
            <w:tcW w:w="542" w:type="dxa"/>
          </w:tcPr>
          <w:p w:rsidRPr="001E22B9" w:rsidR="00E047D8" w:rsidP="0073081F" w:rsidRDefault="00E047D8" w14:paraId="7C7AB714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189" w:type="dxa"/>
          </w:tcPr>
          <w:p w:rsidRPr="001E22B9" w:rsidR="00E047D8" w:rsidP="0073081F" w:rsidRDefault="00E047D8" w14:paraId="0ACE8077" w14:textId="77777777">
            <w:pPr>
              <w:pStyle w:val="TableParagraph"/>
              <w:ind w:right="37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CROATIA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OSIGURANJE</w:t>
            </w:r>
            <w:r w:rsidRPr="001E22B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2F2314FF" w14:textId="77777777">
            <w:pPr>
              <w:pStyle w:val="TableParagraph"/>
              <w:ind w:right="305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Vatroslava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Jagića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33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6FE94437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844" w:type="dxa"/>
          </w:tcPr>
          <w:p w:rsidRPr="001E22B9" w:rsidR="00E047D8" w:rsidP="0073081F" w:rsidRDefault="00E047D8" w14:paraId="62EADA0E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71.657,33 kn/</w:t>
            </w:r>
          </w:p>
          <w:p w:rsidRPr="001E22B9" w:rsidR="00E047D8" w:rsidP="0073081F" w:rsidRDefault="00E047D8" w14:paraId="66BC3076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9.510,56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5C9C15DA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6AFF371E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BF25B74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71.657,33 kn/</w:t>
            </w:r>
          </w:p>
          <w:p w:rsidRPr="001E22B9" w:rsidR="00E047D8" w:rsidP="0073081F" w:rsidRDefault="00E047D8" w14:paraId="7BAB5E28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9.510,56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14DBF64A" w14:textId="77777777">
        <w:trPr>
          <w:trHeight w:val="1122"/>
        </w:trPr>
        <w:tc>
          <w:tcPr>
            <w:tcW w:w="542" w:type="dxa"/>
          </w:tcPr>
          <w:p w:rsidRPr="001E22B9" w:rsidR="00E047D8" w:rsidP="0073081F" w:rsidRDefault="00E047D8" w14:paraId="045C9F1D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189" w:type="dxa"/>
          </w:tcPr>
          <w:p w:rsidRPr="001E22B9" w:rsidR="00E047D8" w:rsidP="0073081F" w:rsidRDefault="00E047D8" w14:paraId="7050BE39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>HRVATSKE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 xml:space="preserve"> VODE</w:t>
            </w:r>
          </w:p>
          <w:p w:rsidRPr="001E22B9" w:rsidR="00E047D8" w:rsidP="0073081F" w:rsidRDefault="00E047D8" w14:paraId="649E94BB" w14:textId="77777777">
            <w:pPr>
              <w:pStyle w:val="TableParagraph"/>
              <w:ind w:right="38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Ul. grada Vukovara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220</w:t>
            </w:r>
          </w:p>
          <w:p w:rsidRPr="001E22B9" w:rsidR="00E047D8" w:rsidP="0073081F" w:rsidRDefault="00E047D8" w14:paraId="32BCA5DF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0A3430FC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28921383001</w:t>
            </w:r>
          </w:p>
        </w:tc>
        <w:tc>
          <w:tcPr>
            <w:tcW w:w="1844" w:type="dxa"/>
          </w:tcPr>
          <w:p w:rsidRPr="001E22B9" w:rsidR="00E047D8" w:rsidP="0073081F" w:rsidRDefault="00E047D8" w14:paraId="0F47E64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24.116,89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459E425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3.200,86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17923BAE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60084CB0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3972EAE8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24.116,89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08AAA080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3.200,86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47D00FAC" w14:textId="77777777">
        <w:trPr>
          <w:trHeight w:val="2133"/>
        </w:trPr>
        <w:tc>
          <w:tcPr>
            <w:tcW w:w="542" w:type="dxa"/>
          </w:tcPr>
          <w:p w:rsidRPr="001E22B9" w:rsidR="00E047D8" w:rsidP="0073081F" w:rsidRDefault="00E047D8" w14:paraId="558439AA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189" w:type="dxa"/>
          </w:tcPr>
          <w:p w:rsidRPr="001E22B9" w:rsidR="00E047D8" w:rsidP="0073081F" w:rsidRDefault="00E047D8" w14:paraId="4CA52538" w14:textId="77777777">
            <w:pPr>
              <w:pStyle w:val="TableParagraph"/>
              <w:spacing w:before="47"/>
              <w:ind w:right="42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SUVLASNICI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GARAŽE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 xml:space="preserve">GRAHOROVA 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>13,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7691B5D9" w14:textId="77777777">
            <w:pPr>
              <w:pStyle w:val="TableParagraph"/>
              <w:ind w:right="51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Po zajedničkom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upravitelju</w:t>
            </w:r>
            <w:r w:rsidRPr="001E22B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GSKG</w:t>
            </w:r>
          </w:p>
          <w:p w:rsidRPr="001E22B9" w:rsidR="00E047D8" w:rsidP="0073081F" w:rsidRDefault="00E047D8" w14:paraId="4EFA443C" w14:textId="77777777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d.o.o.,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Zagreb,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Savska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cesta 1</w:t>
            </w:r>
          </w:p>
        </w:tc>
        <w:tc>
          <w:tcPr>
            <w:tcW w:w="1416" w:type="dxa"/>
          </w:tcPr>
          <w:p w:rsidRPr="001E22B9" w:rsidR="00E047D8" w:rsidP="0073081F" w:rsidRDefault="00E047D8" w14:paraId="72189C1E" w14:textId="77777777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03744272526</w:t>
            </w:r>
          </w:p>
        </w:tc>
        <w:tc>
          <w:tcPr>
            <w:tcW w:w="1844" w:type="dxa"/>
          </w:tcPr>
          <w:p w:rsidRPr="001E22B9" w:rsidR="00E047D8" w:rsidP="0073081F" w:rsidRDefault="00E047D8" w14:paraId="352A2170" w14:textId="77777777">
            <w:pPr>
              <w:pStyle w:val="TableParagraph"/>
              <w:spacing w:before="47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5.512,32 kn/</w:t>
            </w:r>
          </w:p>
          <w:p w:rsidRPr="001E22B9" w:rsidR="00E047D8" w:rsidP="0073081F" w:rsidRDefault="00E047D8" w14:paraId="2C5186F4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731,61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4EB2FA22" w14:textId="77777777">
            <w:pPr>
              <w:pStyle w:val="TableParagraph"/>
              <w:spacing w:before="47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4332CCBC" w14:textId="77777777">
            <w:pPr>
              <w:pStyle w:val="TableParagraph"/>
              <w:spacing w:before="4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0EE50EBC" w14:textId="77777777">
            <w:pPr>
              <w:pStyle w:val="TableParagraph"/>
              <w:spacing w:before="47"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5.512,32 kn/</w:t>
            </w:r>
          </w:p>
          <w:p w:rsidRPr="001E22B9" w:rsidR="00E047D8" w:rsidP="0073081F" w:rsidRDefault="00E047D8" w14:paraId="0472EBE3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731,61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1A70E769" w14:textId="77777777">
        <w:trPr>
          <w:trHeight w:val="1120"/>
        </w:trPr>
        <w:tc>
          <w:tcPr>
            <w:tcW w:w="542" w:type="dxa"/>
          </w:tcPr>
          <w:p w:rsidRPr="001E22B9" w:rsidR="00E047D8" w:rsidP="0073081F" w:rsidRDefault="00E047D8" w14:paraId="13F619C5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189" w:type="dxa"/>
          </w:tcPr>
          <w:p w:rsidRPr="001E22B9" w:rsidR="00E047D8" w:rsidP="0073081F" w:rsidRDefault="00E047D8" w14:paraId="63475DB3" w14:textId="77777777">
            <w:pPr>
              <w:pStyle w:val="TableParagraph"/>
              <w:ind w:right="170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KREDITNA 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BANKA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43E292A4" w14:textId="77777777">
            <w:pPr>
              <w:pStyle w:val="TableParagraph"/>
              <w:spacing w:before="1"/>
              <w:ind w:right="12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Ul.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grada</w:t>
            </w:r>
            <w:r w:rsidRPr="001E22B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Vukovara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74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662065A8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70663193635</w:t>
            </w:r>
          </w:p>
        </w:tc>
        <w:tc>
          <w:tcPr>
            <w:tcW w:w="1844" w:type="dxa"/>
          </w:tcPr>
          <w:p w:rsidRPr="001E22B9" w:rsidR="00E047D8" w:rsidP="0073081F" w:rsidRDefault="00E047D8" w14:paraId="03E8D432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58.590.392,52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162146CD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7.776.281,44 EUR</w:t>
            </w:r>
          </w:p>
        </w:tc>
        <w:tc>
          <w:tcPr>
            <w:tcW w:w="1134" w:type="dxa"/>
          </w:tcPr>
          <w:p w:rsidRPr="001E22B9" w:rsidR="00E047D8" w:rsidP="0073081F" w:rsidRDefault="00E047D8" w14:paraId="15A5E8A3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18DA779B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102B263D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58.590.392,52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6266BD1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7.776.281,44 EUR</w:t>
            </w:r>
          </w:p>
        </w:tc>
      </w:tr>
      <w:tr w:rsidRPr="00EF52C0" w:rsidR="00E047D8" w:rsidTr="0073081F" w14:paraId="66912CF1" w14:textId="77777777">
        <w:trPr>
          <w:trHeight w:val="869"/>
        </w:trPr>
        <w:tc>
          <w:tcPr>
            <w:tcW w:w="542" w:type="dxa"/>
          </w:tcPr>
          <w:p w:rsidRPr="001E22B9" w:rsidR="00E047D8" w:rsidP="0073081F" w:rsidRDefault="00E047D8" w14:paraId="786A68A1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189" w:type="dxa"/>
          </w:tcPr>
          <w:p w:rsidRPr="001E22B9" w:rsidR="00E047D8" w:rsidP="0073081F" w:rsidRDefault="00E047D8" w14:paraId="253CDF40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HUP-ZAGREB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2B4D7058" w14:textId="77777777">
            <w:pPr>
              <w:pStyle w:val="TableParagraph"/>
              <w:spacing w:before="2"/>
              <w:ind w:right="5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Krešimira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Ćosića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9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54DBAE7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66859264899</w:t>
            </w:r>
          </w:p>
        </w:tc>
        <w:tc>
          <w:tcPr>
            <w:tcW w:w="1844" w:type="dxa"/>
          </w:tcPr>
          <w:p w:rsidRPr="001E22B9" w:rsidR="00E047D8" w:rsidP="0073081F" w:rsidRDefault="00E047D8" w14:paraId="0AC1FF67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327.845,24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F6FCDE9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43.512,54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F3B4607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6FFA40F9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6E9B86C4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327.845,24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F8E0636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43.512,54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4A0BAB86" w14:textId="77777777">
        <w:trPr>
          <w:trHeight w:val="871"/>
        </w:trPr>
        <w:tc>
          <w:tcPr>
            <w:tcW w:w="542" w:type="dxa"/>
          </w:tcPr>
          <w:p w:rsidRPr="001E22B9" w:rsidR="00E047D8" w:rsidP="0073081F" w:rsidRDefault="00E047D8" w14:paraId="6A7605E5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189" w:type="dxa"/>
          </w:tcPr>
          <w:p w:rsidRPr="001E22B9" w:rsidR="00E047D8" w:rsidP="0073081F" w:rsidRDefault="00E047D8" w14:paraId="4CCD150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SKDD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72ADA561" w14:textId="77777777">
            <w:pPr>
              <w:pStyle w:val="TableParagraph"/>
              <w:spacing w:before="2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Heinzelova 62a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0AAE7EA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64406809162</w:t>
            </w:r>
          </w:p>
        </w:tc>
        <w:tc>
          <w:tcPr>
            <w:tcW w:w="1844" w:type="dxa"/>
          </w:tcPr>
          <w:p w:rsidRPr="001E22B9" w:rsidR="00E047D8" w:rsidP="0073081F" w:rsidRDefault="00E047D8" w14:paraId="633D0B8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64.132,40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37F12658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8.511,83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3958DD0E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212528D2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299BC5C0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64.132,40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7FE18D6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8.511,83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29B6FCCE" w14:textId="77777777">
        <w:trPr>
          <w:trHeight w:val="1375"/>
        </w:trPr>
        <w:tc>
          <w:tcPr>
            <w:tcW w:w="542" w:type="dxa"/>
          </w:tcPr>
          <w:p w:rsidRPr="001E22B9" w:rsidR="00E047D8" w:rsidP="0073081F" w:rsidRDefault="00E047D8" w14:paraId="3CC00F18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189" w:type="dxa"/>
          </w:tcPr>
          <w:p w:rsidRPr="001E22B9" w:rsidR="00E047D8" w:rsidP="0073081F" w:rsidRDefault="00E047D8" w14:paraId="2F0FD646" w14:textId="77777777">
            <w:pPr>
              <w:pStyle w:val="TableParagraph"/>
              <w:ind w:right="9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HEP-Operator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distribucijskog sustava</w:t>
            </w:r>
            <w:r w:rsidRPr="001E22B9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d.o.o., Elektra Zagreb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Ul.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grada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Vukovara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37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0D9C0B02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46830600751</w:t>
            </w:r>
          </w:p>
        </w:tc>
        <w:tc>
          <w:tcPr>
            <w:tcW w:w="1844" w:type="dxa"/>
          </w:tcPr>
          <w:p w:rsidRPr="001E22B9" w:rsidR="00E047D8" w:rsidP="0073081F" w:rsidRDefault="00E047D8" w14:paraId="365EFB75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2.013,06 kn/</w:t>
            </w:r>
          </w:p>
          <w:p w:rsidRPr="001E22B9" w:rsidR="00E047D8" w:rsidP="0073081F" w:rsidRDefault="00E047D8" w14:paraId="74E1860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267,18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ADFA22C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405D2D8D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1A96392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2.013,06 kn/</w:t>
            </w:r>
          </w:p>
          <w:p w:rsidRPr="001E22B9" w:rsidR="00E047D8" w:rsidP="0073081F" w:rsidRDefault="00E047D8" w14:paraId="6A5DC0B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267,18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360AEA89" w14:textId="77777777">
        <w:trPr>
          <w:trHeight w:val="614"/>
        </w:trPr>
        <w:tc>
          <w:tcPr>
            <w:tcW w:w="542" w:type="dxa"/>
          </w:tcPr>
          <w:p w:rsidRPr="001E22B9" w:rsidR="00E047D8" w:rsidP="0073081F" w:rsidRDefault="00E047D8" w14:paraId="6C0D39E2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189" w:type="dxa"/>
          </w:tcPr>
          <w:p w:rsidRPr="001E22B9" w:rsidR="00E047D8" w:rsidP="0073081F" w:rsidRDefault="00E047D8" w14:paraId="52728524" w14:textId="77777777">
            <w:pPr>
              <w:pStyle w:val="TableParagraph"/>
              <w:ind w:right="11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ERSTE&amp;STEIERMA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RKISCHE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BANK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</w:tc>
        <w:tc>
          <w:tcPr>
            <w:tcW w:w="1416" w:type="dxa"/>
          </w:tcPr>
          <w:p w:rsidRPr="001E22B9" w:rsidR="00E047D8" w:rsidP="0073081F" w:rsidRDefault="00E047D8" w14:paraId="0E6AA19B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23057039320</w:t>
            </w:r>
          </w:p>
        </w:tc>
        <w:tc>
          <w:tcPr>
            <w:tcW w:w="1844" w:type="dxa"/>
          </w:tcPr>
          <w:p w:rsidRPr="001E22B9" w:rsidR="00E047D8" w:rsidP="0073081F" w:rsidRDefault="00E047D8" w14:paraId="2BC65D86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13.876.180,88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73FEA994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1.841.685,70 EUR</w:t>
            </w:r>
          </w:p>
        </w:tc>
        <w:tc>
          <w:tcPr>
            <w:tcW w:w="1134" w:type="dxa"/>
          </w:tcPr>
          <w:p w:rsidRPr="001E22B9" w:rsidR="00E047D8" w:rsidP="0073081F" w:rsidRDefault="00E047D8" w14:paraId="0BBC930C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C61E5A3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32B3737C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13.876.180,88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29622AA6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1.841.685,70 EUR</w:t>
            </w:r>
          </w:p>
        </w:tc>
      </w:tr>
    </w:tbl>
    <w:p w:rsidRPr="00EF52C0" w:rsidR="00E047D8" w:rsidP="00E047D8" w:rsidRDefault="00E047D8" w14:paraId="5BD46781" w14:textId="77777777">
      <w:pPr>
        <w:spacing w:line="252" w:lineRule="exact"/>
        <w:rPr>
          <w:rFonts w:ascii="Arial" w:hAnsi="Arial" w:cs="Arial"/>
        </w:rPr>
        <w:sectPr w:rsidRPr="00EF52C0" w:rsidR="00E047D8" w:rsidSect="0073081F">
          <w:pgSz w:w="11910" w:h="16840"/>
          <w:pgMar w:top="1418" w:right="1418" w:bottom="1418" w:left="1418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firstRow="1" w:lastRow="1" w:firstColumn="1" w:lastColumn="1" w:noHBand="0" w:noVBand="0" w:val="01E0"/>
      </w:tblPr>
      <w:tblGrid>
        <w:gridCol w:w="542"/>
        <w:gridCol w:w="2189"/>
        <w:gridCol w:w="1416"/>
        <w:gridCol w:w="1844"/>
        <w:gridCol w:w="1134"/>
        <w:gridCol w:w="711"/>
        <w:gridCol w:w="1842"/>
      </w:tblGrid>
      <w:tr w:rsidRPr="00EF52C0" w:rsidR="00E047D8" w:rsidTr="0073081F" w14:paraId="148F4600" w14:textId="77777777">
        <w:trPr>
          <w:trHeight w:val="617"/>
        </w:trPr>
        <w:tc>
          <w:tcPr>
            <w:tcW w:w="542" w:type="dxa"/>
          </w:tcPr>
          <w:p w:rsidRPr="001E22B9" w:rsidR="00E047D8" w:rsidP="0073081F" w:rsidRDefault="00E047D8" w14:paraId="7E93A29E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9" w:type="dxa"/>
          </w:tcPr>
          <w:p w:rsidRPr="001E22B9" w:rsidR="00E047D8" w:rsidP="0073081F" w:rsidRDefault="00E047D8" w14:paraId="00D270AD" w14:textId="77777777">
            <w:pPr>
              <w:pStyle w:val="TableParagraph"/>
              <w:spacing w:before="47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Jadranski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3a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Rijeka</w:t>
            </w:r>
          </w:p>
        </w:tc>
        <w:tc>
          <w:tcPr>
            <w:tcW w:w="1416" w:type="dxa"/>
          </w:tcPr>
          <w:p w:rsidRPr="001E22B9" w:rsidR="00E047D8" w:rsidP="0073081F" w:rsidRDefault="00E047D8" w14:paraId="24395845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</w:tcPr>
          <w:p w:rsidRPr="001E22B9" w:rsidR="00E047D8" w:rsidP="0073081F" w:rsidRDefault="00E047D8" w14:paraId="46FC041E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1E22B9" w:rsidR="00E047D8" w:rsidP="0073081F" w:rsidRDefault="00E047D8" w14:paraId="4D36C8F4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49C816E6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1C2362BA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F52C0" w:rsidR="00E047D8" w:rsidTr="0073081F" w14:paraId="431C0E57" w14:textId="77777777">
        <w:trPr>
          <w:trHeight w:val="1375"/>
        </w:trPr>
        <w:tc>
          <w:tcPr>
            <w:tcW w:w="542" w:type="dxa"/>
          </w:tcPr>
          <w:p w:rsidRPr="001E22B9" w:rsidR="00E047D8" w:rsidP="0073081F" w:rsidRDefault="00E047D8" w14:paraId="577D2BF7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189" w:type="dxa"/>
          </w:tcPr>
          <w:p w:rsidRPr="001E22B9" w:rsidR="00E047D8" w:rsidP="0073081F" w:rsidRDefault="00E047D8" w14:paraId="780C84E2" w14:textId="77777777">
            <w:pPr>
              <w:pStyle w:val="TableParagraph"/>
              <w:ind w:right="69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GRADSKA PLINARA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ZAGREB-OPSKRBA</w:t>
            </w:r>
          </w:p>
          <w:p w:rsidRPr="001E22B9" w:rsidR="00E047D8" w:rsidP="0073081F" w:rsidRDefault="00E047D8" w14:paraId="1352D05C" w14:textId="77777777">
            <w:pPr>
              <w:pStyle w:val="TableParagraph"/>
              <w:spacing w:before="1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6B100F71" w14:textId="77777777">
            <w:pPr>
              <w:pStyle w:val="TableParagraph"/>
              <w:ind w:right="61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Radnička cesta 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622D60D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74364571096</w:t>
            </w:r>
          </w:p>
        </w:tc>
        <w:tc>
          <w:tcPr>
            <w:tcW w:w="1844" w:type="dxa"/>
          </w:tcPr>
          <w:p w:rsidRPr="001E22B9" w:rsidR="00E047D8" w:rsidP="0073081F" w:rsidRDefault="00E047D8" w14:paraId="01E88BBF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4.615,52 kn/</w:t>
            </w:r>
          </w:p>
          <w:p w:rsidRPr="001E22B9" w:rsidR="00E047D8" w:rsidP="0073081F" w:rsidRDefault="00E047D8" w14:paraId="5145D2FC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612,58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7EBBFB04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0C99C7C2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02912856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4.615,52 kn/</w:t>
            </w:r>
          </w:p>
          <w:p w:rsidRPr="001E22B9" w:rsidR="00E047D8" w:rsidP="0073081F" w:rsidRDefault="00E047D8" w14:paraId="15C509F7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612,58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15C244A9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265F06A2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189" w:type="dxa"/>
          </w:tcPr>
          <w:p w:rsidRPr="001E22B9" w:rsidR="00E047D8" w:rsidP="0073081F" w:rsidRDefault="00E047D8" w14:paraId="268E455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HRT</w:t>
            </w:r>
          </w:p>
          <w:p w:rsidRPr="001E22B9" w:rsidR="00E047D8" w:rsidP="0073081F" w:rsidRDefault="00E047D8" w14:paraId="3B065E24" w14:textId="77777777">
            <w:pPr>
              <w:pStyle w:val="TableParagraph"/>
              <w:spacing w:before="2"/>
              <w:ind w:right="50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Radnička cesta 22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7E564E83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68419124305</w:t>
            </w:r>
          </w:p>
        </w:tc>
        <w:tc>
          <w:tcPr>
            <w:tcW w:w="1844" w:type="dxa"/>
          </w:tcPr>
          <w:p w:rsidRPr="001E22B9" w:rsidR="00E047D8" w:rsidP="0073081F" w:rsidRDefault="00E047D8" w14:paraId="500EE3B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14.146,49 kn/</w:t>
            </w:r>
          </w:p>
          <w:p w:rsidRPr="001E22B9" w:rsidR="00E047D8" w:rsidP="0073081F" w:rsidRDefault="00E047D8" w14:paraId="66429B26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1.877,56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2446FF6F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2C21E1D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7C0A21BD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14.146,49 kn/</w:t>
            </w:r>
          </w:p>
          <w:p w:rsidRPr="001E22B9" w:rsidR="00E047D8" w:rsidP="0073081F" w:rsidRDefault="00E047D8" w14:paraId="2BBD3C62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1.877,56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62B8EA0D" w14:textId="77777777">
        <w:trPr>
          <w:trHeight w:val="1123"/>
        </w:trPr>
        <w:tc>
          <w:tcPr>
            <w:tcW w:w="542" w:type="dxa"/>
          </w:tcPr>
          <w:p w:rsidRPr="001E22B9" w:rsidR="00E047D8" w:rsidP="0073081F" w:rsidRDefault="00E047D8" w14:paraId="58D0BEB1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189" w:type="dxa"/>
          </w:tcPr>
          <w:p w:rsidRPr="001E22B9" w:rsidR="00E047D8" w:rsidP="0073081F" w:rsidRDefault="00E047D8" w14:paraId="5B30681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ZAGORJE-</w:t>
            </w:r>
          </w:p>
          <w:p w:rsidRPr="001E22B9" w:rsidR="00E047D8" w:rsidP="0073081F" w:rsidRDefault="00E047D8" w14:paraId="6B160163" w14:textId="77777777">
            <w:pPr>
              <w:pStyle w:val="TableParagraph"/>
              <w:spacing w:before="2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TEHNOBETON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4640144C" w14:textId="77777777">
            <w:pPr>
              <w:pStyle w:val="TableParagraph"/>
              <w:ind w:right="36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Pavleka Miškine 49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Varaždin</w:t>
            </w:r>
          </w:p>
        </w:tc>
        <w:tc>
          <w:tcPr>
            <w:tcW w:w="1416" w:type="dxa"/>
          </w:tcPr>
          <w:p w:rsidRPr="001E22B9" w:rsidR="00E047D8" w:rsidP="0073081F" w:rsidRDefault="00E047D8" w14:paraId="23577FA7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68289504926</w:t>
            </w:r>
          </w:p>
        </w:tc>
        <w:tc>
          <w:tcPr>
            <w:tcW w:w="1844" w:type="dxa"/>
          </w:tcPr>
          <w:p w:rsidRPr="001E22B9" w:rsidR="00E047D8" w:rsidP="0073081F" w:rsidRDefault="00E047D8" w14:paraId="6EC8ED8D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1.041.727,42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2D4E29CB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138.260,99 EUR</w:t>
            </w:r>
          </w:p>
        </w:tc>
        <w:tc>
          <w:tcPr>
            <w:tcW w:w="1134" w:type="dxa"/>
          </w:tcPr>
          <w:p w:rsidRPr="001E22B9" w:rsidR="00E047D8" w:rsidP="0073081F" w:rsidRDefault="00E047D8" w14:paraId="2AA6160E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40A8F199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2C49649B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1.041.727,42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16A568FA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138.260,99 EUR</w:t>
            </w:r>
          </w:p>
        </w:tc>
      </w:tr>
      <w:tr w:rsidRPr="00EF52C0" w:rsidR="00E047D8" w:rsidTr="0073081F" w14:paraId="610D313B" w14:textId="77777777">
        <w:trPr>
          <w:trHeight w:val="1120"/>
        </w:trPr>
        <w:tc>
          <w:tcPr>
            <w:tcW w:w="542" w:type="dxa"/>
          </w:tcPr>
          <w:p w:rsidRPr="001E22B9" w:rsidR="00E047D8" w:rsidP="0073081F" w:rsidRDefault="00E047D8" w14:paraId="6AF7ED81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189" w:type="dxa"/>
          </w:tcPr>
          <w:p w:rsidRPr="001E22B9" w:rsidR="00E047D8" w:rsidP="0073081F" w:rsidRDefault="00E047D8" w14:paraId="445F6693" w14:textId="77777777">
            <w:pPr>
              <w:pStyle w:val="TableParagraph"/>
              <w:ind w:right="355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VODOOPSKRBA 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ODVODNJA</w:t>
            </w:r>
            <w:r w:rsidRPr="001E22B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1AEEE0DC" w14:textId="77777777">
            <w:pPr>
              <w:pStyle w:val="TableParagraph"/>
              <w:spacing w:before="1"/>
              <w:ind w:right="64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Folnegovićeva 1</w:t>
            </w:r>
            <w:r w:rsidRPr="001E22B9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59350806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83416546499</w:t>
            </w:r>
          </w:p>
        </w:tc>
        <w:tc>
          <w:tcPr>
            <w:tcW w:w="1844" w:type="dxa"/>
          </w:tcPr>
          <w:p w:rsidRPr="001E22B9" w:rsidR="00E047D8" w:rsidP="0073081F" w:rsidRDefault="00E047D8" w14:paraId="6281BF8B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1.339,63 kn/</w:t>
            </w:r>
          </w:p>
          <w:p w:rsidRPr="001E22B9" w:rsidR="00E047D8" w:rsidP="0073081F" w:rsidRDefault="00E047D8" w14:paraId="269E30E2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177,80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1DC60B78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1B2CB5E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330A7A5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1.339,63 kn/</w:t>
            </w:r>
          </w:p>
          <w:p w:rsidRPr="001E22B9" w:rsidR="00E047D8" w:rsidP="0073081F" w:rsidRDefault="00E047D8" w14:paraId="0C9C3E42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177,80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2ECB7486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52269AAB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189" w:type="dxa"/>
          </w:tcPr>
          <w:p w:rsidRPr="001E22B9" w:rsidR="00E047D8" w:rsidP="0073081F" w:rsidRDefault="00E047D8" w14:paraId="2E088417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GRAD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DUBROVNIK</w:t>
            </w:r>
          </w:p>
          <w:p w:rsidRPr="001E22B9" w:rsidR="00E047D8" w:rsidP="0073081F" w:rsidRDefault="00E047D8" w14:paraId="17C02466" w14:textId="77777777">
            <w:pPr>
              <w:pStyle w:val="TableParagraph"/>
              <w:spacing w:before="2"/>
              <w:ind w:right="769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Pred</w:t>
            </w: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Dvorom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Dubrovnik</w:t>
            </w:r>
          </w:p>
        </w:tc>
        <w:tc>
          <w:tcPr>
            <w:tcW w:w="1416" w:type="dxa"/>
          </w:tcPr>
          <w:p w:rsidRPr="001E22B9" w:rsidR="00E047D8" w:rsidP="0073081F" w:rsidRDefault="00E047D8" w14:paraId="41411FD1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21712494719</w:t>
            </w:r>
          </w:p>
        </w:tc>
        <w:tc>
          <w:tcPr>
            <w:tcW w:w="1844" w:type="dxa"/>
          </w:tcPr>
          <w:p w:rsidRPr="001E22B9" w:rsidR="00E047D8" w:rsidP="0073081F" w:rsidRDefault="00E047D8" w14:paraId="7A6E68B1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606,04 kn/</w:t>
            </w:r>
          </w:p>
          <w:p w:rsidRPr="001E22B9" w:rsidR="00E047D8" w:rsidP="0073081F" w:rsidRDefault="00E047D8" w14:paraId="78B35159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80,43 EUR</w:t>
            </w:r>
          </w:p>
        </w:tc>
        <w:tc>
          <w:tcPr>
            <w:tcW w:w="1134" w:type="dxa"/>
          </w:tcPr>
          <w:p w:rsidRPr="001E22B9" w:rsidR="00E047D8" w:rsidP="0073081F" w:rsidRDefault="00E047D8" w14:paraId="1244B7B3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714804F2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72F2BD95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606,04 kn/</w:t>
            </w:r>
          </w:p>
          <w:p w:rsidRPr="001E22B9" w:rsidR="00E047D8" w:rsidP="0073081F" w:rsidRDefault="00E047D8" w14:paraId="655FFF21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80,43 EUR</w:t>
            </w:r>
          </w:p>
        </w:tc>
      </w:tr>
      <w:tr w:rsidRPr="00EF52C0" w:rsidR="00E047D8" w:rsidTr="0073081F" w14:paraId="39751821" w14:textId="77777777">
        <w:trPr>
          <w:trHeight w:val="1123"/>
        </w:trPr>
        <w:tc>
          <w:tcPr>
            <w:tcW w:w="542" w:type="dxa"/>
          </w:tcPr>
          <w:p w:rsidRPr="001E22B9" w:rsidR="00E047D8" w:rsidP="0073081F" w:rsidRDefault="00E047D8" w14:paraId="4E4202DC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189" w:type="dxa"/>
          </w:tcPr>
          <w:p w:rsidRPr="001E22B9" w:rsidR="00E047D8" w:rsidP="0073081F" w:rsidRDefault="00E047D8" w14:paraId="5574850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DOMAGOJ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ŠMIDT</w:t>
            </w:r>
          </w:p>
          <w:p w:rsidRPr="001E22B9" w:rsidR="00E047D8" w:rsidP="0073081F" w:rsidRDefault="00E047D8" w14:paraId="721FD526" w14:textId="77777777">
            <w:pPr>
              <w:pStyle w:val="TableParagraph"/>
              <w:spacing w:before="2"/>
              <w:ind w:right="62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Monchstrasse 47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Stralsund, SR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Njemačka</w:t>
            </w:r>
          </w:p>
        </w:tc>
        <w:tc>
          <w:tcPr>
            <w:tcW w:w="1416" w:type="dxa"/>
          </w:tcPr>
          <w:p w:rsidRPr="001E22B9" w:rsidR="00E047D8" w:rsidP="0073081F" w:rsidRDefault="00E047D8" w14:paraId="4A4105D2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78311906965</w:t>
            </w:r>
          </w:p>
        </w:tc>
        <w:tc>
          <w:tcPr>
            <w:tcW w:w="1844" w:type="dxa"/>
          </w:tcPr>
          <w:p w:rsidRPr="001E22B9" w:rsidR="00E047D8" w:rsidP="0073081F" w:rsidRDefault="00E047D8" w14:paraId="3B891C3C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134.693,29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160D0690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17.876,87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CC170D9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7412E096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133EDDB2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134.693,29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6DCBAB3C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17.876,87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1E257F7B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5C2B833A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189" w:type="dxa"/>
          </w:tcPr>
          <w:p w:rsidRPr="001E22B9" w:rsidR="00E047D8" w:rsidP="0073081F" w:rsidRDefault="00E047D8" w14:paraId="0C562EBA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MILIJANA</w:t>
            </w:r>
            <w:r w:rsidRPr="001E22B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ŠMIDT</w:t>
            </w:r>
          </w:p>
          <w:p w:rsidRPr="001E22B9" w:rsidR="00E047D8" w:rsidP="0073081F" w:rsidRDefault="00E047D8" w14:paraId="614B4333" w14:textId="77777777">
            <w:pPr>
              <w:pStyle w:val="TableParagraph"/>
              <w:ind w:right="77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Jurkovićeva 17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1F5DED1F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72706141474</w:t>
            </w:r>
          </w:p>
        </w:tc>
        <w:tc>
          <w:tcPr>
            <w:tcW w:w="1844" w:type="dxa"/>
          </w:tcPr>
          <w:p w:rsidRPr="001E22B9" w:rsidR="00E047D8" w:rsidP="0073081F" w:rsidRDefault="00E047D8" w14:paraId="715E7FD2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413.164,90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15A9905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54.836,40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1BAD26DE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CB8C227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36FD3227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413.164,90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2A79CFCC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54.836,40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473B3C38" w14:textId="77777777">
        <w:trPr>
          <w:trHeight w:val="1123"/>
        </w:trPr>
        <w:tc>
          <w:tcPr>
            <w:tcW w:w="542" w:type="dxa"/>
          </w:tcPr>
          <w:p w:rsidRPr="001E22B9" w:rsidR="00E047D8" w:rsidP="0073081F" w:rsidRDefault="00E047D8" w14:paraId="1F985845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189" w:type="dxa"/>
          </w:tcPr>
          <w:p w:rsidRPr="001E22B9" w:rsidR="00E047D8" w:rsidP="0073081F" w:rsidRDefault="00E047D8" w14:paraId="327F0697" w14:textId="77777777">
            <w:pPr>
              <w:pStyle w:val="TableParagraph"/>
              <w:ind w:right="37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WIENER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OSIGURANJE</w:t>
            </w:r>
            <w:r w:rsidRPr="001E22B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d.d.</w:t>
            </w:r>
          </w:p>
          <w:p w:rsidRPr="001E22B9" w:rsidR="00E047D8" w:rsidP="0073081F" w:rsidRDefault="00E047D8" w14:paraId="4E2C992F" w14:textId="77777777">
            <w:pPr>
              <w:pStyle w:val="TableParagraph"/>
              <w:spacing w:before="1"/>
              <w:ind w:right="447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Slovenska ulica 24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1FFD811C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52848403362</w:t>
            </w:r>
          </w:p>
        </w:tc>
        <w:tc>
          <w:tcPr>
            <w:tcW w:w="1844" w:type="dxa"/>
          </w:tcPr>
          <w:p w:rsidRPr="001E22B9" w:rsidR="00E047D8" w:rsidP="0073081F" w:rsidRDefault="00E047D8" w14:paraId="5B4ECB43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12.306,65 kn/</w:t>
            </w:r>
          </w:p>
          <w:p w:rsidRPr="001E22B9" w:rsidR="00E047D8" w:rsidP="0073081F" w:rsidRDefault="00E047D8" w14:paraId="78D8BD1A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1.633,37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2DDB80A3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8E2C029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0DF2C1A9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12.306,65 kn/</w:t>
            </w:r>
          </w:p>
          <w:p w:rsidRPr="001E22B9" w:rsidR="00E047D8" w:rsidP="0073081F" w:rsidRDefault="00E047D8" w14:paraId="34FC1EED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1.633,37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02C64E25" w14:textId="77777777">
        <w:trPr>
          <w:trHeight w:val="1627"/>
        </w:trPr>
        <w:tc>
          <w:tcPr>
            <w:tcW w:w="542" w:type="dxa"/>
          </w:tcPr>
          <w:p w:rsidRPr="001E22B9" w:rsidR="00E047D8" w:rsidP="0073081F" w:rsidRDefault="00E047D8" w14:paraId="46820D2E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189" w:type="dxa"/>
          </w:tcPr>
          <w:p w:rsidRPr="001E22B9" w:rsidR="00E047D8" w:rsidP="0073081F" w:rsidRDefault="00E047D8" w14:paraId="06407994" w14:textId="77777777">
            <w:pPr>
              <w:pStyle w:val="TableParagraph"/>
              <w:ind w:right="87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REPUBLIKA</w:t>
            </w:r>
            <w:r w:rsidRPr="001E22B9">
              <w:rPr>
                <w:rFonts w:ascii="Arial" w:hAnsi="Arial" w:cs="Arial"/>
                <w:spacing w:val="-5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4"/>
                <w:sz w:val="20"/>
                <w:szCs w:val="20"/>
              </w:rPr>
              <w:t>HRVATSKA,</w:t>
            </w:r>
          </w:p>
          <w:p w:rsidRPr="001E22B9" w:rsidR="00E047D8" w:rsidP="0073081F" w:rsidRDefault="00E047D8" w14:paraId="7284CA66" w14:textId="77777777">
            <w:pPr>
              <w:pStyle w:val="TableParagraph"/>
              <w:spacing w:before="1"/>
              <w:ind w:right="13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Ministarstvo financija,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Porezna</w:t>
            </w:r>
            <w:r w:rsidRPr="001E22B9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uprava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Savska</w:t>
            </w: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cesta 41</w:t>
            </w:r>
          </w:p>
          <w:p w:rsidRPr="001E22B9" w:rsidR="00E047D8" w:rsidP="0073081F" w:rsidRDefault="00E047D8" w14:paraId="6B55AEA0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51192ED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844" w:type="dxa"/>
          </w:tcPr>
          <w:p w:rsidRPr="001E22B9" w:rsidR="00E047D8" w:rsidP="0073081F" w:rsidRDefault="00E047D8" w14:paraId="4E265AD9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332.030,65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30781CE3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44.068,04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AF8F314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0B920C1A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7CE70002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332.030,65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4F84044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44.068,04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03225C40" w14:textId="77777777">
        <w:trPr>
          <w:trHeight w:val="868"/>
        </w:trPr>
        <w:tc>
          <w:tcPr>
            <w:tcW w:w="542" w:type="dxa"/>
          </w:tcPr>
          <w:p w:rsidRPr="001E22B9" w:rsidR="00E047D8" w:rsidP="0073081F" w:rsidRDefault="00E047D8" w14:paraId="0CB081F7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189" w:type="dxa"/>
          </w:tcPr>
          <w:p w:rsidRPr="001E22B9" w:rsidR="00E047D8" w:rsidP="0073081F" w:rsidRDefault="00E047D8" w14:paraId="6A768DC3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GRAD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6129690A" w14:textId="77777777">
            <w:pPr>
              <w:pStyle w:val="TableParagraph"/>
              <w:ind w:right="754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S.</w:t>
            </w:r>
            <w:r w:rsidRPr="001E22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Radića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0CAF952E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1844" w:type="dxa"/>
          </w:tcPr>
          <w:p w:rsidRPr="001E22B9" w:rsidR="00E047D8" w:rsidP="0073081F" w:rsidRDefault="00E047D8" w14:paraId="46FAB271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16.153,77 kn/</w:t>
            </w:r>
          </w:p>
          <w:p w:rsidRPr="001E22B9" w:rsidR="00E047D8" w:rsidP="0073081F" w:rsidRDefault="00E047D8" w14:paraId="1A9C83C0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2.143,97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1772968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537C274A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CFC17AD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16.153,77 kn/</w:t>
            </w:r>
          </w:p>
          <w:p w:rsidRPr="001E22B9" w:rsidR="00E047D8" w:rsidP="0073081F" w:rsidRDefault="00E047D8" w14:paraId="4E252C53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2.143,97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2D57D5F7" w14:textId="77777777">
        <w:trPr>
          <w:trHeight w:val="1122"/>
        </w:trPr>
        <w:tc>
          <w:tcPr>
            <w:tcW w:w="542" w:type="dxa"/>
          </w:tcPr>
          <w:p w:rsidRPr="001E22B9" w:rsidR="00E047D8" w:rsidP="0073081F" w:rsidRDefault="00E047D8" w14:paraId="5839AC89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189" w:type="dxa"/>
          </w:tcPr>
          <w:p w:rsidRPr="001E22B9" w:rsidR="00E047D8" w:rsidP="0073081F" w:rsidRDefault="00E047D8" w14:paraId="379CE0D5" w14:textId="77777777">
            <w:pPr>
              <w:pStyle w:val="TableParagraph"/>
              <w:ind w:right="4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VODOLIMARIJA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GRGEC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186A2CCA" w14:textId="77777777">
            <w:pPr>
              <w:pStyle w:val="TableParagraph"/>
              <w:spacing w:before="1"/>
              <w:ind w:right="37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Dvojkovićev put 5a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3C44F9F4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07690631507</w:t>
            </w:r>
          </w:p>
        </w:tc>
        <w:tc>
          <w:tcPr>
            <w:tcW w:w="1844" w:type="dxa"/>
          </w:tcPr>
          <w:p w:rsidRPr="001E22B9" w:rsidR="00E047D8" w:rsidP="0073081F" w:rsidRDefault="00E047D8" w14:paraId="3D35E4CD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825.182,19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57975A2C" w14:textId="77777777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109.520,50</w:t>
            </w: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646B31AF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7F5DEF65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1B5FA50" w14:textId="77777777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825.182,19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D50BC62" w14:textId="77777777">
            <w:pPr>
              <w:pStyle w:val="TableParagraph"/>
              <w:spacing w:before="2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109.520,50</w:t>
            </w: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Pr="00EF52C0" w:rsidR="00E047D8" w:rsidTr="0073081F" w14:paraId="0D4DF8E8" w14:textId="77777777">
        <w:trPr>
          <w:trHeight w:val="1120"/>
        </w:trPr>
        <w:tc>
          <w:tcPr>
            <w:tcW w:w="542" w:type="dxa"/>
          </w:tcPr>
          <w:p w:rsidRPr="001E22B9" w:rsidR="00E047D8" w:rsidP="0073081F" w:rsidRDefault="00E047D8" w14:paraId="1DB840D2" w14:textId="77777777">
            <w:pPr>
              <w:pStyle w:val="TableParagraph"/>
              <w:spacing w:before="51"/>
              <w:ind w:left="36" w:righ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189" w:type="dxa"/>
          </w:tcPr>
          <w:p w:rsidRPr="001E22B9" w:rsidR="00E047D8" w:rsidP="0073081F" w:rsidRDefault="00E047D8" w14:paraId="409B74D5" w14:textId="77777777">
            <w:pPr>
              <w:pStyle w:val="TableParagraph"/>
              <w:ind w:right="36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>JAVNI BILJEŽNIK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>KATICA</w:t>
            </w:r>
            <w:r w:rsidRPr="001E22B9">
              <w:rPr>
                <w:rFonts w:ascii="Arial" w:hAnsi="Arial" w:cs="Arial"/>
                <w:spacing w:val="-1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>VALIĆ</w:t>
            </w:r>
          </w:p>
          <w:p w:rsidRPr="001E22B9" w:rsidR="00E047D8" w:rsidP="0073081F" w:rsidRDefault="00E047D8" w14:paraId="26DDE03A" w14:textId="77777777">
            <w:pPr>
              <w:pStyle w:val="TableParagraph"/>
              <w:spacing w:before="1"/>
              <w:ind w:right="193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N.</w:t>
            </w:r>
            <w:r w:rsidRPr="001E22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Š.</w:t>
            </w:r>
            <w:r w:rsidRPr="001E22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Zrinskog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17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416" w:type="dxa"/>
          </w:tcPr>
          <w:p w:rsidRPr="001E22B9" w:rsidR="00E047D8" w:rsidP="0073081F" w:rsidRDefault="00E047D8" w14:paraId="28EFEA89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93983885514</w:t>
            </w:r>
          </w:p>
        </w:tc>
        <w:tc>
          <w:tcPr>
            <w:tcW w:w="1844" w:type="dxa"/>
          </w:tcPr>
          <w:p w:rsidRPr="001E22B9" w:rsidR="00E047D8" w:rsidP="0073081F" w:rsidRDefault="00E047D8" w14:paraId="17055EF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309.406,75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4418F15D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41.065,33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  <w:tc>
          <w:tcPr>
            <w:tcW w:w="1134" w:type="dxa"/>
          </w:tcPr>
          <w:p w:rsidRPr="001E22B9" w:rsidR="00E047D8" w:rsidP="0073081F" w:rsidRDefault="00E047D8" w14:paraId="0BF04924" w14:textId="77777777">
            <w:pPr>
              <w:pStyle w:val="TableParagraph"/>
              <w:ind w:left="0" w:right="3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1" w:type="dxa"/>
            <w:tcBorders>
              <w:right w:val="single" w:color="000000" w:sz="4" w:space="0"/>
            </w:tcBorders>
          </w:tcPr>
          <w:p w:rsidRPr="001E22B9" w:rsidR="00E047D8" w:rsidP="0073081F" w:rsidRDefault="00E047D8" w14:paraId="1C32A114" w14:textId="77777777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left w:val="single" w:color="000000" w:sz="4" w:space="0"/>
              <w:right w:val="single" w:color="000000" w:sz="4" w:space="0"/>
            </w:tcBorders>
          </w:tcPr>
          <w:p w:rsidRPr="001E22B9" w:rsidR="00E047D8" w:rsidP="0073081F" w:rsidRDefault="00E047D8" w14:paraId="5D5A3C2E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309.406,75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kn/</w:t>
            </w:r>
          </w:p>
          <w:p w:rsidRPr="001E22B9" w:rsidR="00E047D8" w:rsidP="0073081F" w:rsidRDefault="00E047D8" w14:paraId="69C3883A" w14:textId="77777777">
            <w:pPr>
              <w:pStyle w:val="TableParagraph"/>
              <w:spacing w:line="252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41.065,33</w:t>
            </w:r>
            <w:r w:rsidRPr="001E22B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</w:tbl>
    <w:p w:rsidRPr="00EF52C0" w:rsidR="00E047D8" w:rsidP="00E047D8" w:rsidRDefault="00E047D8" w14:paraId="03529BF9" w14:textId="77777777">
      <w:pPr>
        <w:spacing w:line="252" w:lineRule="exact"/>
        <w:rPr>
          <w:rFonts w:ascii="Arial" w:hAnsi="Arial" w:cs="Arial"/>
        </w:rPr>
        <w:sectPr w:rsidRPr="00EF52C0" w:rsidR="00E047D8" w:rsidSect="0073081F">
          <w:pgSz w:w="11910" w:h="16840"/>
          <w:pgMar w:top="1418" w:right="1418" w:bottom="1418" w:left="1418" w:header="720" w:footer="720" w:gutter="0"/>
          <w:cols w:space="720"/>
          <w:docGrid w:linePitch="299"/>
        </w:sectPr>
      </w:pPr>
    </w:p>
    <w:p w:rsidRPr="00EF52C0" w:rsidR="00E047D8" w:rsidP="00E047D8" w:rsidRDefault="00E047D8" w14:paraId="13366212" w14:textId="77777777">
      <w:pPr>
        <w:spacing w:before="76"/>
        <w:ind w:left="156"/>
        <w:rPr>
          <w:rFonts w:ascii="Arial" w:hAnsi="Arial" w:cs="Arial"/>
          <w:b/>
        </w:rPr>
      </w:pPr>
    </w:p>
    <w:p w:rsidRPr="00EF52C0" w:rsidR="00E047D8" w:rsidP="00E047D8" w:rsidRDefault="00E047D8" w14:paraId="285D1260" w14:textId="77777777">
      <w:pPr>
        <w:spacing w:before="76"/>
        <w:ind w:left="156"/>
        <w:rPr>
          <w:rFonts w:ascii="Arial" w:hAnsi="Arial" w:cs="Arial"/>
          <w:b/>
        </w:rPr>
      </w:pPr>
    </w:p>
    <w:p w:rsidRPr="00EF52C0" w:rsidR="00E047D8" w:rsidP="00E047D8" w:rsidRDefault="00E047D8" w14:paraId="1596C272" w14:textId="77777777">
      <w:pPr>
        <w:spacing w:before="76"/>
        <w:ind w:left="156"/>
        <w:rPr>
          <w:rFonts w:ascii="Arial" w:hAnsi="Arial" w:cs="Arial"/>
          <w:b/>
        </w:rPr>
      </w:pPr>
    </w:p>
    <w:p w:rsidRPr="00EF52C0" w:rsidR="00E047D8" w:rsidP="00E047D8" w:rsidRDefault="00E047D8" w14:paraId="53AE5386" w14:textId="77777777">
      <w:pPr>
        <w:spacing w:before="76"/>
        <w:ind w:left="156"/>
        <w:rPr>
          <w:rFonts w:ascii="Arial" w:hAnsi="Arial" w:cs="Arial"/>
          <w:b/>
        </w:rPr>
      </w:pPr>
    </w:p>
    <w:p w:rsidRPr="001E22B9" w:rsidR="00E047D8" w:rsidP="00E047D8" w:rsidRDefault="00E047D8" w14:paraId="61C719CA" w14:textId="77777777">
      <w:pPr>
        <w:spacing w:before="76"/>
        <w:ind w:left="156"/>
        <w:rPr>
          <w:rFonts w:ascii="Arial" w:hAnsi="Arial" w:cs="Arial"/>
        </w:rPr>
      </w:pPr>
      <w:r w:rsidRPr="001E22B9">
        <w:rPr>
          <w:rFonts w:ascii="Arial" w:hAnsi="Arial" w:cs="Arial"/>
        </w:rPr>
        <w:t>RAZLUČNI</w:t>
      </w:r>
      <w:r w:rsidRPr="001E22B9">
        <w:rPr>
          <w:rFonts w:ascii="Arial" w:hAnsi="Arial" w:cs="Arial"/>
          <w:spacing w:val="-11"/>
        </w:rPr>
        <w:t xml:space="preserve"> </w:t>
      </w:r>
      <w:r w:rsidRPr="001E22B9">
        <w:rPr>
          <w:rFonts w:ascii="Arial" w:hAnsi="Arial" w:cs="Arial"/>
        </w:rPr>
        <w:t>VJEROVNICI</w:t>
      </w:r>
    </w:p>
    <w:p w:rsidRPr="00EF52C0" w:rsidR="00E047D8" w:rsidP="00E047D8" w:rsidRDefault="00E047D8" w14:paraId="2E35399E" w14:textId="77777777">
      <w:pPr>
        <w:pStyle w:val="Tijeloteksta"/>
        <w:rPr>
          <w:rFonts w:cs="Arial"/>
          <w:b/>
        </w:rPr>
      </w:pPr>
    </w:p>
    <w:p w:rsidRPr="00EF52C0" w:rsidR="00E047D8" w:rsidP="00E047D8" w:rsidRDefault="00E047D8" w14:paraId="4AF03711" w14:textId="77777777">
      <w:pPr>
        <w:pStyle w:val="Tijeloteksta"/>
        <w:spacing w:before="3" w:after="1"/>
        <w:rPr>
          <w:rFonts w:cs="Arial"/>
          <w:b/>
        </w:rPr>
      </w:pPr>
    </w:p>
    <w:tbl>
      <w:tblPr>
        <w:tblStyle w:val="TableNormal"/>
        <w:tblW w:w="5000" w:type="pct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ook w:firstRow="1" w:lastRow="1" w:firstColumn="1" w:lastColumn="1" w:noHBand="0" w:noVBand="0" w:val="01E0"/>
      </w:tblPr>
      <w:tblGrid>
        <w:gridCol w:w="829"/>
        <w:gridCol w:w="5487"/>
        <w:gridCol w:w="2748"/>
      </w:tblGrid>
      <w:tr w:rsidRPr="001E22B9" w:rsidR="00E047D8" w:rsidTr="0073081F" w14:paraId="0B77FB1E" w14:textId="77777777">
        <w:trPr>
          <w:trHeight w:val="362"/>
        </w:trPr>
        <w:tc>
          <w:tcPr>
            <w:tcW w:w="457" w:type="pct"/>
          </w:tcPr>
          <w:p w:rsidRPr="001E22B9" w:rsidR="00E047D8" w:rsidP="0073081F" w:rsidRDefault="00E047D8" w14:paraId="7C7D6AC1" w14:textId="77777777">
            <w:pPr>
              <w:pStyle w:val="TableParagraph"/>
              <w:spacing w:before="53"/>
              <w:ind w:left="36" w:right="6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R.b.</w:t>
            </w:r>
          </w:p>
        </w:tc>
        <w:tc>
          <w:tcPr>
            <w:tcW w:w="3027" w:type="pct"/>
          </w:tcPr>
          <w:p w:rsidRPr="001E22B9" w:rsidR="00E047D8" w:rsidP="0073081F" w:rsidRDefault="00E047D8" w14:paraId="7275574F" w14:textId="77777777">
            <w:pPr>
              <w:pStyle w:val="TableParagraph"/>
              <w:spacing w:before="53"/>
              <w:ind w:left="1299" w:right="129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1516" w:type="pct"/>
          </w:tcPr>
          <w:p w:rsidRPr="001E22B9" w:rsidR="00E047D8" w:rsidP="0073081F" w:rsidRDefault="00E047D8" w14:paraId="1AA372CE" w14:textId="77777777">
            <w:pPr>
              <w:pStyle w:val="TableParagraph"/>
              <w:spacing w:before="53"/>
              <w:ind w:left="681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OIB</w:t>
            </w:r>
          </w:p>
        </w:tc>
      </w:tr>
      <w:tr w:rsidRPr="001E22B9" w:rsidR="00E047D8" w:rsidTr="0073081F" w14:paraId="118E25D7" w14:textId="77777777">
        <w:trPr>
          <w:trHeight w:val="1881"/>
        </w:trPr>
        <w:tc>
          <w:tcPr>
            <w:tcW w:w="457" w:type="pct"/>
          </w:tcPr>
          <w:p w:rsidRPr="001E22B9" w:rsidR="00E047D8" w:rsidP="0073081F" w:rsidRDefault="00E047D8" w14:paraId="14E95CCE" w14:textId="77777777">
            <w:pPr>
              <w:pStyle w:val="TableParagraph"/>
              <w:spacing w:before="53"/>
              <w:ind w:left="36"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27" w:type="pct"/>
          </w:tcPr>
          <w:p w:rsidRPr="001E22B9" w:rsidR="00E047D8" w:rsidP="0073081F" w:rsidRDefault="00E047D8" w14:paraId="579A196F" w14:textId="77777777">
            <w:pPr>
              <w:pStyle w:val="TableParagraph"/>
              <w:spacing w:before="49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PARTNER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BANKA d.d.</w:t>
            </w:r>
          </w:p>
          <w:p w:rsidRPr="001E22B9" w:rsidR="00E047D8" w:rsidP="0073081F" w:rsidRDefault="00E047D8" w14:paraId="4DCEA5EB" w14:textId="77777777">
            <w:pPr>
              <w:pStyle w:val="TableParagraph"/>
              <w:ind w:right="243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Vončinina 2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0BC0061C" w14:textId="777777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/</w:t>
            </w:r>
          </w:p>
          <w:p w:rsidRPr="001E22B9" w:rsidR="00E047D8" w:rsidP="0073081F" w:rsidRDefault="00E047D8" w14:paraId="60B71C90" w14:textId="77777777">
            <w:pPr>
              <w:pStyle w:val="TableParagraph"/>
              <w:spacing w:before="1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VICE</w:t>
            </w: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SKELIN</w:t>
            </w:r>
          </w:p>
          <w:p w:rsidRPr="001E22B9" w:rsidR="00E047D8" w:rsidP="0073081F" w:rsidRDefault="00E047D8" w14:paraId="6BCFA996" w14:textId="77777777">
            <w:pPr>
              <w:pStyle w:val="TableParagraph"/>
              <w:ind w:right="2132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Gajeva ulica 53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516" w:type="pct"/>
          </w:tcPr>
          <w:p w:rsidRPr="001E22B9" w:rsidR="00E047D8" w:rsidP="0073081F" w:rsidRDefault="00E047D8" w14:paraId="18A9C134" w14:textId="77777777">
            <w:pPr>
              <w:pStyle w:val="TableParagraph"/>
              <w:spacing w:before="51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71221608291</w:t>
            </w:r>
          </w:p>
          <w:p w:rsidRPr="001E22B9" w:rsidR="00E047D8" w:rsidP="0073081F" w:rsidRDefault="00E047D8" w14:paraId="436595F9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Pr="001E22B9" w:rsidR="00E047D8" w:rsidP="0073081F" w:rsidRDefault="00E047D8" w14:paraId="2B374022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Pr="001E22B9" w:rsidR="00E047D8" w:rsidP="0073081F" w:rsidRDefault="00E047D8" w14:paraId="01A4278E" w14:textId="77777777">
            <w:pPr>
              <w:pStyle w:val="TableParagraph"/>
              <w:spacing w:before="193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83945492358</w:t>
            </w:r>
          </w:p>
        </w:tc>
      </w:tr>
      <w:tr w:rsidRPr="001E22B9" w:rsidR="00E047D8" w:rsidTr="0073081F" w14:paraId="75AEF3E2" w14:textId="77777777">
        <w:trPr>
          <w:trHeight w:val="1882"/>
        </w:trPr>
        <w:tc>
          <w:tcPr>
            <w:tcW w:w="457" w:type="pct"/>
          </w:tcPr>
          <w:p w:rsidRPr="001E22B9" w:rsidR="00E047D8" w:rsidP="0073081F" w:rsidRDefault="00E047D8" w14:paraId="154E65E0" w14:textId="77777777">
            <w:pPr>
              <w:pStyle w:val="TableParagraph"/>
              <w:spacing w:before="53"/>
              <w:ind w:left="36"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27" w:type="pct"/>
          </w:tcPr>
          <w:p w:rsidRPr="001E22B9" w:rsidR="00E047D8" w:rsidP="0073081F" w:rsidRDefault="00E047D8" w14:paraId="7BA70D43" w14:textId="77777777">
            <w:pPr>
              <w:pStyle w:val="TableParagraph"/>
              <w:spacing w:before="49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PRIMA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ULAGANJA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52B4C574" w14:textId="77777777">
            <w:pPr>
              <w:pStyle w:val="TableParagraph"/>
              <w:spacing w:line="242" w:lineRule="auto"/>
              <w:ind w:right="1411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Oporovečki Majdaki 17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  <w:p w:rsidRPr="001E22B9" w:rsidR="00E047D8" w:rsidP="0073081F" w:rsidRDefault="00E047D8" w14:paraId="7C07C9FB" w14:textId="77777777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/</w:t>
            </w:r>
          </w:p>
          <w:p w:rsidRPr="001E22B9" w:rsidR="00E047D8" w:rsidP="0073081F" w:rsidRDefault="00E047D8" w14:paraId="51DC9007" w14:textId="77777777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ANA</w:t>
            </w:r>
            <w:r w:rsidRPr="001E22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KRIVIĆ</w:t>
            </w:r>
          </w:p>
          <w:p w:rsidRPr="001E22B9" w:rsidR="00E047D8" w:rsidP="0073081F" w:rsidRDefault="00E047D8" w14:paraId="158E4179" w14:textId="77777777">
            <w:pPr>
              <w:pStyle w:val="TableParagraph"/>
              <w:spacing w:before="1"/>
              <w:ind w:right="2199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Radnička c. 55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516" w:type="pct"/>
          </w:tcPr>
          <w:p w:rsidRPr="001E22B9" w:rsidR="00E047D8" w:rsidP="0073081F" w:rsidRDefault="00E047D8" w14:paraId="0D728C23" w14:textId="77777777">
            <w:pPr>
              <w:pStyle w:val="TableParagraph"/>
              <w:spacing w:before="49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31859434353</w:t>
            </w:r>
          </w:p>
          <w:p w:rsidRPr="001E22B9" w:rsidR="00E047D8" w:rsidP="0073081F" w:rsidRDefault="00E047D8" w14:paraId="7E76D1A2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Pr="001E22B9" w:rsidR="00E047D8" w:rsidP="0073081F" w:rsidRDefault="00E047D8" w14:paraId="2F553986" w14:textId="777777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Pr="001E22B9" w:rsidR="00E047D8" w:rsidP="0073081F" w:rsidRDefault="00E047D8" w14:paraId="738CA550" w14:textId="77777777">
            <w:pPr>
              <w:pStyle w:val="TableParagraph"/>
              <w:spacing w:before="148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41295014651</w:t>
            </w:r>
          </w:p>
        </w:tc>
      </w:tr>
      <w:tr w:rsidRPr="001E22B9" w:rsidR="00E047D8" w:rsidTr="0073081F" w14:paraId="440412E2" w14:textId="77777777">
        <w:trPr>
          <w:trHeight w:val="868"/>
        </w:trPr>
        <w:tc>
          <w:tcPr>
            <w:tcW w:w="457" w:type="pct"/>
          </w:tcPr>
          <w:p w:rsidRPr="001E22B9" w:rsidR="00E047D8" w:rsidP="0073081F" w:rsidRDefault="00E047D8" w14:paraId="53CF0ED3" w14:textId="77777777">
            <w:pPr>
              <w:pStyle w:val="TableParagraph"/>
              <w:spacing w:before="53"/>
              <w:ind w:left="36"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27" w:type="pct"/>
          </w:tcPr>
          <w:p w:rsidRPr="001E22B9" w:rsidR="00E047D8" w:rsidP="0073081F" w:rsidRDefault="00E047D8" w14:paraId="497899E1" w14:textId="77777777">
            <w:pPr>
              <w:pStyle w:val="TableParagraph"/>
              <w:spacing w:before="49" w:line="252" w:lineRule="exact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H-ABDUCO</w:t>
            </w:r>
            <w:r w:rsidRPr="001E22B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d.o.o.</w:t>
            </w:r>
          </w:p>
          <w:p w:rsidRPr="001E22B9" w:rsidR="00E047D8" w:rsidP="0073081F" w:rsidRDefault="00E047D8" w14:paraId="32B435CA" w14:textId="77777777">
            <w:pPr>
              <w:pStyle w:val="TableParagraph"/>
              <w:ind w:right="1655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Slavonska avenija 6a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  <w:tc>
          <w:tcPr>
            <w:tcW w:w="1516" w:type="pct"/>
          </w:tcPr>
          <w:p w:rsidRPr="001E22B9" w:rsidR="00E047D8" w:rsidP="0073081F" w:rsidRDefault="00E047D8" w14:paraId="4680532F" w14:textId="77777777">
            <w:pPr>
              <w:pStyle w:val="TableParagraph"/>
              <w:spacing w:before="49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13667298928</w:t>
            </w:r>
          </w:p>
        </w:tc>
      </w:tr>
      <w:tr w:rsidRPr="001E22B9" w:rsidR="00E047D8" w:rsidTr="0073081F" w14:paraId="7A99F6B7" w14:textId="77777777">
        <w:trPr>
          <w:trHeight w:val="1120"/>
        </w:trPr>
        <w:tc>
          <w:tcPr>
            <w:tcW w:w="457" w:type="pct"/>
          </w:tcPr>
          <w:p w:rsidRPr="001E22B9" w:rsidR="00E047D8" w:rsidP="0073081F" w:rsidRDefault="00E047D8" w14:paraId="6B5535A6" w14:textId="77777777">
            <w:pPr>
              <w:pStyle w:val="TableParagraph"/>
              <w:spacing w:before="53"/>
              <w:ind w:left="36"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27" w:type="pct"/>
          </w:tcPr>
          <w:p w:rsidRPr="001E22B9" w:rsidR="00E047D8" w:rsidP="0073081F" w:rsidRDefault="00E047D8" w14:paraId="3EF8216F" w14:textId="77777777">
            <w:pPr>
              <w:pStyle w:val="TableParagraph"/>
              <w:spacing w:before="49"/>
              <w:ind w:right="66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pacing w:val="-1"/>
                <w:sz w:val="20"/>
                <w:szCs w:val="20"/>
              </w:rPr>
              <w:t>ERSTE&amp;STEIERMARKISCHE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BANK d.d.</w:t>
            </w:r>
          </w:p>
          <w:p w:rsidRPr="001E22B9" w:rsidR="00E047D8" w:rsidP="0073081F" w:rsidRDefault="00E047D8" w14:paraId="50276A2D" w14:textId="77777777">
            <w:pPr>
              <w:pStyle w:val="TableParagraph"/>
              <w:ind w:right="213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Jadranski</w:t>
            </w:r>
            <w:r w:rsidRPr="001E22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trg</w:t>
            </w:r>
            <w:r w:rsidRPr="001E22B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3a</w:t>
            </w:r>
            <w:r w:rsidRPr="001E22B9">
              <w:rPr>
                <w:rFonts w:ascii="Arial" w:hAnsi="Arial" w:cs="Arial"/>
                <w:spacing w:val="-52"/>
                <w:sz w:val="20"/>
                <w:szCs w:val="20"/>
              </w:rPr>
              <w:t xml:space="preserve"> </w:t>
            </w:r>
            <w:r w:rsidRPr="001E22B9">
              <w:rPr>
                <w:rFonts w:ascii="Arial" w:hAnsi="Arial" w:cs="Arial"/>
                <w:sz w:val="20"/>
                <w:szCs w:val="20"/>
              </w:rPr>
              <w:t>Rijeka</w:t>
            </w:r>
          </w:p>
        </w:tc>
        <w:tc>
          <w:tcPr>
            <w:tcW w:w="1516" w:type="pct"/>
          </w:tcPr>
          <w:p w:rsidRPr="001E22B9" w:rsidR="00E047D8" w:rsidP="0073081F" w:rsidRDefault="00E047D8" w14:paraId="13212BCC" w14:textId="77777777">
            <w:pPr>
              <w:pStyle w:val="TableParagraph"/>
              <w:spacing w:before="49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1E22B9">
              <w:rPr>
                <w:rFonts w:ascii="Arial" w:hAnsi="Arial" w:cs="Arial"/>
                <w:sz w:val="20"/>
                <w:szCs w:val="20"/>
              </w:rPr>
              <w:t>23057039320</w:t>
            </w:r>
          </w:p>
        </w:tc>
      </w:tr>
    </w:tbl>
    <w:p w:rsidRPr="00EF52C0" w:rsidR="00E047D8" w:rsidP="00E047D8" w:rsidRDefault="00E047D8" w14:paraId="6EE5DE2F" w14:textId="49F965F5">
      <w:pPr>
        <w:pStyle w:val="Tijeloteksta"/>
        <w:spacing w:before="10"/>
        <w:rPr>
          <w:rFonts w:cs="Arial"/>
          <w:b/>
        </w:rPr>
      </w:pPr>
    </w:p>
    <w:p w:rsidRPr="00EF52C0" w:rsidR="00E047D8" w:rsidP="00E047D8" w:rsidRDefault="00E047D8" w14:paraId="0389B3AE" w14:textId="77777777">
      <w:pPr>
        <w:pStyle w:val="Tijeloteksta"/>
        <w:spacing w:before="90"/>
        <w:rPr>
          <w:rFonts w:cs="Arial"/>
        </w:rPr>
      </w:pPr>
      <w:r w:rsidRPr="00EF52C0">
        <w:rPr>
          <w:rFonts w:cs="Arial"/>
        </w:rPr>
        <w:t>IV</w:t>
      </w:r>
    </w:p>
    <w:p w:rsidRPr="00EF52C0" w:rsidR="00E047D8" w:rsidP="00480EAB" w:rsidRDefault="00E047D8" w14:paraId="54BEBE66" w14:textId="77777777">
      <w:pPr>
        <w:pStyle w:val="Tijeloteksta"/>
        <w:ind w:right="697"/>
        <w:rPr>
          <w:rFonts w:cs="Arial"/>
        </w:rPr>
      </w:pPr>
      <w:r w:rsidRPr="00EF52C0">
        <w:rPr>
          <w:rFonts w:cs="Arial"/>
        </w:rPr>
        <w:t>Na</w:t>
      </w:r>
      <w:r w:rsidRPr="00EF52C0">
        <w:rPr>
          <w:rFonts w:cs="Arial"/>
          <w:spacing w:val="35"/>
        </w:rPr>
        <w:t xml:space="preserve"> </w:t>
      </w:r>
      <w:r w:rsidRPr="00EF52C0">
        <w:rPr>
          <w:rFonts w:cs="Arial"/>
        </w:rPr>
        <w:t>temelju</w:t>
      </w:r>
      <w:r w:rsidRPr="00EF52C0">
        <w:rPr>
          <w:rFonts w:cs="Arial"/>
          <w:spacing w:val="38"/>
        </w:rPr>
        <w:t xml:space="preserve"> </w:t>
      </w:r>
      <w:r w:rsidRPr="00EF52C0">
        <w:rPr>
          <w:rFonts w:cs="Arial"/>
        </w:rPr>
        <w:t>naprijed</w:t>
      </w:r>
      <w:r w:rsidRPr="00EF52C0">
        <w:rPr>
          <w:rFonts w:cs="Arial"/>
          <w:spacing w:val="40"/>
        </w:rPr>
        <w:t xml:space="preserve"> </w:t>
      </w:r>
      <w:r w:rsidRPr="00EF52C0">
        <w:rPr>
          <w:rFonts w:cs="Arial"/>
        </w:rPr>
        <w:t>navedenog,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a</w:t>
      </w:r>
      <w:r w:rsidRPr="00EF52C0">
        <w:rPr>
          <w:rFonts w:cs="Arial"/>
          <w:spacing w:val="37"/>
        </w:rPr>
        <w:t xml:space="preserve"> </w:t>
      </w:r>
      <w:r w:rsidRPr="00EF52C0">
        <w:rPr>
          <w:rFonts w:cs="Arial"/>
        </w:rPr>
        <w:t>obzirom</w:t>
      </w:r>
      <w:r w:rsidRPr="00EF52C0">
        <w:rPr>
          <w:rFonts w:cs="Arial"/>
          <w:spacing w:val="38"/>
        </w:rPr>
        <w:t xml:space="preserve"> </w:t>
      </w:r>
      <w:r w:rsidRPr="00EF52C0">
        <w:rPr>
          <w:rFonts w:cs="Arial"/>
        </w:rPr>
        <w:t>da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je</w:t>
      </w:r>
      <w:r w:rsidRPr="00EF52C0">
        <w:rPr>
          <w:rFonts w:cs="Arial"/>
          <w:spacing w:val="36"/>
        </w:rPr>
        <w:t xml:space="preserve"> </w:t>
      </w:r>
      <w:r w:rsidRPr="00EF52C0">
        <w:rPr>
          <w:rFonts w:cs="Arial"/>
        </w:rPr>
        <w:t>unovčena</w:t>
      </w:r>
      <w:r w:rsidRPr="00EF52C0">
        <w:rPr>
          <w:rFonts w:cs="Arial"/>
          <w:spacing w:val="39"/>
        </w:rPr>
        <w:t xml:space="preserve"> </w:t>
      </w:r>
      <w:r w:rsidRPr="00EF52C0">
        <w:rPr>
          <w:rFonts w:cs="Arial"/>
        </w:rPr>
        <w:t>cjelokupna</w:t>
      </w:r>
      <w:r w:rsidRPr="00EF52C0">
        <w:rPr>
          <w:rFonts w:cs="Arial"/>
          <w:spacing w:val="41"/>
        </w:rPr>
        <w:t xml:space="preserve"> </w:t>
      </w:r>
      <w:r w:rsidRPr="00EF52C0">
        <w:rPr>
          <w:rFonts w:cs="Arial"/>
        </w:rPr>
        <w:t>(slobodna)</w:t>
      </w:r>
      <w:r w:rsidRPr="00EF52C0">
        <w:rPr>
          <w:rFonts w:cs="Arial"/>
          <w:spacing w:val="37"/>
        </w:rPr>
        <w:t xml:space="preserve"> </w:t>
      </w:r>
      <w:r w:rsidRPr="00EF52C0">
        <w:rPr>
          <w:rFonts w:cs="Arial"/>
        </w:rPr>
        <w:t>imovina</w:t>
      </w:r>
      <w:r w:rsidRPr="00EF52C0">
        <w:rPr>
          <w:rFonts w:cs="Arial"/>
          <w:spacing w:val="-57"/>
        </w:rPr>
        <w:t xml:space="preserve"> </w:t>
      </w:r>
      <w:r>
        <w:rPr>
          <w:rFonts w:cs="Arial"/>
          <w:spacing w:val="-57"/>
        </w:rPr>
        <w:t xml:space="preserve">          </w:t>
      </w:r>
      <w:r w:rsidRPr="00EF52C0">
        <w:rPr>
          <w:rFonts w:cs="Arial"/>
        </w:rPr>
        <w:t>Stečajnog</w:t>
      </w:r>
      <w:r w:rsidRPr="00EF52C0">
        <w:rPr>
          <w:rFonts w:cs="Arial"/>
          <w:spacing w:val="-3"/>
        </w:rPr>
        <w:t xml:space="preserve"> </w:t>
      </w:r>
      <w:r w:rsidRPr="00EF52C0">
        <w:rPr>
          <w:rFonts w:cs="Arial"/>
        </w:rPr>
        <w:t>dužnika, predlažem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da se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zaključi</w:t>
      </w:r>
      <w:r w:rsidRPr="00EF52C0">
        <w:rPr>
          <w:rFonts w:cs="Arial"/>
          <w:spacing w:val="1"/>
        </w:rPr>
        <w:t xml:space="preserve"> </w:t>
      </w:r>
      <w:r w:rsidRPr="00EF52C0">
        <w:rPr>
          <w:rFonts w:cs="Arial"/>
        </w:rPr>
        <w:t>stečajni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postupak pod</w:t>
      </w:r>
      <w:r w:rsidRPr="00EF52C0">
        <w:rPr>
          <w:rFonts w:cs="Arial"/>
          <w:spacing w:val="-1"/>
        </w:rPr>
        <w:t xml:space="preserve"> </w:t>
      </w:r>
      <w:r w:rsidRPr="00EF52C0">
        <w:rPr>
          <w:rFonts w:cs="Arial"/>
        </w:rPr>
        <w:t>gornjim brojem.</w:t>
      </w:r>
    </w:p>
    <w:p w:rsidRPr="00A56BE6" w:rsidR="009B1DE8" w:rsidP="00E6183F" w:rsidRDefault="009B1DE8" w14:paraId="1DA55E03" w14:textId="5BD51E7D">
      <w:pPr>
        <w:jc w:val="both"/>
        <w:rPr>
          <w:rFonts w:ascii="Arial" w:hAnsi="Arial" w:cs="Arial"/>
        </w:rPr>
      </w:pPr>
    </w:p>
    <w:p w:rsidR="00F22E6F" w:rsidP="00E6183F" w:rsidRDefault="00F22E6F" w14:paraId="69D4CCF8" w14:textId="27D9BAE4">
      <w:pPr>
        <w:ind w:firstLine="708"/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Konstatira se da </w:t>
      </w:r>
      <w:r w:rsidR="004C3CD7">
        <w:rPr>
          <w:rFonts w:ascii="Arial" w:hAnsi="Arial" w:cs="Arial"/>
        </w:rPr>
        <w:t>pun.</w:t>
      </w:r>
      <w:r w:rsidR="00E63C27">
        <w:rPr>
          <w:rFonts w:ascii="Arial" w:hAnsi="Arial" w:cs="Arial"/>
        </w:rPr>
        <w:t xml:space="preserve"> vjerovnika </w:t>
      </w:r>
      <w:r w:rsidR="004C3CD7">
        <w:rPr>
          <w:rFonts w:ascii="Arial" w:hAnsi="Arial" w:cs="Arial"/>
        </w:rPr>
        <w:t xml:space="preserve">Milijane Šmidt </w:t>
      </w:r>
      <w:r w:rsidR="00D94A6B">
        <w:rPr>
          <w:rFonts w:ascii="Arial" w:hAnsi="Arial" w:cs="Arial"/>
        </w:rPr>
        <w:t xml:space="preserve"> </w:t>
      </w:r>
      <w:r w:rsidR="004C3CD7">
        <w:rPr>
          <w:rFonts w:ascii="Arial" w:hAnsi="Arial" w:cs="Arial"/>
        </w:rPr>
        <w:t xml:space="preserve">ističe da nema prigovor na završni popis nego prigovara što se vjerovnik nije uspio namiriti, a agonija tog vjerovnika u smislu parnica koje su trajale prije pokretanja stečajnog postupka nisu se okončale na zadovoljavajući način i taj proces </w:t>
      </w:r>
      <w:r w:rsidR="008D09E4">
        <w:rPr>
          <w:rFonts w:ascii="Arial" w:hAnsi="Arial" w:cs="Arial"/>
        </w:rPr>
        <w:t>prije otvaranja stečajnog postupka traje 19</w:t>
      </w:r>
      <w:r w:rsidR="004C3CD7">
        <w:rPr>
          <w:rFonts w:ascii="Arial" w:hAnsi="Arial" w:cs="Arial"/>
        </w:rPr>
        <w:t xml:space="preserve"> godina. </w:t>
      </w:r>
    </w:p>
    <w:p w:rsidRPr="00A56BE6" w:rsidR="00455E58" w:rsidP="00E6183F" w:rsidRDefault="00455E58" w14:paraId="66E3885B" w14:textId="7089AEF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vjerovnika HRVATSKE ŠUME nema prigovora na završni popis. </w:t>
      </w:r>
    </w:p>
    <w:p w:rsidRPr="00A56BE6" w:rsidR="001B3098" w:rsidP="00480EAB" w:rsidRDefault="001B3098" w14:paraId="54928700" w14:textId="19402A86">
      <w:pPr>
        <w:jc w:val="both"/>
        <w:rPr>
          <w:rFonts w:ascii="Arial" w:hAnsi="Arial" w:cs="Arial"/>
        </w:rPr>
      </w:pPr>
    </w:p>
    <w:p w:rsidRPr="00A56BE6" w:rsidR="00F22E6F" w:rsidP="00C203F2" w:rsidRDefault="00F22E6F" w14:paraId="0E80CCDB" w14:textId="77777777">
      <w:pPr>
        <w:ind w:firstLine="708"/>
        <w:rPr>
          <w:rFonts w:ascii="Arial" w:hAnsi="Arial" w:cs="Arial"/>
        </w:rPr>
      </w:pPr>
      <w:r w:rsidRPr="00A56BE6">
        <w:rPr>
          <w:rFonts w:ascii="Arial" w:hAnsi="Arial" w:cs="Arial"/>
        </w:rPr>
        <w:t>Sud donosi</w:t>
      </w:r>
    </w:p>
    <w:p w:rsidRPr="00A56BE6" w:rsidR="00F22E6F" w:rsidP="00C203F2" w:rsidRDefault="00F22E6F" w14:paraId="7E3FA214" w14:textId="77777777">
      <w:pPr>
        <w:jc w:val="center"/>
        <w:rPr>
          <w:rFonts w:ascii="Arial" w:hAnsi="Arial" w:cs="Arial"/>
        </w:rPr>
      </w:pPr>
    </w:p>
    <w:p w:rsidRPr="00A56BE6" w:rsidR="00F22E6F" w:rsidP="00705089" w:rsidRDefault="00F22E6F" w14:paraId="4A3E6C69" w14:textId="29E31123">
      <w:pPr>
        <w:jc w:val="center"/>
        <w:rPr>
          <w:rFonts w:ascii="Arial" w:hAnsi="Arial" w:cs="Arial"/>
        </w:rPr>
      </w:pPr>
      <w:r w:rsidRPr="00A56BE6">
        <w:rPr>
          <w:rFonts w:ascii="Arial" w:hAnsi="Arial" w:cs="Arial"/>
        </w:rPr>
        <w:t>Zaključak</w:t>
      </w:r>
    </w:p>
    <w:p w:rsidRPr="00A56BE6" w:rsidR="00F22E6F" w:rsidP="00B7156D" w:rsidRDefault="00F22E6F" w14:paraId="57D1CB9D" w14:textId="09E5E1E5">
      <w:pPr>
        <w:ind w:firstLine="708"/>
        <w:rPr>
          <w:rFonts w:ascii="Arial" w:hAnsi="Arial" w:cs="Arial"/>
        </w:rPr>
      </w:pPr>
      <w:r w:rsidRPr="00A56BE6">
        <w:rPr>
          <w:rFonts w:ascii="Arial" w:hAnsi="Arial" w:cs="Arial"/>
        </w:rPr>
        <w:t>Odluka pismeno.</w:t>
      </w:r>
    </w:p>
    <w:p w:rsidRPr="00A56BE6" w:rsidR="00A72A73" w:rsidP="00C203F2" w:rsidRDefault="00A72A73" w14:paraId="267D2D37" w14:textId="77777777">
      <w:pPr>
        <w:jc w:val="center"/>
        <w:rPr>
          <w:rFonts w:ascii="Arial" w:hAnsi="Arial" w:cs="Arial"/>
        </w:rPr>
      </w:pPr>
    </w:p>
    <w:p w:rsidRPr="00A56BE6" w:rsidR="005660FD" w:rsidP="00C203F2" w:rsidRDefault="00393768" w14:paraId="2B3C4F07" w14:textId="6465E057">
      <w:pPr>
        <w:jc w:val="center"/>
        <w:rPr>
          <w:rFonts w:ascii="Arial" w:hAnsi="Arial" w:cs="Arial"/>
        </w:rPr>
      </w:pPr>
      <w:r w:rsidRPr="00A56BE6">
        <w:rPr>
          <w:rFonts w:ascii="Arial" w:hAnsi="Arial" w:cs="Arial"/>
        </w:rPr>
        <w:t>D</w:t>
      </w:r>
      <w:r w:rsidRPr="00A56BE6" w:rsidR="005660FD">
        <w:rPr>
          <w:rFonts w:ascii="Arial" w:hAnsi="Arial" w:cs="Arial"/>
        </w:rPr>
        <w:t>ovršeno u</w:t>
      </w:r>
      <w:r w:rsidR="00FF4EA4">
        <w:rPr>
          <w:rFonts w:ascii="Arial" w:hAnsi="Arial" w:cs="Arial"/>
        </w:rPr>
        <w:t xml:space="preserve"> </w:t>
      </w:r>
      <w:r w:rsidR="006A34C6">
        <w:rPr>
          <w:rFonts w:ascii="Arial" w:hAnsi="Arial" w:cs="Arial"/>
        </w:rPr>
        <w:t xml:space="preserve">10,14 </w:t>
      </w:r>
      <w:r w:rsidRPr="00A56BE6" w:rsidR="005660FD">
        <w:rPr>
          <w:rFonts w:ascii="Arial" w:hAnsi="Arial" w:cs="Arial"/>
        </w:rPr>
        <w:t>sati.</w:t>
      </w:r>
    </w:p>
    <w:p w:rsidRPr="00A56BE6" w:rsidR="005660FD" w:rsidP="00E6183F" w:rsidRDefault="005660FD" w14:paraId="43B09449" w14:textId="77777777">
      <w:pPr>
        <w:jc w:val="both"/>
        <w:rPr>
          <w:rFonts w:ascii="Arial" w:hAnsi="Arial" w:cs="Arial"/>
        </w:rPr>
      </w:pPr>
    </w:p>
    <w:p w:rsidRPr="00A56BE6" w:rsidR="005660FD" w:rsidP="00E6183F" w:rsidRDefault="005660FD" w14:paraId="68359F11" w14:textId="77777777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         </w:t>
      </w:r>
      <w:r w:rsidRPr="00A56BE6" w:rsidR="008176AD">
        <w:rPr>
          <w:rFonts w:ascii="Arial" w:hAnsi="Arial" w:cs="Arial"/>
        </w:rPr>
        <w:tab/>
      </w:r>
      <w:r w:rsidRPr="00A56BE6" w:rsidR="008176AD">
        <w:rPr>
          <w:rFonts w:ascii="Arial" w:hAnsi="Arial" w:cs="Arial"/>
        </w:rPr>
        <w:tab/>
      </w:r>
      <w:r w:rsidRPr="00A56BE6" w:rsidR="008176AD">
        <w:rPr>
          <w:rFonts w:ascii="Arial" w:hAnsi="Arial" w:cs="Arial"/>
        </w:rPr>
        <w:tab/>
      </w:r>
      <w:r w:rsidRPr="00A56BE6" w:rsidR="008176AD">
        <w:rPr>
          <w:rFonts w:ascii="Arial" w:hAnsi="Arial" w:cs="Arial"/>
        </w:rPr>
        <w:tab/>
      </w:r>
      <w:r w:rsidRPr="00A56BE6" w:rsidR="008176AD">
        <w:rPr>
          <w:rFonts w:ascii="Arial" w:hAnsi="Arial" w:cs="Arial"/>
        </w:rPr>
        <w:tab/>
        <w:t xml:space="preserve">       </w:t>
      </w:r>
      <w:r w:rsidRPr="00A56BE6">
        <w:rPr>
          <w:rFonts w:ascii="Arial" w:hAnsi="Arial" w:cs="Arial"/>
        </w:rPr>
        <w:t>SUDAC:</w:t>
      </w:r>
    </w:p>
    <w:p w:rsidRPr="00A56BE6" w:rsidR="005660FD" w:rsidP="00E6183F" w:rsidRDefault="005660FD" w14:paraId="6C243440" w14:textId="77777777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          </w:t>
      </w:r>
    </w:p>
    <w:p w:rsidRPr="00A56BE6" w:rsidR="00E463EE" w:rsidP="00C203F2" w:rsidRDefault="00AF540C" w14:paraId="43F57CBA" w14:textId="77777777">
      <w:pPr>
        <w:jc w:val="center"/>
        <w:rPr>
          <w:rFonts w:ascii="Arial" w:hAnsi="Arial" w:cs="Arial"/>
        </w:rPr>
      </w:pPr>
      <w:r w:rsidRPr="00A56BE6">
        <w:rPr>
          <w:rFonts w:ascii="Arial" w:hAnsi="Arial" w:cs="Arial"/>
        </w:rPr>
        <w:t>ZAPISNIČAR</w:t>
      </w:r>
    </w:p>
    <w:p w:rsidRPr="00A56BE6" w:rsidR="00E463EE" w:rsidP="00E6183F" w:rsidRDefault="00E463EE" w14:paraId="3BBEC09D" w14:textId="77777777">
      <w:pPr>
        <w:jc w:val="both"/>
        <w:rPr>
          <w:rFonts w:ascii="Arial" w:hAnsi="Arial" w:cs="Arial"/>
        </w:rPr>
      </w:pPr>
    </w:p>
    <w:p w:rsidRPr="00A56BE6" w:rsidR="00E463EE" w:rsidP="00E6183F" w:rsidRDefault="00E463EE" w14:paraId="1FF02718" w14:textId="77777777">
      <w:pPr>
        <w:jc w:val="both"/>
        <w:rPr>
          <w:rFonts w:ascii="Arial" w:hAnsi="Arial" w:cs="Arial"/>
        </w:rPr>
      </w:pPr>
    </w:p>
    <w:p w:rsidRPr="00A56BE6" w:rsidR="00E463EE" w:rsidP="00E6183F" w:rsidRDefault="00E463EE" w14:paraId="5B189850" w14:textId="77777777">
      <w:pPr>
        <w:jc w:val="both"/>
        <w:rPr>
          <w:rFonts w:ascii="Arial" w:hAnsi="Arial" w:cs="Arial"/>
        </w:rPr>
      </w:pPr>
      <w:r w:rsidRPr="00A56BE6">
        <w:rPr>
          <w:rFonts w:ascii="Arial" w:hAnsi="Arial" w:cs="Arial"/>
        </w:rPr>
        <w:t xml:space="preserve">Stečajni vjerovnik: </w:t>
      </w:r>
      <w:r w:rsidRPr="00A56BE6">
        <w:rPr>
          <w:rFonts w:ascii="Arial" w:hAnsi="Arial" w:cs="Arial"/>
        </w:rPr>
        <w:tab/>
      </w:r>
      <w:r w:rsidRPr="00A56BE6">
        <w:rPr>
          <w:rFonts w:ascii="Arial" w:hAnsi="Arial" w:cs="Arial"/>
        </w:rPr>
        <w:tab/>
      </w:r>
      <w:r w:rsidRPr="00A56BE6">
        <w:rPr>
          <w:rFonts w:ascii="Arial" w:hAnsi="Arial" w:cs="Arial"/>
        </w:rPr>
        <w:tab/>
      </w:r>
      <w:r w:rsidRPr="00A56BE6">
        <w:rPr>
          <w:rFonts w:ascii="Arial" w:hAnsi="Arial" w:cs="Arial"/>
        </w:rPr>
        <w:tab/>
      </w:r>
      <w:r w:rsidRPr="00A56BE6">
        <w:rPr>
          <w:rFonts w:ascii="Arial" w:hAnsi="Arial" w:cs="Arial"/>
        </w:rPr>
        <w:tab/>
      </w:r>
      <w:r w:rsidRPr="00A56BE6">
        <w:rPr>
          <w:rFonts w:ascii="Arial" w:hAnsi="Arial" w:cs="Arial"/>
        </w:rPr>
        <w:tab/>
      </w:r>
      <w:r w:rsidRPr="00A56BE6" w:rsidR="00DB2238">
        <w:rPr>
          <w:rFonts w:ascii="Arial" w:hAnsi="Arial" w:cs="Arial"/>
        </w:rPr>
        <w:t xml:space="preserve">                     </w:t>
      </w:r>
      <w:r w:rsidRPr="00A56BE6">
        <w:rPr>
          <w:rFonts w:ascii="Arial" w:hAnsi="Arial" w:cs="Arial"/>
        </w:rPr>
        <w:t xml:space="preserve">Stečajni upravitelj: </w:t>
      </w:r>
    </w:p>
    <w:sectPr w:rsidRPr="00A56BE6" w:rsidR="00E463EE" w:rsidSect="00DA29E5">
      <w:headerReference w:type="even" r:id="rId9"/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081F" w:rsidRDefault="0073081F" w14:paraId="58DA303A" w14:textId="77777777">
      <w:r>
        <w:separator/>
      </w:r>
    </w:p>
  </w:endnote>
  <w:endnote w:type="continuationSeparator" w:id="0">
    <w:p w:rsidR="0073081F" w:rsidRDefault="0073081F" w14:paraId="51633E9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T10Ft00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081F" w:rsidRDefault="0073081F" w14:paraId="29BB57CF" w14:textId="77777777">
      <w:r>
        <w:separator/>
      </w:r>
    </w:p>
  </w:footnote>
  <w:footnote w:type="continuationSeparator" w:id="0">
    <w:p w:rsidR="0073081F" w:rsidRDefault="0073081F" w14:paraId="7600CA9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081F" w:rsidP="005A50EB" w:rsidRDefault="0073081F" w14:paraId="37CBC0A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081F" w:rsidRDefault="0073081F" w14:paraId="1EAB6EB6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32687" w:rsidR="0073081F" w:rsidP="005A50EB" w:rsidRDefault="0073081F" w14:paraId="223CE00D" w14:textId="6760086C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D32687">
      <w:rPr>
        <w:rStyle w:val="Brojstranice"/>
        <w:rFonts w:ascii="Arial" w:hAnsi="Arial" w:cs="Arial"/>
      </w:rPr>
      <w:fldChar w:fldCharType="begin"/>
    </w:r>
    <w:r w:rsidRPr="00D32687">
      <w:rPr>
        <w:rStyle w:val="Brojstranice"/>
        <w:rFonts w:ascii="Arial" w:hAnsi="Arial" w:cs="Arial"/>
      </w:rPr>
      <w:instrText xml:space="preserve">PAGE  </w:instrText>
    </w:r>
    <w:r w:rsidRPr="00D32687">
      <w:rPr>
        <w:rStyle w:val="Brojstranice"/>
        <w:rFonts w:ascii="Arial" w:hAnsi="Arial" w:cs="Arial"/>
      </w:rPr>
      <w:fldChar w:fldCharType="separate"/>
    </w:r>
    <w:r w:rsidR="009C694C">
      <w:rPr>
        <w:rStyle w:val="Brojstranice"/>
        <w:rFonts w:ascii="Arial" w:hAnsi="Arial" w:cs="Arial"/>
        <w:noProof/>
      </w:rPr>
      <w:t>82</w:t>
    </w:r>
    <w:r w:rsidRPr="00D32687">
      <w:rPr>
        <w:rStyle w:val="Brojstranice"/>
        <w:rFonts w:ascii="Arial" w:hAnsi="Arial" w:cs="Arial"/>
      </w:rPr>
      <w:fldChar w:fldCharType="end"/>
    </w:r>
  </w:p>
  <w:p w:rsidRPr="003D65D4" w:rsidR="0073081F" w:rsidP="00C66477" w:rsidRDefault="0073081F" w14:paraId="146C1C28" w14:textId="74DB33F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r w:rsidRPr="003D65D4">
      <w:rPr>
        <w:rFonts w:ascii="Arial" w:hAnsi="Arial" w:cs="Arial"/>
        <w:bCs/>
      </w:rPr>
      <w:t>48. St-</w:t>
    </w:r>
    <w:r>
      <w:rPr>
        <w:rFonts w:ascii="Arial" w:hAnsi="Arial" w:cs="Arial"/>
        <w:bCs/>
      </w:rPr>
      <w:t>6578/16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500"/>
        </w:tabs>
        <w:ind w:left="4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60"/>
        </w:tabs>
        <w:ind w:left="4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80"/>
        </w:tabs>
        <w:ind w:left="5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40"/>
        </w:tabs>
        <w:ind w:left="594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7E37E8"/>
    <w:multiLevelType w:val="hybridMultilevel"/>
    <w:tmpl w:val="E2F0C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86D96"/>
    <w:multiLevelType w:val="hybridMultilevel"/>
    <w:tmpl w:val="63400D28"/>
    <w:lvl w:ilvl="0" w:tplc="FED864AC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Arial" w:hAnsi="Arial" w:eastAsia="Times New Roman" w:cs="Arial"/>
        <w:w w:val="100"/>
        <w:sz w:val="24"/>
        <w:szCs w:val="24"/>
        <w:lang w:val="bs" w:eastAsia="en-US" w:bidi="ar-SA"/>
      </w:rPr>
    </w:lvl>
    <w:lvl w:ilvl="1" w:tplc="6A34B3E0">
      <w:numFmt w:val="bullet"/>
      <w:lvlText w:val="•"/>
      <w:lvlJc w:val="left"/>
      <w:pPr>
        <w:ind w:left="1688" w:hanging="708"/>
      </w:pPr>
      <w:rPr>
        <w:rFonts w:hint="default"/>
        <w:lang w:val="bs" w:eastAsia="en-US" w:bidi="ar-SA"/>
      </w:rPr>
    </w:lvl>
    <w:lvl w:ilvl="2" w:tplc="173EE8E8">
      <w:numFmt w:val="bullet"/>
      <w:lvlText w:val="•"/>
      <w:lvlJc w:val="left"/>
      <w:pPr>
        <w:ind w:left="2665" w:hanging="708"/>
      </w:pPr>
      <w:rPr>
        <w:rFonts w:hint="default"/>
        <w:lang w:val="bs" w:eastAsia="en-US" w:bidi="ar-SA"/>
      </w:rPr>
    </w:lvl>
    <w:lvl w:ilvl="3" w:tplc="CA10408C">
      <w:numFmt w:val="bullet"/>
      <w:lvlText w:val="•"/>
      <w:lvlJc w:val="left"/>
      <w:pPr>
        <w:ind w:left="3641" w:hanging="708"/>
      </w:pPr>
      <w:rPr>
        <w:rFonts w:hint="default"/>
        <w:lang w:val="bs" w:eastAsia="en-US" w:bidi="ar-SA"/>
      </w:rPr>
    </w:lvl>
    <w:lvl w:ilvl="4" w:tplc="B4605000">
      <w:numFmt w:val="bullet"/>
      <w:lvlText w:val="•"/>
      <w:lvlJc w:val="left"/>
      <w:pPr>
        <w:ind w:left="4618" w:hanging="708"/>
      </w:pPr>
      <w:rPr>
        <w:rFonts w:hint="default"/>
        <w:lang w:val="bs" w:eastAsia="en-US" w:bidi="ar-SA"/>
      </w:rPr>
    </w:lvl>
    <w:lvl w:ilvl="5" w:tplc="8024609A">
      <w:numFmt w:val="bullet"/>
      <w:lvlText w:val="•"/>
      <w:lvlJc w:val="left"/>
      <w:pPr>
        <w:ind w:left="5595" w:hanging="708"/>
      </w:pPr>
      <w:rPr>
        <w:rFonts w:hint="default"/>
        <w:lang w:val="bs" w:eastAsia="en-US" w:bidi="ar-SA"/>
      </w:rPr>
    </w:lvl>
    <w:lvl w:ilvl="6" w:tplc="774AE290">
      <w:numFmt w:val="bullet"/>
      <w:lvlText w:val="•"/>
      <w:lvlJc w:val="left"/>
      <w:pPr>
        <w:ind w:left="6571" w:hanging="708"/>
      </w:pPr>
      <w:rPr>
        <w:rFonts w:hint="default"/>
        <w:lang w:val="bs" w:eastAsia="en-US" w:bidi="ar-SA"/>
      </w:rPr>
    </w:lvl>
    <w:lvl w:ilvl="7" w:tplc="6D50F9B0">
      <w:numFmt w:val="bullet"/>
      <w:lvlText w:val="•"/>
      <w:lvlJc w:val="left"/>
      <w:pPr>
        <w:ind w:left="7548" w:hanging="708"/>
      </w:pPr>
      <w:rPr>
        <w:rFonts w:hint="default"/>
        <w:lang w:val="bs" w:eastAsia="en-US" w:bidi="ar-SA"/>
      </w:rPr>
    </w:lvl>
    <w:lvl w:ilvl="8" w:tplc="98CA03FC">
      <w:numFmt w:val="bullet"/>
      <w:lvlText w:val="•"/>
      <w:lvlJc w:val="left"/>
      <w:pPr>
        <w:ind w:left="8525" w:hanging="708"/>
      </w:pPr>
      <w:rPr>
        <w:rFonts w:hint="default"/>
        <w:lang w:val="bs" w:eastAsia="en-US" w:bidi="ar-SA"/>
      </w:rPr>
    </w:lvl>
  </w:abstractNum>
  <w:abstractNum w:abstractNumId="10">
    <w:nsid w:val="07DF2BBD"/>
    <w:multiLevelType w:val="hybridMultilevel"/>
    <w:tmpl w:val="76F87C70"/>
    <w:lvl w:ilvl="0" w:tplc="75C80254">
      <w:start w:val="1"/>
      <w:numFmt w:val="decimal"/>
      <w:lvlText w:val="%1."/>
      <w:lvlJc w:val="left"/>
      <w:pPr>
        <w:ind w:left="156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bs" w:eastAsia="en-US" w:bidi="ar-SA"/>
      </w:rPr>
    </w:lvl>
    <w:lvl w:ilvl="1" w:tplc="99C21818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A24810B8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DD26B0A6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4D60B9A6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C0B0DBEC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92CAC5BE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85860E1A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5036A554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11">
    <w:nsid w:val="08B4174D"/>
    <w:multiLevelType w:val="hybridMultilevel"/>
    <w:tmpl w:val="AF721A96"/>
    <w:lvl w:ilvl="0" w:tplc="752CAB4E">
      <w:start w:val="1"/>
      <w:numFmt w:val="decimal"/>
      <w:lvlText w:val="%1."/>
      <w:lvlJc w:val="left"/>
      <w:pPr>
        <w:ind w:left="156" w:hanging="708"/>
        <w:jc w:val="left"/>
      </w:pPr>
      <w:rPr>
        <w:rFonts w:hint="default" w:ascii="Arial" w:hAnsi="Arial" w:eastAsia="Times New Roman" w:cs="Arial"/>
        <w:w w:val="100"/>
        <w:sz w:val="24"/>
        <w:szCs w:val="24"/>
        <w:lang w:val="bs" w:eastAsia="en-US" w:bidi="ar-SA"/>
      </w:rPr>
    </w:lvl>
    <w:lvl w:ilvl="1" w:tplc="0352BC2C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6A629642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CE32DBE8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13FC049E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8AFA2CB2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1BC6C106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95C419A4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2EE6828E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12">
    <w:nsid w:val="0AD95230"/>
    <w:multiLevelType w:val="hybridMultilevel"/>
    <w:tmpl w:val="8782277C"/>
    <w:lvl w:ilvl="0" w:tplc="259AEE54">
      <w:numFmt w:val="bullet"/>
      <w:lvlText w:val="•"/>
      <w:lvlJc w:val="left"/>
      <w:pPr>
        <w:ind w:left="112" w:hanging="15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C9E8867C">
      <w:numFmt w:val="bullet"/>
      <w:lvlText w:val="•"/>
      <w:lvlJc w:val="left"/>
      <w:pPr>
        <w:ind w:left="1123" w:hanging="150"/>
      </w:pPr>
      <w:rPr>
        <w:rFonts w:hint="default"/>
        <w:lang w:val="hr-HR" w:eastAsia="en-US" w:bidi="ar-SA"/>
      </w:rPr>
    </w:lvl>
    <w:lvl w:ilvl="2" w:tplc="DA0A37FE">
      <w:numFmt w:val="bullet"/>
      <w:lvlText w:val="•"/>
      <w:lvlJc w:val="left"/>
      <w:pPr>
        <w:ind w:left="2126" w:hanging="150"/>
      </w:pPr>
      <w:rPr>
        <w:rFonts w:hint="default"/>
        <w:lang w:val="hr-HR" w:eastAsia="en-US" w:bidi="ar-SA"/>
      </w:rPr>
    </w:lvl>
    <w:lvl w:ilvl="3" w:tplc="85882FDA">
      <w:numFmt w:val="bullet"/>
      <w:lvlText w:val="•"/>
      <w:lvlJc w:val="left"/>
      <w:pPr>
        <w:ind w:left="3129" w:hanging="150"/>
      </w:pPr>
      <w:rPr>
        <w:rFonts w:hint="default"/>
        <w:lang w:val="hr-HR" w:eastAsia="en-US" w:bidi="ar-SA"/>
      </w:rPr>
    </w:lvl>
    <w:lvl w:ilvl="4" w:tplc="3B3E0AAE">
      <w:numFmt w:val="bullet"/>
      <w:lvlText w:val="•"/>
      <w:lvlJc w:val="left"/>
      <w:pPr>
        <w:ind w:left="4132" w:hanging="150"/>
      </w:pPr>
      <w:rPr>
        <w:rFonts w:hint="default"/>
        <w:lang w:val="hr-HR" w:eastAsia="en-US" w:bidi="ar-SA"/>
      </w:rPr>
    </w:lvl>
    <w:lvl w:ilvl="5" w:tplc="10F60B4C">
      <w:numFmt w:val="bullet"/>
      <w:lvlText w:val="•"/>
      <w:lvlJc w:val="left"/>
      <w:pPr>
        <w:ind w:left="5135" w:hanging="150"/>
      </w:pPr>
      <w:rPr>
        <w:rFonts w:hint="default"/>
        <w:lang w:val="hr-HR" w:eastAsia="en-US" w:bidi="ar-SA"/>
      </w:rPr>
    </w:lvl>
    <w:lvl w:ilvl="6" w:tplc="A3DEF3EE">
      <w:numFmt w:val="bullet"/>
      <w:lvlText w:val="•"/>
      <w:lvlJc w:val="left"/>
      <w:pPr>
        <w:ind w:left="6138" w:hanging="150"/>
      </w:pPr>
      <w:rPr>
        <w:rFonts w:hint="default"/>
        <w:lang w:val="hr-HR" w:eastAsia="en-US" w:bidi="ar-SA"/>
      </w:rPr>
    </w:lvl>
    <w:lvl w:ilvl="7" w:tplc="7FFEBD28">
      <w:numFmt w:val="bullet"/>
      <w:lvlText w:val="•"/>
      <w:lvlJc w:val="left"/>
      <w:pPr>
        <w:ind w:left="7141" w:hanging="150"/>
      </w:pPr>
      <w:rPr>
        <w:rFonts w:hint="default"/>
        <w:lang w:val="hr-HR" w:eastAsia="en-US" w:bidi="ar-SA"/>
      </w:rPr>
    </w:lvl>
    <w:lvl w:ilvl="8" w:tplc="5F140ED6">
      <w:numFmt w:val="bullet"/>
      <w:lvlText w:val="•"/>
      <w:lvlJc w:val="left"/>
      <w:pPr>
        <w:ind w:left="8144" w:hanging="150"/>
      </w:pPr>
      <w:rPr>
        <w:rFonts w:hint="default"/>
        <w:lang w:val="hr-HR" w:eastAsia="en-US" w:bidi="ar-SA"/>
      </w:rPr>
    </w:lvl>
  </w:abstractNum>
  <w:abstractNum w:abstractNumId="13">
    <w:nsid w:val="0EDD747E"/>
    <w:multiLevelType w:val="hybridMultilevel"/>
    <w:tmpl w:val="3E083032"/>
    <w:lvl w:ilvl="0" w:tplc="683C1DDA">
      <w:start w:val="1"/>
      <w:numFmt w:val="upperRoman"/>
      <w:lvlText w:val="%1"/>
      <w:lvlJc w:val="left"/>
      <w:pPr>
        <w:ind w:left="1381" w:hanging="708"/>
        <w:jc w:val="left"/>
      </w:pPr>
      <w:rPr>
        <w:rFonts w:hint="default" w:ascii="Arial" w:hAnsi="Arial" w:eastAsia="Arial" w:cs="Arial"/>
        <w:b/>
        <w:bCs/>
        <w:w w:val="100"/>
        <w:sz w:val="22"/>
        <w:szCs w:val="22"/>
        <w:lang w:val="hr-HR" w:eastAsia="en-US" w:bidi="ar-SA"/>
      </w:rPr>
    </w:lvl>
    <w:lvl w:ilvl="1" w:tplc="382A1970">
      <w:start w:val="1"/>
      <w:numFmt w:val="decimal"/>
      <w:lvlText w:val="%2."/>
      <w:lvlJc w:val="left"/>
      <w:pPr>
        <w:ind w:left="1393" w:hanging="360"/>
        <w:jc w:val="left"/>
      </w:pPr>
      <w:rPr>
        <w:rFonts w:hint="default" w:ascii="Arial" w:hAnsi="Arial" w:eastAsia="Arial MT" w:cs="Arial"/>
        <w:spacing w:val="-1"/>
        <w:w w:val="99"/>
        <w:sz w:val="24"/>
        <w:szCs w:val="24"/>
        <w:lang w:val="hr-HR" w:eastAsia="en-US" w:bidi="ar-SA"/>
      </w:rPr>
    </w:lvl>
    <w:lvl w:ilvl="2" w:tplc="8596444E">
      <w:numFmt w:val="bullet"/>
      <w:lvlText w:val="•"/>
      <w:lvlJc w:val="left"/>
      <w:pPr>
        <w:ind w:left="2436" w:hanging="360"/>
      </w:pPr>
      <w:rPr>
        <w:rFonts w:hint="default"/>
        <w:lang w:val="hr-HR" w:eastAsia="en-US" w:bidi="ar-SA"/>
      </w:rPr>
    </w:lvl>
    <w:lvl w:ilvl="3" w:tplc="E490150A">
      <w:numFmt w:val="bullet"/>
      <w:lvlText w:val="•"/>
      <w:lvlJc w:val="left"/>
      <w:pPr>
        <w:ind w:left="3472" w:hanging="360"/>
      </w:pPr>
      <w:rPr>
        <w:rFonts w:hint="default"/>
        <w:lang w:val="hr-HR" w:eastAsia="en-US" w:bidi="ar-SA"/>
      </w:rPr>
    </w:lvl>
    <w:lvl w:ilvl="4" w:tplc="8C7C1B7A">
      <w:numFmt w:val="bullet"/>
      <w:lvlText w:val="•"/>
      <w:lvlJc w:val="left"/>
      <w:pPr>
        <w:ind w:left="4508" w:hanging="360"/>
      </w:pPr>
      <w:rPr>
        <w:rFonts w:hint="default"/>
        <w:lang w:val="hr-HR" w:eastAsia="en-US" w:bidi="ar-SA"/>
      </w:rPr>
    </w:lvl>
    <w:lvl w:ilvl="5" w:tplc="7F263504">
      <w:numFmt w:val="bullet"/>
      <w:lvlText w:val="•"/>
      <w:lvlJc w:val="left"/>
      <w:pPr>
        <w:ind w:left="5545" w:hanging="360"/>
      </w:pPr>
      <w:rPr>
        <w:rFonts w:hint="default"/>
        <w:lang w:val="hr-HR" w:eastAsia="en-US" w:bidi="ar-SA"/>
      </w:rPr>
    </w:lvl>
    <w:lvl w:ilvl="6" w:tplc="59D82124">
      <w:numFmt w:val="bullet"/>
      <w:lvlText w:val="•"/>
      <w:lvlJc w:val="left"/>
      <w:pPr>
        <w:ind w:left="6581" w:hanging="360"/>
      </w:pPr>
      <w:rPr>
        <w:rFonts w:hint="default"/>
        <w:lang w:val="hr-HR" w:eastAsia="en-US" w:bidi="ar-SA"/>
      </w:rPr>
    </w:lvl>
    <w:lvl w:ilvl="7" w:tplc="D59AEC5C">
      <w:numFmt w:val="bullet"/>
      <w:lvlText w:val="•"/>
      <w:lvlJc w:val="left"/>
      <w:pPr>
        <w:ind w:left="7617" w:hanging="360"/>
      </w:pPr>
      <w:rPr>
        <w:rFonts w:hint="default"/>
        <w:lang w:val="hr-HR" w:eastAsia="en-US" w:bidi="ar-SA"/>
      </w:rPr>
    </w:lvl>
    <w:lvl w:ilvl="8" w:tplc="1152E56C">
      <w:numFmt w:val="bullet"/>
      <w:lvlText w:val="•"/>
      <w:lvlJc w:val="left"/>
      <w:pPr>
        <w:ind w:left="8653" w:hanging="360"/>
      </w:pPr>
      <w:rPr>
        <w:rFonts w:hint="default"/>
        <w:lang w:val="hr-HR" w:eastAsia="en-US" w:bidi="ar-SA"/>
      </w:rPr>
    </w:lvl>
  </w:abstractNum>
  <w:abstractNum w:abstractNumId="14">
    <w:nsid w:val="1011130C"/>
    <w:multiLevelType w:val="hybridMultilevel"/>
    <w:tmpl w:val="C82029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9C424C"/>
    <w:multiLevelType w:val="hybridMultilevel"/>
    <w:tmpl w:val="868ACA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60EDE"/>
    <w:multiLevelType w:val="hybridMultilevel"/>
    <w:tmpl w:val="8D6E17C4"/>
    <w:lvl w:ilvl="0" w:tplc="4E14E6B0">
      <w:start w:val="1"/>
      <w:numFmt w:val="decimal"/>
      <w:lvlText w:val="%1."/>
      <w:lvlJc w:val="left"/>
      <w:pPr>
        <w:ind w:left="1741" w:hanging="360"/>
      </w:pPr>
      <w:rPr>
        <w:rFonts w:hint="default"/>
        <w:w w:val="90"/>
      </w:rPr>
    </w:lvl>
    <w:lvl w:ilvl="1" w:tplc="041A0019" w:tentative="true">
      <w:start w:val="1"/>
      <w:numFmt w:val="lowerLetter"/>
      <w:lvlText w:val="%2."/>
      <w:lvlJc w:val="left"/>
      <w:pPr>
        <w:ind w:left="2461" w:hanging="360"/>
      </w:pPr>
    </w:lvl>
    <w:lvl w:ilvl="2" w:tplc="041A001B" w:tentative="true">
      <w:start w:val="1"/>
      <w:numFmt w:val="lowerRoman"/>
      <w:lvlText w:val="%3."/>
      <w:lvlJc w:val="right"/>
      <w:pPr>
        <w:ind w:left="3181" w:hanging="180"/>
      </w:pPr>
    </w:lvl>
    <w:lvl w:ilvl="3" w:tplc="041A000F" w:tentative="true">
      <w:start w:val="1"/>
      <w:numFmt w:val="decimal"/>
      <w:lvlText w:val="%4."/>
      <w:lvlJc w:val="left"/>
      <w:pPr>
        <w:ind w:left="3901" w:hanging="360"/>
      </w:pPr>
    </w:lvl>
    <w:lvl w:ilvl="4" w:tplc="041A0019" w:tentative="true">
      <w:start w:val="1"/>
      <w:numFmt w:val="lowerLetter"/>
      <w:lvlText w:val="%5."/>
      <w:lvlJc w:val="left"/>
      <w:pPr>
        <w:ind w:left="4621" w:hanging="360"/>
      </w:pPr>
    </w:lvl>
    <w:lvl w:ilvl="5" w:tplc="041A001B" w:tentative="true">
      <w:start w:val="1"/>
      <w:numFmt w:val="lowerRoman"/>
      <w:lvlText w:val="%6."/>
      <w:lvlJc w:val="right"/>
      <w:pPr>
        <w:ind w:left="5341" w:hanging="180"/>
      </w:pPr>
    </w:lvl>
    <w:lvl w:ilvl="6" w:tplc="041A000F" w:tentative="true">
      <w:start w:val="1"/>
      <w:numFmt w:val="decimal"/>
      <w:lvlText w:val="%7."/>
      <w:lvlJc w:val="left"/>
      <w:pPr>
        <w:ind w:left="6061" w:hanging="360"/>
      </w:pPr>
    </w:lvl>
    <w:lvl w:ilvl="7" w:tplc="041A0019" w:tentative="true">
      <w:start w:val="1"/>
      <w:numFmt w:val="lowerLetter"/>
      <w:lvlText w:val="%8."/>
      <w:lvlJc w:val="left"/>
      <w:pPr>
        <w:ind w:left="6781" w:hanging="360"/>
      </w:pPr>
    </w:lvl>
    <w:lvl w:ilvl="8" w:tplc="041A001B" w:tentative="true">
      <w:start w:val="1"/>
      <w:numFmt w:val="lowerRoman"/>
      <w:lvlText w:val="%9."/>
      <w:lvlJc w:val="right"/>
      <w:pPr>
        <w:ind w:left="7501" w:hanging="180"/>
      </w:pPr>
    </w:lvl>
  </w:abstractNum>
  <w:abstractNum w:abstractNumId="17">
    <w:nsid w:val="1A2F3289"/>
    <w:multiLevelType w:val="hybridMultilevel"/>
    <w:tmpl w:val="FBBC1D8A"/>
    <w:lvl w:ilvl="0" w:tplc="AF721F56">
      <w:numFmt w:val="bullet"/>
      <w:lvlText w:val="-"/>
      <w:lvlJc w:val="left"/>
      <w:pPr>
        <w:ind w:left="795" w:hanging="123"/>
      </w:pPr>
      <w:rPr>
        <w:rFonts w:hint="default" w:ascii="Arial MT" w:hAnsi="Arial MT" w:eastAsia="Arial MT" w:cs="Arial MT"/>
        <w:w w:val="99"/>
        <w:sz w:val="20"/>
        <w:szCs w:val="20"/>
        <w:lang w:val="hr-HR" w:eastAsia="en-US" w:bidi="ar-SA"/>
      </w:rPr>
    </w:lvl>
    <w:lvl w:ilvl="1" w:tplc="9D1EF382">
      <w:numFmt w:val="bullet"/>
      <w:lvlText w:val="•"/>
      <w:lvlJc w:val="left"/>
      <w:pPr>
        <w:ind w:left="1792" w:hanging="123"/>
      </w:pPr>
      <w:rPr>
        <w:rFonts w:hint="default"/>
        <w:lang w:val="hr-HR" w:eastAsia="en-US" w:bidi="ar-SA"/>
      </w:rPr>
    </w:lvl>
    <w:lvl w:ilvl="2" w:tplc="662E5C92">
      <w:numFmt w:val="bullet"/>
      <w:lvlText w:val="•"/>
      <w:lvlJc w:val="left"/>
      <w:pPr>
        <w:ind w:left="2785" w:hanging="123"/>
      </w:pPr>
      <w:rPr>
        <w:rFonts w:hint="default"/>
        <w:lang w:val="hr-HR" w:eastAsia="en-US" w:bidi="ar-SA"/>
      </w:rPr>
    </w:lvl>
    <w:lvl w:ilvl="3" w:tplc="E1645122">
      <w:numFmt w:val="bullet"/>
      <w:lvlText w:val="•"/>
      <w:lvlJc w:val="left"/>
      <w:pPr>
        <w:ind w:left="3777" w:hanging="123"/>
      </w:pPr>
      <w:rPr>
        <w:rFonts w:hint="default"/>
        <w:lang w:val="hr-HR" w:eastAsia="en-US" w:bidi="ar-SA"/>
      </w:rPr>
    </w:lvl>
    <w:lvl w:ilvl="4" w:tplc="12548584">
      <w:numFmt w:val="bullet"/>
      <w:lvlText w:val="•"/>
      <w:lvlJc w:val="left"/>
      <w:pPr>
        <w:ind w:left="4770" w:hanging="123"/>
      </w:pPr>
      <w:rPr>
        <w:rFonts w:hint="default"/>
        <w:lang w:val="hr-HR" w:eastAsia="en-US" w:bidi="ar-SA"/>
      </w:rPr>
    </w:lvl>
    <w:lvl w:ilvl="5" w:tplc="AE2C39A6">
      <w:numFmt w:val="bullet"/>
      <w:lvlText w:val="•"/>
      <w:lvlJc w:val="left"/>
      <w:pPr>
        <w:ind w:left="5763" w:hanging="123"/>
      </w:pPr>
      <w:rPr>
        <w:rFonts w:hint="default"/>
        <w:lang w:val="hr-HR" w:eastAsia="en-US" w:bidi="ar-SA"/>
      </w:rPr>
    </w:lvl>
    <w:lvl w:ilvl="6" w:tplc="119862B4">
      <w:numFmt w:val="bullet"/>
      <w:lvlText w:val="•"/>
      <w:lvlJc w:val="left"/>
      <w:pPr>
        <w:ind w:left="6755" w:hanging="123"/>
      </w:pPr>
      <w:rPr>
        <w:rFonts w:hint="default"/>
        <w:lang w:val="hr-HR" w:eastAsia="en-US" w:bidi="ar-SA"/>
      </w:rPr>
    </w:lvl>
    <w:lvl w:ilvl="7" w:tplc="299487A0">
      <w:numFmt w:val="bullet"/>
      <w:lvlText w:val="•"/>
      <w:lvlJc w:val="left"/>
      <w:pPr>
        <w:ind w:left="7748" w:hanging="123"/>
      </w:pPr>
      <w:rPr>
        <w:rFonts w:hint="default"/>
        <w:lang w:val="hr-HR" w:eastAsia="en-US" w:bidi="ar-SA"/>
      </w:rPr>
    </w:lvl>
    <w:lvl w:ilvl="8" w:tplc="961AFB36">
      <w:numFmt w:val="bullet"/>
      <w:lvlText w:val="•"/>
      <w:lvlJc w:val="left"/>
      <w:pPr>
        <w:ind w:left="8741" w:hanging="123"/>
      </w:pPr>
      <w:rPr>
        <w:rFonts w:hint="default"/>
        <w:lang w:val="hr-HR" w:eastAsia="en-US" w:bidi="ar-SA"/>
      </w:rPr>
    </w:lvl>
  </w:abstractNum>
  <w:abstractNum w:abstractNumId="18">
    <w:nsid w:val="1B2F0F0B"/>
    <w:multiLevelType w:val="hybridMultilevel"/>
    <w:tmpl w:val="17F68824"/>
    <w:lvl w:ilvl="0" w:tplc="587052CA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Arial" w:hAnsi="Arial" w:eastAsia="Times New Roman" w:cs="Arial"/>
        <w:w w:val="100"/>
        <w:sz w:val="24"/>
        <w:szCs w:val="24"/>
        <w:lang w:val="bs" w:eastAsia="en-US" w:bidi="ar-SA"/>
      </w:rPr>
    </w:lvl>
    <w:lvl w:ilvl="1" w:tplc="E97E1F32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1CDC92EA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B82E2A26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55007A56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A7F86D80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6B20465E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0E7C128A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C0561E46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19">
    <w:nsid w:val="1C005F78"/>
    <w:multiLevelType w:val="hybridMultilevel"/>
    <w:tmpl w:val="B39879AE"/>
    <w:lvl w:ilvl="0" w:tplc="6A8E236E">
      <w:start w:val="1"/>
      <w:numFmt w:val="decimal"/>
      <w:lvlText w:val="%1."/>
      <w:lvlJc w:val="left"/>
      <w:pPr>
        <w:ind w:left="156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bs" w:eastAsia="en-US" w:bidi="ar-SA"/>
      </w:rPr>
    </w:lvl>
    <w:lvl w:ilvl="1" w:tplc="ABFA265E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44B2E818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7C868D88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1D34B8F6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65140860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C4765930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EE108A24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19287F7E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20">
    <w:nsid w:val="1CA22A7E"/>
    <w:multiLevelType w:val="multilevel"/>
    <w:tmpl w:val="A5ECF7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1">
    <w:nsid w:val="2B104FA1"/>
    <w:multiLevelType w:val="hybridMultilevel"/>
    <w:tmpl w:val="E93645C8"/>
    <w:lvl w:ilvl="0" w:tplc="A9F23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93425"/>
    <w:multiLevelType w:val="hybridMultilevel"/>
    <w:tmpl w:val="6E786BA6"/>
    <w:lvl w:ilvl="0" w:tplc="44B68FD8">
      <w:start w:val="1"/>
      <w:numFmt w:val="upperRoman"/>
      <w:lvlText w:val="%1"/>
      <w:lvlJc w:val="left"/>
      <w:pPr>
        <w:ind w:left="156" w:hanging="708"/>
        <w:jc w:val="left"/>
      </w:pPr>
      <w:rPr>
        <w:rFonts w:hint="default"/>
        <w:b/>
        <w:bCs/>
        <w:w w:val="100"/>
        <w:lang w:val="bs" w:eastAsia="en-US" w:bidi="ar-SA"/>
      </w:rPr>
    </w:lvl>
    <w:lvl w:ilvl="1" w:tplc="DE807222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0F72DC8C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8E725170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95042FF6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4B9C2A1C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CD7A406A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7FCE7200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CF220474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23">
    <w:nsid w:val="2F8C3FD3"/>
    <w:multiLevelType w:val="hybridMultilevel"/>
    <w:tmpl w:val="98789AF6"/>
    <w:lvl w:ilvl="0" w:tplc="68A63EB4">
      <w:start w:val="1"/>
      <w:numFmt w:val="upperLetter"/>
      <w:lvlText w:val="%1)"/>
      <w:lvlJc w:val="left"/>
      <w:pPr>
        <w:ind w:left="924" w:hanging="348"/>
        <w:jc w:val="left"/>
      </w:pPr>
      <w:rPr>
        <w:rFonts w:hint="default" w:ascii="Arial" w:hAnsi="Arial" w:eastAsia="Times New Roman" w:cs="Arial"/>
        <w:b w:val="false"/>
        <w:bCs/>
        <w:spacing w:val="0"/>
        <w:w w:val="100"/>
        <w:sz w:val="24"/>
        <w:szCs w:val="24"/>
        <w:lang w:val="hr-HR" w:eastAsia="en-US" w:bidi="ar-SA"/>
      </w:rPr>
    </w:lvl>
    <w:lvl w:ilvl="1" w:tplc="9AD45FE6">
      <w:numFmt w:val="bullet"/>
      <w:lvlText w:val="•"/>
      <w:lvlJc w:val="left"/>
      <w:pPr>
        <w:ind w:left="1814" w:hanging="348"/>
      </w:pPr>
      <w:rPr>
        <w:rFonts w:hint="default"/>
        <w:lang w:val="hr-HR" w:eastAsia="en-US" w:bidi="ar-SA"/>
      </w:rPr>
    </w:lvl>
    <w:lvl w:ilvl="2" w:tplc="6BBECE36">
      <w:numFmt w:val="bullet"/>
      <w:lvlText w:val="•"/>
      <w:lvlJc w:val="left"/>
      <w:pPr>
        <w:ind w:left="2708" w:hanging="348"/>
      </w:pPr>
      <w:rPr>
        <w:rFonts w:hint="default"/>
        <w:lang w:val="hr-HR" w:eastAsia="en-US" w:bidi="ar-SA"/>
      </w:rPr>
    </w:lvl>
    <w:lvl w:ilvl="3" w:tplc="9460C59C">
      <w:numFmt w:val="bullet"/>
      <w:lvlText w:val="•"/>
      <w:lvlJc w:val="left"/>
      <w:pPr>
        <w:ind w:left="3602" w:hanging="348"/>
      </w:pPr>
      <w:rPr>
        <w:rFonts w:hint="default"/>
        <w:lang w:val="hr-HR" w:eastAsia="en-US" w:bidi="ar-SA"/>
      </w:rPr>
    </w:lvl>
    <w:lvl w:ilvl="4" w:tplc="80801D1C">
      <w:numFmt w:val="bullet"/>
      <w:lvlText w:val="•"/>
      <w:lvlJc w:val="left"/>
      <w:pPr>
        <w:ind w:left="4496" w:hanging="348"/>
      </w:pPr>
      <w:rPr>
        <w:rFonts w:hint="default"/>
        <w:lang w:val="hr-HR" w:eastAsia="en-US" w:bidi="ar-SA"/>
      </w:rPr>
    </w:lvl>
    <w:lvl w:ilvl="5" w:tplc="27F65BE2">
      <w:numFmt w:val="bullet"/>
      <w:lvlText w:val="•"/>
      <w:lvlJc w:val="left"/>
      <w:pPr>
        <w:ind w:left="5390" w:hanging="348"/>
      </w:pPr>
      <w:rPr>
        <w:rFonts w:hint="default"/>
        <w:lang w:val="hr-HR" w:eastAsia="en-US" w:bidi="ar-SA"/>
      </w:rPr>
    </w:lvl>
    <w:lvl w:ilvl="6" w:tplc="81DC56AC">
      <w:numFmt w:val="bullet"/>
      <w:lvlText w:val="•"/>
      <w:lvlJc w:val="left"/>
      <w:pPr>
        <w:ind w:left="6284" w:hanging="348"/>
      </w:pPr>
      <w:rPr>
        <w:rFonts w:hint="default"/>
        <w:lang w:val="hr-HR" w:eastAsia="en-US" w:bidi="ar-SA"/>
      </w:rPr>
    </w:lvl>
    <w:lvl w:ilvl="7" w:tplc="74429498">
      <w:numFmt w:val="bullet"/>
      <w:lvlText w:val="•"/>
      <w:lvlJc w:val="left"/>
      <w:pPr>
        <w:ind w:left="7178" w:hanging="348"/>
      </w:pPr>
      <w:rPr>
        <w:rFonts w:hint="default"/>
        <w:lang w:val="hr-HR" w:eastAsia="en-US" w:bidi="ar-SA"/>
      </w:rPr>
    </w:lvl>
    <w:lvl w:ilvl="8" w:tplc="172E934A">
      <w:numFmt w:val="bullet"/>
      <w:lvlText w:val="•"/>
      <w:lvlJc w:val="left"/>
      <w:pPr>
        <w:ind w:left="8072" w:hanging="348"/>
      </w:pPr>
      <w:rPr>
        <w:rFonts w:hint="default"/>
        <w:lang w:val="hr-HR" w:eastAsia="en-US" w:bidi="ar-SA"/>
      </w:rPr>
    </w:lvl>
  </w:abstractNum>
  <w:abstractNum w:abstractNumId="24">
    <w:nsid w:val="2F8F2E39"/>
    <w:multiLevelType w:val="hybridMultilevel"/>
    <w:tmpl w:val="09D6D900"/>
    <w:lvl w:ilvl="0" w:tplc="382A1970">
      <w:start w:val="1"/>
      <w:numFmt w:val="decimal"/>
      <w:lvlText w:val="%1."/>
      <w:lvlJc w:val="left"/>
      <w:pPr>
        <w:ind w:left="1393" w:hanging="360"/>
        <w:jc w:val="left"/>
      </w:pPr>
      <w:rPr>
        <w:rFonts w:hint="default" w:ascii="Arial" w:hAnsi="Arial" w:eastAsia="Arial MT" w:cs="Arial"/>
        <w:spacing w:val="-1"/>
        <w:w w:val="99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855439"/>
    <w:multiLevelType w:val="hybridMultilevel"/>
    <w:tmpl w:val="251AD3EE"/>
    <w:lvl w:ilvl="0" w:tplc="0BAE6C7C">
      <w:start w:val="1"/>
      <w:numFmt w:val="upperRoman"/>
      <w:lvlText w:val="%1."/>
      <w:lvlJc w:val="left"/>
      <w:pPr>
        <w:ind w:left="322" w:hanging="210"/>
        <w:jc w:val="right"/>
      </w:pPr>
      <w:rPr>
        <w:rFonts w:hint="default" w:ascii="Arial" w:hAnsi="Arial" w:eastAsia="Times New Roman" w:cs="Arial"/>
        <w:b w:val="false"/>
        <w:bCs/>
        <w:spacing w:val="-4"/>
        <w:w w:val="100"/>
        <w:sz w:val="24"/>
        <w:szCs w:val="24"/>
        <w:lang w:val="hr-HR" w:eastAsia="en-US" w:bidi="ar-SA"/>
      </w:rPr>
    </w:lvl>
    <w:lvl w:ilvl="1" w:tplc="A328A914">
      <w:numFmt w:val="bullet"/>
      <w:lvlText w:val="•"/>
      <w:lvlJc w:val="left"/>
      <w:pPr>
        <w:ind w:left="1303" w:hanging="210"/>
      </w:pPr>
      <w:rPr>
        <w:rFonts w:hint="default"/>
        <w:lang w:val="hr-HR" w:eastAsia="en-US" w:bidi="ar-SA"/>
      </w:rPr>
    </w:lvl>
    <w:lvl w:ilvl="2" w:tplc="10F0064C">
      <w:numFmt w:val="bullet"/>
      <w:lvlText w:val="•"/>
      <w:lvlJc w:val="left"/>
      <w:pPr>
        <w:ind w:left="2286" w:hanging="210"/>
      </w:pPr>
      <w:rPr>
        <w:rFonts w:hint="default"/>
        <w:lang w:val="hr-HR" w:eastAsia="en-US" w:bidi="ar-SA"/>
      </w:rPr>
    </w:lvl>
    <w:lvl w:ilvl="3" w:tplc="D94CBCEC">
      <w:numFmt w:val="bullet"/>
      <w:lvlText w:val="•"/>
      <w:lvlJc w:val="left"/>
      <w:pPr>
        <w:ind w:left="3269" w:hanging="210"/>
      </w:pPr>
      <w:rPr>
        <w:rFonts w:hint="default"/>
        <w:lang w:val="hr-HR" w:eastAsia="en-US" w:bidi="ar-SA"/>
      </w:rPr>
    </w:lvl>
    <w:lvl w:ilvl="4" w:tplc="5D7E0C00">
      <w:numFmt w:val="bullet"/>
      <w:lvlText w:val="•"/>
      <w:lvlJc w:val="left"/>
      <w:pPr>
        <w:ind w:left="4252" w:hanging="210"/>
      </w:pPr>
      <w:rPr>
        <w:rFonts w:hint="default"/>
        <w:lang w:val="hr-HR" w:eastAsia="en-US" w:bidi="ar-SA"/>
      </w:rPr>
    </w:lvl>
    <w:lvl w:ilvl="5" w:tplc="DD965CFC">
      <w:numFmt w:val="bullet"/>
      <w:lvlText w:val="•"/>
      <w:lvlJc w:val="left"/>
      <w:pPr>
        <w:ind w:left="5235" w:hanging="210"/>
      </w:pPr>
      <w:rPr>
        <w:rFonts w:hint="default"/>
        <w:lang w:val="hr-HR" w:eastAsia="en-US" w:bidi="ar-SA"/>
      </w:rPr>
    </w:lvl>
    <w:lvl w:ilvl="6" w:tplc="A3CE83C4">
      <w:numFmt w:val="bullet"/>
      <w:lvlText w:val="•"/>
      <w:lvlJc w:val="left"/>
      <w:pPr>
        <w:ind w:left="6218" w:hanging="210"/>
      </w:pPr>
      <w:rPr>
        <w:rFonts w:hint="default"/>
        <w:lang w:val="hr-HR" w:eastAsia="en-US" w:bidi="ar-SA"/>
      </w:rPr>
    </w:lvl>
    <w:lvl w:ilvl="7" w:tplc="6C9AEBFC">
      <w:numFmt w:val="bullet"/>
      <w:lvlText w:val="•"/>
      <w:lvlJc w:val="left"/>
      <w:pPr>
        <w:ind w:left="7201" w:hanging="210"/>
      </w:pPr>
      <w:rPr>
        <w:rFonts w:hint="default"/>
        <w:lang w:val="hr-HR" w:eastAsia="en-US" w:bidi="ar-SA"/>
      </w:rPr>
    </w:lvl>
    <w:lvl w:ilvl="8" w:tplc="D58E230C">
      <w:numFmt w:val="bullet"/>
      <w:lvlText w:val="•"/>
      <w:lvlJc w:val="left"/>
      <w:pPr>
        <w:ind w:left="8184" w:hanging="210"/>
      </w:pPr>
      <w:rPr>
        <w:rFonts w:hint="default"/>
        <w:lang w:val="hr-HR" w:eastAsia="en-US" w:bidi="ar-SA"/>
      </w:rPr>
    </w:lvl>
  </w:abstractNum>
  <w:abstractNum w:abstractNumId="26">
    <w:nsid w:val="3A0E668A"/>
    <w:multiLevelType w:val="hybridMultilevel"/>
    <w:tmpl w:val="20EA24F4"/>
    <w:lvl w:ilvl="0" w:tplc="57B63268">
      <w:start w:val="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7">
    <w:nsid w:val="3A4E04A2"/>
    <w:multiLevelType w:val="hybridMultilevel"/>
    <w:tmpl w:val="B75CDC8E"/>
    <w:lvl w:ilvl="0" w:tplc="CC4C1DB0">
      <w:numFmt w:val="bullet"/>
      <w:lvlText w:val="-"/>
      <w:lvlJc w:val="left"/>
      <w:pPr>
        <w:ind w:left="247" w:hanging="135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2978453A">
      <w:numFmt w:val="bullet"/>
      <w:lvlText w:val="•"/>
      <w:lvlJc w:val="left"/>
      <w:pPr>
        <w:ind w:left="1231" w:hanging="135"/>
      </w:pPr>
      <w:rPr>
        <w:rFonts w:hint="default"/>
        <w:lang w:val="hr-HR" w:eastAsia="en-US" w:bidi="ar-SA"/>
      </w:rPr>
    </w:lvl>
    <w:lvl w:ilvl="2" w:tplc="1D8E52EC">
      <w:numFmt w:val="bullet"/>
      <w:lvlText w:val="•"/>
      <w:lvlJc w:val="left"/>
      <w:pPr>
        <w:ind w:left="2222" w:hanging="135"/>
      </w:pPr>
      <w:rPr>
        <w:rFonts w:hint="default"/>
        <w:lang w:val="hr-HR" w:eastAsia="en-US" w:bidi="ar-SA"/>
      </w:rPr>
    </w:lvl>
    <w:lvl w:ilvl="3" w:tplc="A1C0B7F8">
      <w:numFmt w:val="bullet"/>
      <w:lvlText w:val="•"/>
      <w:lvlJc w:val="left"/>
      <w:pPr>
        <w:ind w:left="3213" w:hanging="135"/>
      </w:pPr>
      <w:rPr>
        <w:rFonts w:hint="default"/>
        <w:lang w:val="hr-HR" w:eastAsia="en-US" w:bidi="ar-SA"/>
      </w:rPr>
    </w:lvl>
    <w:lvl w:ilvl="4" w:tplc="14044E82">
      <w:numFmt w:val="bullet"/>
      <w:lvlText w:val="•"/>
      <w:lvlJc w:val="left"/>
      <w:pPr>
        <w:ind w:left="4204" w:hanging="135"/>
      </w:pPr>
      <w:rPr>
        <w:rFonts w:hint="default"/>
        <w:lang w:val="hr-HR" w:eastAsia="en-US" w:bidi="ar-SA"/>
      </w:rPr>
    </w:lvl>
    <w:lvl w:ilvl="5" w:tplc="2D824EDA">
      <w:numFmt w:val="bullet"/>
      <w:lvlText w:val="•"/>
      <w:lvlJc w:val="left"/>
      <w:pPr>
        <w:ind w:left="5195" w:hanging="135"/>
      </w:pPr>
      <w:rPr>
        <w:rFonts w:hint="default"/>
        <w:lang w:val="hr-HR" w:eastAsia="en-US" w:bidi="ar-SA"/>
      </w:rPr>
    </w:lvl>
    <w:lvl w:ilvl="6" w:tplc="97BED5F0">
      <w:numFmt w:val="bullet"/>
      <w:lvlText w:val="•"/>
      <w:lvlJc w:val="left"/>
      <w:pPr>
        <w:ind w:left="6186" w:hanging="135"/>
      </w:pPr>
      <w:rPr>
        <w:rFonts w:hint="default"/>
        <w:lang w:val="hr-HR" w:eastAsia="en-US" w:bidi="ar-SA"/>
      </w:rPr>
    </w:lvl>
    <w:lvl w:ilvl="7" w:tplc="F766956E">
      <w:numFmt w:val="bullet"/>
      <w:lvlText w:val="•"/>
      <w:lvlJc w:val="left"/>
      <w:pPr>
        <w:ind w:left="7177" w:hanging="135"/>
      </w:pPr>
      <w:rPr>
        <w:rFonts w:hint="default"/>
        <w:lang w:val="hr-HR" w:eastAsia="en-US" w:bidi="ar-SA"/>
      </w:rPr>
    </w:lvl>
    <w:lvl w:ilvl="8" w:tplc="047C4E58">
      <w:numFmt w:val="bullet"/>
      <w:lvlText w:val="•"/>
      <w:lvlJc w:val="left"/>
      <w:pPr>
        <w:ind w:left="8168" w:hanging="135"/>
      </w:pPr>
      <w:rPr>
        <w:rFonts w:hint="default"/>
        <w:lang w:val="hr-HR" w:eastAsia="en-US" w:bidi="ar-SA"/>
      </w:rPr>
    </w:lvl>
  </w:abstractNum>
  <w:abstractNum w:abstractNumId="28">
    <w:nsid w:val="3BEE48BD"/>
    <w:multiLevelType w:val="hybridMultilevel"/>
    <w:tmpl w:val="9A3682FC"/>
    <w:lvl w:ilvl="0" w:tplc="6D7808EC">
      <w:start w:val="2"/>
      <w:numFmt w:val="decimal"/>
      <w:lvlText w:val="%1."/>
      <w:lvlJc w:val="left"/>
      <w:pPr>
        <w:ind w:left="2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931" w:hanging="360"/>
      </w:pPr>
    </w:lvl>
    <w:lvl w:ilvl="2" w:tplc="041A001B" w:tentative="true">
      <w:start w:val="1"/>
      <w:numFmt w:val="lowerRoman"/>
      <w:lvlText w:val="%3."/>
      <w:lvlJc w:val="right"/>
      <w:pPr>
        <w:ind w:left="3651" w:hanging="180"/>
      </w:pPr>
    </w:lvl>
    <w:lvl w:ilvl="3" w:tplc="041A000F" w:tentative="true">
      <w:start w:val="1"/>
      <w:numFmt w:val="decimal"/>
      <w:lvlText w:val="%4."/>
      <w:lvlJc w:val="left"/>
      <w:pPr>
        <w:ind w:left="4371" w:hanging="360"/>
      </w:pPr>
    </w:lvl>
    <w:lvl w:ilvl="4" w:tplc="041A0019" w:tentative="true">
      <w:start w:val="1"/>
      <w:numFmt w:val="lowerLetter"/>
      <w:lvlText w:val="%5."/>
      <w:lvlJc w:val="left"/>
      <w:pPr>
        <w:ind w:left="5091" w:hanging="360"/>
      </w:pPr>
    </w:lvl>
    <w:lvl w:ilvl="5" w:tplc="041A001B" w:tentative="true">
      <w:start w:val="1"/>
      <w:numFmt w:val="lowerRoman"/>
      <w:lvlText w:val="%6."/>
      <w:lvlJc w:val="right"/>
      <w:pPr>
        <w:ind w:left="5811" w:hanging="180"/>
      </w:pPr>
    </w:lvl>
    <w:lvl w:ilvl="6" w:tplc="041A000F" w:tentative="true">
      <w:start w:val="1"/>
      <w:numFmt w:val="decimal"/>
      <w:lvlText w:val="%7."/>
      <w:lvlJc w:val="left"/>
      <w:pPr>
        <w:ind w:left="6531" w:hanging="360"/>
      </w:pPr>
    </w:lvl>
    <w:lvl w:ilvl="7" w:tplc="041A0019" w:tentative="true">
      <w:start w:val="1"/>
      <w:numFmt w:val="lowerLetter"/>
      <w:lvlText w:val="%8."/>
      <w:lvlJc w:val="left"/>
      <w:pPr>
        <w:ind w:left="7251" w:hanging="360"/>
      </w:pPr>
    </w:lvl>
    <w:lvl w:ilvl="8" w:tplc="041A001B" w:tentative="true">
      <w:start w:val="1"/>
      <w:numFmt w:val="lowerRoman"/>
      <w:lvlText w:val="%9."/>
      <w:lvlJc w:val="right"/>
      <w:pPr>
        <w:ind w:left="7971" w:hanging="180"/>
      </w:pPr>
    </w:lvl>
  </w:abstractNum>
  <w:abstractNum w:abstractNumId="29">
    <w:nsid w:val="3D104870"/>
    <w:multiLevelType w:val="hybridMultilevel"/>
    <w:tmpl w:val="712895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1F4A55"/>
    <w:multiLevelType w:val="hybridMultilevel"/>
    <w:tmpl w:val="C7CA26F6"/>
    <w:lvl w:ilvl="0" w:tplc="F0CC5468">
      <w:start w:val="1"/>
      <w:numFmt w:val="decimal"/>
      <w:lvlText w:val="%1."/>
      <w:lvlJc w:val="left"/>
      <w:pPr>
        <w:ind w:left="622" w:hanging="255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hr-HR" w:eastAsia="en-US" w:bidi="ar-SA"/>
      </w:rPr>
    </w:lvl>
    <w:lvl w:ilvl="1" w:tplc="9D707304">
      <w:start w:val="1"/>
      <w:numFmt w:val="decimal"/>
      <w:lvlText w:val="%2."/>
      <w:lvlJc w:val="left"/>
      <w:pPr>
        <w:ind w:left="1298" w:hanging="33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 w:tplc="CFB85568">
      <w:numFmt w:val="bullet"/>
      <w:lvlText w:val="•"/>
      <w:lvlJc w:val="left"/>
      <w:pPr>
        <w:ind w:left="1100" w:hanging="331"/>
      </w:pPr>
      <w:rPr>
        <w:rFonts w:hint="default"/>
        <w:lang w:val="hr-HR" w:eastAsia="en-US" w:bidi="ar-SA"/>
      </w:rPr>
    </w:lvl>
    <w:lvl w:ilvl="3" w:tplc="E5D85244">
      <w:numFmt w:val="bullet"/>
      <w:lvlText w:val="•"/>
      <w:lvlJc w:val="left"/>
      <w:pPr>
        <w:ind w:left="1300" w:hanging="331"/>
      </w:pPr>
      <w:rPr>
        <w:rFonts w:hint="default"/>
        <w:lang w:val="hr-HR" w:eastAsia="en-US" w:bidi="ar-SA"/>
      </w:rPr>
    </w:lvl>
    <w:lvl w:ilvl="4" w:tplc="8E164D0E">
      <w:numFmt w:val="bullet"/>
      <w:lvlText w:val="•"/>
      <w:lvlJc w:val="left"/>
      <w:pPr>
        <w:ind w:left="2564" w:hanging="331"/>
      </w:pPr>
      <w:rPr>
        <w:rFonts w:hint="default"/>
        <w:lang w:val="hr-HR" w:eastAsia="en-US" w:bidi="ar-SA"/>
      </w:rPr>
    </w:lvl>
    <w:lvl w:ilvl="5" w:tplc="71683BB8">
      <w:numFmt w:val="bullet"/>
      <w:lvlText w:val="•"/>
      <w:lvlJc w:val="left"/>
      <w:pPr>
        <w:ind w:left="3828" w:hanging="331"/>
      </w:pPr>
      <w:rPr>
        <w:rFonts w:hint="default"/>
        <w:lang w:val="hr-HR" w:eastAsia="en-US" w:bidi="ar-SA"/>
      </w:rPr>
    </w:lvl>
    <w:lvl w:ilvl="6" w:tplc="4E0EC5B0">
      <w:numFmt w:val="bullet"/>
      <w:lvlText w:val="•"/>
      <w:lvlJc w:val="left"/>
      <w:pPr>
        <w:ind w:left="5092" w:hanging="331"/>
      </w:pPr>
      <w:rPr>
        <w:rFonts w:hint="default"/>
        <w:lang w:val="hr-HR" w:eastAsia="en-US" w:bidi="ar-SA"/>
      </w:rPr>
    </w:lvl>
    <w:lvl w:ilvl="7" w:tplc="8BEA05A2">
      <w:numFmt w:val="bullet"/>
      <w:lvlText w:val="•"/>
      <w:lvlJc w:val="left"/>
      <w:pPr>
        <w:ind w:left="6357" w:hanging="331"/>
      </w:pPr>
      <w:rPr>
        <w:rFonts w:hint="default"/>
        <w:lang w:val="hr-HR" w:eastAsia="en-US" w:bidi="ar-SA"/>
      </w:rPr>
    </w:lvl>
    <w:lvl w:ilvl="8" w:tplc="91A29526">
      <w:numFmt w:val="bullet"/>
      <w:lvlText w:val="•"/>
      <w:lvlJc w:val="left"/>
      <w:pPr>
        <w:ind w:left="7621" w:hanging="331"/>
      </w:pPr>
      <w:rPr>
        <w:rFonts w:hint="default"/>
        <w:lang w:val="hr-HR" w:eastAsia="en-US" w:bidi="ar-SA"/>
      </w:rPr>
    </w:lvl>
  </w:abstractNum>
  <w:abstractNum w:abstractNumId="31">
    <w:nsid w:val="4A4F71A6"/>
    <w:multiLevelType w:val="hybridMultilevel"/>
    <w:tmpl w:val="8904FF0E"/>
    <w:lvl w:ilvl="0" w:tplc="64801A46">
      <w:start w:val="1"/>
      <w:numFmt w:val="decimal"/>
      <w:lvlText w:val="%1."/>
      <w:lvlJc w:val="left"/>
      <w:pPr>
        <w:ind w:left="938" w:hanging="30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3AD8B8FA">
      <w:numFmt w:val="bullet"/>
      <w:lvlText w:val="•"/>
      <w:lvlJc w:val="left"/>
      <w:pPr>
        <w:ind w:left="1260" w:hanging="301"/>
      </w:pPr>
      <w:rPr>
        <w:rFonts w:hint="default"/>
        <w:lang w:val="hr-HR" w:eastAsia="en-US" w:bidi="ar-SA"/>
      </w:rPr>
    </w:lvl>
    <w:lvl w:ilvl="2" w:tplc="C2F24276">
      <w:numFmt w:val="bullet"/>
      <w:lvlText w:val="•"/>
      <w:lvlJc w:val="left"/>
      <w:pPr>
        <w:ind w:left="2247" w:hanging="301"/>
      </w:pPr>
      <w:rPr>
        <w:rFonts w:hint="default"/>
        <w:lang w:val="hr-HR" w:eastAsia="en-US" w:bidi="ar-SA"/>
      </w:rPr>
    </w:lvl>
    <w:lvl w:ilvl="3" w:tplc="2F3C9A60">
      <w:numFmt w:val="bullet"/>
      <w:lvlText w:val="•"/>
      <w:lvlJc w:val="left"/>
      <w:pPr>
        <w:ind w:left="3235" w:hanging="301"/>
      </w:pPr>
      <w:rPr>
        <w:rFonts w:hint="default"/>
        <w:lang w:val="hr-HR" w:eastAsia="en-US" w:bidi="ar-SA"/>
      </w:rPr>
    </w:lvl>
    <w:lvl w:ilvl="4" w:tplc="FCD2B0AC">
      <w:numFmt w:val="bullet"/>
      <w:lvlText w:val="•"/>
      <w:lvlJc w:val="left"/>
      <w:pPr>
        <w:ind w:left="4223" w:hanging="301"/>
      </w:pPr>
      <w:rPr>
        <w:rFonts w:hint="default"/>
        <w:lang w:val="hr-HR" w:eastAsia="en-US" w:bidi="ar-SA"/>
      </w:rPr>
    </w:lvl>
    <w:lvl w:ilvl="5" w:tplc="42C27108">
      <w:numFmt w:val="bullet"/>
      <w:lvlText w:val="•"/>
      <w:lvlJc w:val="left"/>
      <w:pPr>
        <w:ind w:left="5211" w:hanging="301"/>
      </w:pPr>
      <w:rPr>
        <w:rFonts w:hint="default"/>
        <w:lang w:val="hr-HR" w:eastAsia="en-US" w:bidi="ar-SA"/>
      </w:rPr>
    </w:lvl>
    <w:lvl w:ilvl="6" w:tplc="B6683836">
      <w:numFmt w:val="bullet"/>
      <w:lvlText w:val="•"/>
      <w:lvlJc w:val="left"/>
      <w:pPr>
        <w:ind w:left="6198" w:hanging="301"/>
      </w:pPr>
      <w:rPr>
        <w:rFonts w:hint="default"/>
        <w:lang w:val="hr-HR" w:eastAsia="en-US" w:bidi="ar-SA"/>
      </w:rPr>
    </w:lvl>
    <w:lvl w:ilvl="7" w:tplc="B6B48912">
      <w:numFmt w:val="bullet"/>
      <w:lvlText w:val="•"/>
      <w:lvlJc w:val="left"/>
      <w:pPr>
        <w:ind w:left="7186" w:hanging="301"/>
      </w:pPr>
      <w:rPr>
        <w:rFonts w:hint="default"/>
        <w:lang w:val="hr-HR" w:eastAsia="en-US" w:bidi="ar-SA"/>
      </w:rPr>
    </w:lvl>
    <w:lvl w:ilvl="8" w:tplc="1D8CF5CE">
      <w:numFmt w:val="bullet"/>
      <w:lvlText w:val="•"/>
      <w:lvlJc w:val="left"/>
      <w:pPr>
        <w:ind w:left="8174" w:hanging="301"/>
      </w:pPr>
      <w:rPr>
        <w:rFonts w:hint="default"/>
        <w:lang w:val="hr-HR" w:eastAsia="en-US" w:bidi="ar-SA"/>
      </w:rPr>
    </w:lvl>
  </w:abstractNum>
  <w:abstractNum w:abstractNumId="32">
    <w:nsid w:val="4ADF18E9"/>
    <w:multiLevelType w:val="hybridMultilevel"/>
    <w:tmpl w:val="19729A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131F21"/>
    <w:multiLevelType w:val="hybridMultilevel"/>
    <w:tmpl w:val="5FAA6BF8"/>
    <w:lvl w:ilvl="0" w:tplc="9FDEB87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DB435E4"/>
    <w:multiLevelType w:val="hybridMultilevel"/>
    <w:tmpl w:val="3B1C31A4"/>
    <w:lvl w:ilvl="0" w:tplc="BCAEDBE6">
      <w:start w:val="1"/>
      <w:numFmt w:val="decimal"/>
      <w:lvlText w:val="%1."/>
      <w:lvlJc w:val="left"/>
      <w:pPr>
        <w:ind w:left="708" w:hanging="708"/>
        <w:jc w:val="left"/>
      </w:pPr>
      <w:rPr>
        <w:rFonts w:hint="default" w:ascii="Arial" w:hAnsi="Arial" w:eastAsia="Times New Roman" w:cs="Arial"/>
        <w:w w:val="100"/>
        <w:sz w:val="24"/>
        <w:szCs w:val="24"/>
        <w:lang w:val="bs" w:eastAsia="en-US" w:bidi="ar-SA"/>
      </w:rPr>
    </w:lvl>
    <w:lvl w:ilvl="1" w:tplc="A3104F42">
      <w:numFmt w:val="bullet"/>
      <w:lvlText w:val="•"/>
      <w:lvlJc w:val="left"/>
      <w:pPr>
        <w:ind w:left="1136" w:hanging="708"/>
      </w:pPr>
      <w:rPr>
        <w:rFonts w:hint="default"/>
        <w:lang w:val="bs" w:eastAsia="en-US" w:bidi="ar-SA"/>
      </w:rPr>
    </w:lvl>
    <w:lvl w:ilvl="2" w:tplc="28F0C6EC">
      <w:numFmt w:val="bullet"/>
      <w:lvlText w:val="•"/>
      <w:lvlJc w:val="left"/>
      <w:pPr>
        <w:ind w:left="2113" w:hanging="708"/>
      </w:pPr>
      <w:rPr>
        <w:rFonts w:hint="default"/>
        <w:lang w:val="bs" w:eastAsia="en-US" w:bidi="ar-SA"/>
      </w:rPr>
    </w:lvl>
    <w:lvl w:ilvl="3" w:tplc="05445B14">
      <w:numFmt w:val="bullet"/>
      <w:lvlText w:val="•"/>
      <w:lvlJc w:val="left"/>
      <w:pPr>
        <w:ind w:left="3089" w:hanging="708"/>
      </w:pPr>
      <w:rPr>
        <w:rFonts w:hint="default"/>
        <w:lang w:val="bs" w:eastAsia="en-US" w:bidi="ar-SA"/>
      </w:rPr>
    </w:lvl>
    <w:lvl w:ilvl="4" w:tplc="896A428C">
      <w:numFmt w:val="bullet"/>
      <w:lvlText w:val="•"/>
      <w:lvlJc w:val="left"/>
      <w:pPr>
        <w:ind w:left="4066" w:hanging="708"/>
      </w:pPr>
      <w:rPr>
        <w:rFonts w:hint="default"/>
        <w:lang w:val="bs" w:eastAsia="en-US" w:bidi="ar-SA"/>
      </w:rPr>
    </w:lvl>
    <w:lvl w:ilvl="5" w:tplc="44B2CA80">
      <w:numFmt w:val="bullet"/>
      <w:lvlText w:val="•"/>
      <w:lvlJc w:val="left"/>
      <w:pPr>
        <w:ind w:left="5043" w:hanging="708"/>
      </w:pPr>
      <w:rPr>
        <w:rFonts w:hint="default"/>
        <w:lang w:val="bs" w:eastAsia="en-US" w:bidi="ar-SA"/>
      </w:rPr>
    </w:lvl>
    <w:lvl w:ilvl="6" w:tplc="1E7A7EE4">
      <w:numFmt w:val="bullet"/>
      <w:lvlText w:val="•"/>
      <w:lvlJc w:val="left"/>
      <w:pPr>
        <w:ind w:left="6019" w:hanging="708"/>
      </w:pPr>
      <w:rPr>
        <w:rFonts w:hint="default"/>
        <w:lang w:val="bs" w:eastAsia="en-US" w:bidi="ar-SA"/>
      </w:rPr>
    </w:lvl>
    <w:lvl w:ilvl="7" w:tplc="6BBEF8F6">
      <w:numFmt w:val="bullet"/>
      <w:lvlText w:val="•"/>
      <w:lvlJc w:val="left"/>
      <w:pPr>
        <w:ind w:left="6996" w:hanging="708"/>
      </w:pPr>
      <w:rPr>
        <w:rFonts w:hint="default"/>
        <w:lang w:val="bs" w:eastAsia="en-US" w:bidi="ar-SA"/>
      </w:rPr>
    </w:lvl>
    <w:lvl w:ilvl="8" w:tplc="8CB8002C">
      <w:numFmt w:val="bullet"/>
      <w:lvlText w:val="•"/>
      <w:lvlJc w:val="left"/>
      <w:pPr>
        <w:ind w:left="7973" w:hanging="708"/>
      </w:pPr>
      <w:rPr>
        <w:rFonts w:hint="default"/>
        <w:lang w:val="bs" w:eastAsia="en-US" w:bidi="ar-SA"/>
      </w:rPr>
    </w:lvl>
  </w:abstractNum>
  <w:abstractNum w:abstractNumId="35">
    <w:nsid w:val="51FF5C2D"/>
    <w:multiLevelType w:val="hybridMultilevel"/>
    <w:tmpl w:val="D778B436"/>
    <w:lvl w:ilvl="0" w:tplc="FDC0420C">
      <w:start w:val="1"/>
      <w:numFmt w:val="decimal"/>
      <w:lvlText w:val="%1."/>
      <w:lvlJc w:val="left"/>
      <w:pPr>
        <w:ind w:left="156" w:hanging="23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bs" w:eastAsia="en-US" w:bidi="ar-SA"/>
      </w:rPr>
    </w:lvl>
    <w:lvl w:ilvl="1" w:tplc="199CCD10">
      <w:numFmt w:val="bullet"/>
      <w:lvlText w:val="•"/>
      <w:lvlJc w:val="left"/>
      <w:pPr>
        <w:ind w:left="1136" w:hanging="233"/>
      </w:pPr>
      <w:rPr>
        <w:rFonts w:hint="default"/>
        <w:lang w:val="bs" w:eastAsia="en-US" w:bidi="ar-SA"/>
      </w:rPr>
    </w:lvl>
    <w:lvl w:ilvl="2" w:tplc="6F160E1E">
      <w:numFmt w:val="bullet"/>
      <w:lvlText w:val="•"/>
      <w:lvlJc w:val="left"/>
      <w:pPr>
        <w:ind w:left="2113" w:hanging="233"/>
      </w:pPr>
      <w:rPr>
        <w:rFonts w:hint="default"/>
        <w:lang w:val="bs" w:eastAsia="en-US" w:bidi="ar-SA"/>
      </w:rPr>
    </w:lvl>
    <w:lvl w:ilvl="3" w:tplc="FC40E682">
      <w:numFmt w:val="bullet"/>
      <w:lvlText w:val="•"/>
      <w:lvlJc w:val="left"/>
      <w:pPr>
        <w:ind w:left="3089" w:hanging="233"/>
      </w:pPr>
      <w:rPr>
        <w:rFonts w:hint="default"/>
        <w:lang w:val="bs" w:eastAsia="en-US" w:bidi="ar-SA"/>
      </w:rPr>
    </w:lvl>
    <w:lvl w:ilvl="4" w:tplc="A036CF92">
      <w:numFmt w:val="bullet"/>
      <w:lvlText w:val="•"/>
      <w:lvlJc w:val="left"/>
      <w:pPr>
        <w:ind w:left="4066" w:hanging="233"/>
      </w:pPr>
      <w:rPr>
        <w:rFonts w:hint="default"/>
        <w:lang w:val="bs" w:eastAsia="en-US" w:bidi="ar-SA"/>
      </w:rPr>
    </w:lvl>
    <w:lvl w:ilvl="5" w:tplc="B13E037E">
      <w:numFmt w:val="bullet"/>
      <w:lvlText w:val="•"/>
      <w:lvlJc w:val="left"/>
      <w:pPr>
        <w:ind w:left="5043" w:hanging="233"/>
      </w:pPr>
      <w:rPr>
        <w:rFonts w:hint="default"/>
        <w:lang w:val="bs" w:eastAsia="en-US" w:bidi="ar-SA"/>
      </w:rPr>
    </w:lvl>
    <w:lvl w:ilvl="6" w:tplc="5A480A60">
      <w:numFmt w:val="bullet"/>
      <w:lvlText w:val="•"/>
      <w:lvlJc w:val="left"/>
      <w:pPr>
        <w:ind w:left="6019" w:hanging="233"/>
      </w:pPr>
      <w:rPr>
        <w:rFonts w:hint="default"/>
        <w:lang w:val="bs" w:eastAsia="en-US" w:bidi="ar-SA"/>
      </w:rPr>
    </w:lvl>
    <w:lvl w:ilvl="7" w:tplc="7E26E2DE">
      <w:numFmt w:val="bullet"/>
      <w:lvlText w:val="•"/>
      <w:lvlJc w:val="left"/>
      <w:pPr>
        <w:ind w:left="6996" w:hanging="233"/>
      </w:pPr>
      <w:rPr>
        <w:rFonts w:hint="default"/>
        <w:lang w:val="bs" w:eastAsia="en-US" w:bidi="ar-SA"/>
      </w:rPr>
    </w:lvl>
    <w:lvl w:ilvl="8" w:tplc="0CB6ECB2">
      <w:numFmt w:val="bullet"/>
      <w:lvlText w:val="•"/>
      <w:lvlJc w:val="left"/>
      <w:pPr>
        <w:ind w:left="7973" w:hanging="233"/>
      </w:pPr>
      <w:rPr>
        <w:rFonts w:hint="default"/>
        <w:lang w:val="bs" w:eastAsia="en-US" w:bidi="ar-SA"/>
      </w:rPr>
    </w:lvl>
  </w:abstractNum>
  <w:abstractNum w:abstractNumId="36">
    <w:nsid w:val="55A90646"/>
    <w:multiLevelType w:val="hybridMultilevel"/>
    <w:tmpl w:val="BF8040E4"/>
    <w:lvl w:ilvl="0" w:tplc="CE66B1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0C1F8A"/>
    <w:multiLevelType w:val="hybridMultilevel"/>
    <w:tmpl w:val="3F3410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B85185"/>
    <w:multiLevelType w:val="hybridMultilevel"/>
    <w:tmpl w:val="0ED41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423336"/>
    <w:multiLevelType w:val="hybridMultilevel"/>
    <w:tmpl w:val="A4886F26"/>
    <w:lvl w:ilvl="0" w:tplc="7458B298">
      <w:start w:val="1"/>
      <w:numFmt w:val="upperLetter"/>
      <w:lvlText w:val="%1)"/>
      <w:lvlJc w:val="left"/>
      <w:pPr>
        <w:ind w:left="924" w:hanging="348"/>
        <w:jc w:val="left"/>
      </w:pPr>
      <w:rPr>
        <w:rFonts w:hint="default"/>
        <w:spacing w:val="-1"/>
        <w:w w:val="99"/>
        <w:lang w:val="hr-HR" w:eastAsia="en-US" w:bidi="ar-SA"/>
      </w:rPr>
    </w:lvl>
    <w:lvl w:ilvl="1" w:tplc="0220DED0">
      <w:numFmt w:val="bullet"/>
      <w:lvlText w:val="•"/>
      <w:lvlJc w:val="left"/>
      <w:pPr>
        <w:ind w:left="1814" w:hanging="348"/>
      </w:pPr>
      <w:rPr>
        <w:rFonts w:hint="default"/>
        <w:lang w:val="hr-HR" w:eastAsia="en-US" w:bidi="ar-SA"/>
      </w:rPr>
    </w:lvl>
    <w:lvl w:ilvl="2" w:tplc="6DB08EC2">
      <w:numFmt w:val="bullet"/>
      <w:lvlText w:val="•"/>
      <w:lvlJc w:val="left"/>
      <w:pPr>
        <w:ind w:left="2708" w:hanging="348"/>
      </w:pPr>
      <w:rPr>
        <w:rFonts w:hint="default"/>
        <w:lang w:val="hr-HR" w:eastAsia="en-US" w:bidi="ar-SA"/>
      </w:rPr>
    </w:lvl>
    <w:lvl w:ilvl="3" w:tplc="3D1A5EC6">
      <w:numFmt w:val="bullet"/>
      <w:lvlText w:val="•"/>
      <w:lvlJc w:val="left"/>
      <w:pPr>
        <w:ind w:left="3602" w:hanging="348"/>
      </w:pPr>
      <w:rPr>
        <w:rFonts w:hint="default"/>
        <w:lang w:val="hr-HR" w:eastAsia="en-US" w:bidi="ar-SA"/>
      </w:rPr>
    </w:lvl>
    <w:lvl w:ilvl="4" w:tplc="3490F6E2">
      <w:numFmt w:val="bullet"/>
      <w:lvlText w:val="•"/>
      <w:lvlJc w:val="left"/>
      <w:pPr>
        <w:ind w:left="4496" w:hanging="348"/>
      </w:pPr>
      <w:rPr>
        <w:rFonts w:hint="default"/>
        <w:lang w:val="hr-HR" w:eastAsia="en-US" w:bidi="ar-SA"/>
      </w:rPr>
    </w:lvl>
    <w:lvl w:ilvl="5" w:tplc="06983A10">
      <w:numFmt w:val="bullet"/>
      <w:lvlText w:val="•"/>
      <w:lvlJc w:val="left"/>
      <w:pPr>
        <w:ind w:left="5390" w:hanging="348"/>
      </w:pPr>
      <w:rPr>
        <w:rFonts w:hint="default"/>
        <w:lang w:val="hr-HR" w:eastAsia="en-US" w:bidi="ar-SA"/>
      </w:rPr>
    </w:lvl>
    <w:lvl w:ilvl="6" w:tplc="DC0684BE">
      <w:numFmt w:val="bullet"/>
      <w:lvlText w:val="•"/>
      <w:lvlJc w:val="left"/>
      <w:pPr>
        <w:ind w:left="6284" w:hanging="348"/>
      </w:pPr>
      <w:rPr>
        <w:rFonts w:hint="default"/>
        <w:lang w:val="hr-HR" w:eastAsia="en-US" w:bidi="ar-SA"/>
      </w:rPr>
    </w:lvl>
    <w:lvl w:ilvl="7" w:tplc="D918EC1C">
      <w:numFmt w:val="bullet"/>
      <w:lvlText w:val="•"/>
      <w:lvlJc w:val="left"/>
      <w:pPr>
        <w:ind w:left="7178" w:hanging="348"/>
      </w:pPr>
      <w:rPr>
        <w:rFonts w:hint="default"/>
        <w:lang w:val="hr-HR" w:eastAsia="en-US" w:bidi="ar-SA"/>
      </w:rPr>
    </w:lvl>
    <w:lvl w:ilvl="8" w:tplc="88D83D1E">
      <w:numFmt w:val="bullet"/>
      <w:lvlText w:val="•"/>
      <w:lvlJc w:val="left"/>
      <w:pPr>
        <w:ind w:left="8072" w:hanging="348"/>
      </w:pPr>
      <w:rPr>
        <w:rFonts w:hint="default"/>
        <w:lang w:val="hr-HR" w:eastAsia="en-US" w:bidi="ar-SA"/>
      </w:rPr>
    </w:lvl>
  </w:abstractNum>
  <w:abstractNum w:abstractNumId="40">
    <w:nsid w:val="5E5E7581"/>
    <w:multiLevelType w:val="hybridMultilevel"/>
    <w:tmpl w:val="55C60B10"/>
    <w:lvl w:ilvl="0" w:tplc="AE300FCA">
      <w:start w:val="1"/>
      <w:numFmt w:val="upperRoman"/>
      <w:lvlText w:val="%1."/>
      <w:lvlJc w:val="left"/>
      <w:pPr>
        <w:ind w:left="353" w:hanging="197"/>
        <w:jc w:val="left"/>
      </w:pPr>
      <w:rPr>
        <w:rFonts w:hint="default" w:ascii="Arial" w:hAnsi="Arial" w:eastAsia="Times New Roman" w:cs="Arial"/>
        <w:spacing w:val="-4"/>
        <w:w w:val="100"/>
        <w:sz w:val="24"/>
        <w:szCs w:val="24"/>
        <w:lang w:val="bs" w:eastAsia="en-US" w:bidi="ar-SA"/>
      </w:rPr>
    </w:lvl>
    <w:lvl w:ilvl="1" w:tplc="CAD61B9C">
      <w:start w:val="1"/>
      <w:numFmt w:val="decimal"/>
      <w:lvlText w:val="%2."/>
      <w:lvlJc w:val="left"/>
      <w:pPr>
        <w:ind w:left="396" w:hanging="240"/>
        <w:jc w:val="left"/>
      </w:pPr>
      <w:rPr>
        <w:rFonts w:hint="default" w:ascii="Arial" w:hAnsi="Arial" w:eastAsia="Times New Roman" w:cs="Arial"/>
        <w:w w:val="100"/>
        <w:sz w:val="24"/>
        <w:szCs w:val="24"/>
        <w:lang w:val="bs" w:eastAsia="en-US" w:bidi="ar-SA"/>
      </w:rPr>
    </w:lvl>
    <w:lvl w:ilvl="2" w:tplc="BB68239E">
      <w:numFmt w:val="bullet"/>
      <w:lvlText w:val="•"/>
      <w:lvlJc w:val="left"/>
      <w:pPr>
        <w:ind w:left="1458" w:hanging="240"/>
      </w:pPr>
      <w:rPr>
        <w:rFonts w:hint="default"/>
        <w:lang w:val="bs" w:eastAsia="en-US" w:bidi="ar-SA"/>
      </w:rPr>
    </w:lvl>
    <w:lvl w:ilvl="3" w:tplc="ED0CA684">
      <w:numFmt w:val="bullet"/>
      <w:lvlText w:val="•"/>
      <w:lvlJc w:val="left"/>
      <w:pPr>
        <w:ind w:left="2516" w:hanging="240"/>
      </w:pPr>
      <w:rPr>
        <w:rFonts w:hint="default"/>
        <w:lang w:val="bs" w:eastAsia="en-US" w:bidi="ar-SA"/>
      </w:rPr>
    </w:lvl>
    <w:lvl w:ilvl="4" w:tplc="983E24B0">
      <w:numFmt w:val="bullet"/>
      <w:lvlText w:val="•"/>
      <w:lvlJc w:val="left"/>
      <w:pPr>
        <w:ind w:left="3575" w:hanging="240"/>
      </w:pPr>
      <w:rPr>
        <w:rFonts w:hint="default"/>
        <w:lang w:val="bs" w:eastAsia="en-US" w:bidi="ar-SA"/>
      </w:rPr>
    </w:lvl>
    <w:lvl w:ilvl="5" w:tplc="BF2EBACC">
      <w:numFmt w:val="bullet"/>
      <w:lvlText w:val="•"/>
      <w:lvlJc w:val="left"/>
      <w:pPr>
        <w:ind w:left="4633" w:hanging="240"/>
      </w:pPr>
      <w:rPr>
        <w:rFonts w:hint="default"/>
        <w:lang w:val="bs" w:eastAsia="en-US" w:bidi="ar-SA"/>
      </w:rPr>
    </w:lvl>
    <w:lvl w:ilvl="6" w:tplc="C9428832">
      <w:numFmt w:val="bullet"/>
      <w:lvlText w:val="•"/>
      <w:lvlJc w:val="left"/>
      <w:pPr>
        <w:ind w:left="5692" w:hanging="240"/>
      </w:pPr>
      <w:rPr>
        <w:rFonts w:hint="default"/>
        <w:lang w:val="bs" w:eastAsia="en-US" w:bidi="ar-SA"/>
      </w:rPr>
    </w:lvl>
    <w:lvl w:ilvl="7" w:tplc="8B8E46E6">
      <w:numFmt w:val="bullet"/>
      <w:lvlText w:val="•"/>
      <w:lvlJc w:val="left"/>
      <w:pPr>
        <w:ind w:left="6750" w:hanging="240"/>
      </w:pPr>
      <w:rPr>
        <w:rFonts w:hint="default"/>
        <w:lang w:val="bs" w:eastAsia="en-US" w:bidi="ar-SA"/>
      </w:rPr>
    </w:lvl>
    <w:lvl w:ilvl="8" w:tplc="39969278">
      <w:numFmt w:val="bullet"/>
      <w:lvlText w:val="•"/>
      <w:lvlJc w:val="left"/>
      <w:pPr>
        <w:ind w:left="7809" w:hanging="240"/>
      </w:pPr>
      <w:rPr>
        <w:rFonts w:hint="default"/>
        <w:lang w:val="bs" w:eastAsia="en-US" w:bidi="ar-SA"/>
      </w:rPr>
    </w:lvl>
  </w:abstractNum>
  <w:abstractNum w:abstractNumId="41">
    <w:nsid w:val="62E4123B"/>
    <w:multiLevelType w:val="hybridMultilevel"/>
    <w:tmpl w:val="3E083032"/>
    <w:lvl w:ilvl="0" w:tplc="683C1DDA">
      <w:start w:val="1"/>
      <w:numFmt w:val="upperRoman"/>
      <w:lvlText w:val="%1"/>
      <w:lvlJc w:val="left"/>
      <w:pPr>
        <w:ind w:left="1381" w:hanging="708"/>
        <w:jc w:val="left"/>
      </w:pPr>
      <w:rPr>
        <w:rFonts w:hint="default" w:ascii="Arial" w:hAnsi="Arial" w:eastAsia="Arial" w:cs="Arial"/>
        <w:b/>
        <w:bCs/>
        <w:w w:val="100"/>
        <w:sz w:val="22"/>
        <w:szCs w:val="22"/>
        <w:lang w:val="hr-HR" w:eastAsia="en-US" w:bidi="ar-SA"/>
      </w:rPr>
    </w:lvl>
    <w:lvl w:ilvl="1" w:tplc="382A1970">
      <w:start w:val="1"/>
      <w:numFmt w:val="decimal"/>
      <w:lvlText w:val="%2."/>
      <w:lvlJc w:val="left"/>
      <w:pPr>
        <w:ind w:left="1393" w:hanging="360"/>
        <w:jc w:val="left"/>
      </w:pPr>
      <w:rPr>
        <w:rFonts w:hint="default" w:ascii="Arial" w:hAnsi="Arial" w:eastAsia="Arial MT" w:cs="Arial"/>
        <w:spacing w:val="-1"/>
        <w:w w:val="99"/>
        <w:sz w:val="24"/>
        <w:szCs w:val="24"/>
        <w:lang w:val="hr-HR" w:eastAsia="en-US" w:bidi="ar-SA"/>
      </w:rPr>
    </w:lvl>
    <w:lvl w:ilvl="2" w:tplc="8596444E">
      <w:numFmt w:val="bullet"/>
      <w:lvlText w:val="•"/>
      <w:lvlJc w:val="left"/>
      <w:pPr>
        <w:ind w:left="2436" w:hanging="360"/>
      </w:pPr>
      <w:rPr>
        <w:rFonts w:hint="default"/>
        <w:lang w:val="hr-HR" w:eastAsia="en-US" w:bidi="ar-SA"/>
      </w:rPr>
    </w:lvl>
    <w:lvl w:ilvl="3" w:tplc="E490150A">
      <w:numFmt w:val="bullet"/>
      <w:lvlText w:val="•"/>
      <w:lvlJc w:val="left"/>
      <w:pPr>
        <w:ind w:left="3472" w:hanging="360"/>
      </w:pPr>
      <w:rPr>
        <w:rFonts w:hint="default"/>
        <w:lang w:val="hr-HR" w:eastAsia="en-US" w:bidi="ar-SA"/>
      </w:rPr>
    </w:lvl>
    <w:lvl w:ilvl="4" w:tplc="8C7C1B7A">
      <w:numFmt w:val="bullet"/>
      <w:lvlText w:val="•"/>
      <w:lvlJc w:val="left"/>
      <w:pPr>
        <w:ind w:left="4508" w:hanging="360"/>
      </w:pPr>
      <w:rPr>
        <w:rFonts w:hint="default"/>
        <w:lang w:val="hr-HR" w:eastAsia="en-US" w:bidi="ar-SA"/>
      </w:rPr>
    </w:lvl>
    <w:lvl w:ilvl="5" w:tplc="7F263504">
      <w:numFmt w:val="bullet"/>
      <w:lvlText w:val="•"/>
      <w:lvlJc w:val="left"/>
      <w:pPr>
        <w:ind w:left="5545" w:hanging="360"/>
      </w:pPr>
      <w:rPr>
        <w:rFonts w:hint="default"/>
        <w:lang w:val="hr-HR" w:eastAsia="en-US" w:bidi="ar-SA"/>
      </w:rPr>
    </w:lvl>
    <w:lvl w:ilvl="6" w:tplc="59D82124">
      <w:numFmt w:val="bullet"/>
      <w:lvlText w:val="•"/>
      <w:lvlJc w:val="left"/>
      <w:pPr>
        <w:ind w:left="6581" w:hanging="360"/>
      </w:pPr>
      <w:rPr>
        <w:rFonts w:hint="default"/>
        <w:lang w:val="hr-HR" w:eastAsia="en-US" w:bidi="ar-SA"/>
      </w:rPr>
    </w:lvl>
    <w:lvl w:ilvl="7" w:tplc="D59AEC5C">
      <w:numFmt w:val="bullet"/>
      <w:lvlText w:val="•"/>
      <w:lvlJc w:val="left"/>
      <w:pPr>
        <w:ind w:left="7617" w:hanging="360"/>
      </w:pPr>
      <w:rPr>
        <w:rFonts w:hint="default"/>
        <w:lang w:val="hr-HR" w:eastAsia="en-US" w:bidi="ar-SA"/>
      </w:rPr>
    </w:lvl>
    <w:lvl w:ilvl="8" w:tplc="1152E56C">
      <w:numFmt w:val="bullet"/>
      <w:lvlText w:val="•"/>
      <w:lvlJc w:val="left"/>
      <w:pPr>
        <w:ind w:left="8653" w:hanging="360"/>
      </w:pPr>
      <w:rPr>
        <w:rFonts w:hint="default"/>
        <w:lang w:val="hr-HR" w:eastAsia="en-US" w:bidi="ar-SA"/>
      </w:rPr>
    </w:lvl>
  </w:abstractNum>
  <w:abstractNum w:abstractNumId="42">
    <w:nsid w:val="62EA6427"/>
    <w:multiLevelType w:val="hybridMultilevel"/>
    <w:tmpl w:val="AEEAEE2E"/>
    <w:lvl w:ilvl="0" w:tplc="0DF026B8">
      <w:start w:val="3"/>
      <w:numFmt w:val="bullet"/>
      <w:lvlText w:val="-"/>
      <w:lvlJc w:val="left"/>
      <w:pPr>
        <w:ind w:left="140" w:hanging="140"/>
      </w:pPr>
      <w:rPr>
        <w:rFonts w:hint="default" w:ascii="Arial" w:hAnsi="Arial" w:eastAsia="Times New Roman" w:cs="Arial"/>
        <w:w w:val="99"/>
        <w:sz w:val="24"/>
        <w:szCs w:val="24"/>
        <w:lang w:val="bs" w:eastAsia="en-US" w:bidi="ar-SA"/>
      </w:rPr>
    </w:lvl>
    <w:lvl w:ilvl="1" w:tplc="F8AC81E8">
      <w:numFmt w:val="bullet"/>
      <w:lvlText w:val="-"/>
      <w:lvlJc w:val="left"/>
      <w:pPr>
        <w:ind w:left="516" w:hanging="188"/>
      </w:pPr>
      <w:rPr>
        <w:rFonts w:hint="default" w:ascii="Times New Roman" w:hAnsi="Times New Roman" w:eastAsia="Times New Roman" w:cs="Times New Roman"/>
        <w:w w:val="99"/>
        <w:sz w:val="24"/>
        <w:szCs w:val="24"/>
        <w:lang w:val="bs" w:eastAsia="en-US" w:bidi="ar-SA"/>
      </w:rPr>
    </w:lvl>
    <w:lvl w:ilvl="2" w:tplc="15ACDF82">
      <w:numFmt w:val="bullet"/>
      <w:lvlText w:val="•"/>
      <w:lvlJc w:val="left"/>
      <w:pPr>
        <w:ind w:left="1565" w:hanging="188"/>
      </w:pPr>
      <w:rPr>
        <w:rFonts w:hint="default"/>
        <w:lang w:val="bs" w:eastAsia="en-US" w:bidi="ar-SA"/>
      </w:rPr>
    </w:lvl>
    <w:lvl w:ilvl="3" w:tplc="3C0E2D4E">
      <w:numFmt w:val="bullet"/>
      <w:lvlText w:val="•"/>
      <w:lvlJc w:val="left"/>
      <w:pPr>
        <w:ind w:left="2610" w:hanging="188"/>
      </w:pPr>
      <w:rPr>
        <w:rFonts w:hint="default"/>
        <w:lang w:val="bs" w:eastAsia="en-US" w:bidi="ar-SA"/>
      </w:rPr>
    </w:lvl>
    <w:lvl w:ilvl="4" w:tplc="51C444D8">
      <w:numFmt w:val="bullet"/>
      <w:lvlText w:val="•"/>
      <w:lvlJc w:val="left"/>
      <w:pPr>
        <w:ind w:left="3655" w:hanging="188"/>
      </w:pPr>
      <w:rPr>
        <w:rFonts w:hint="default"/>
        <w:lang w:val="bs" w:eastAsia="en-US" w:bidi="ar-SA"/>
      </w:rPr>
    </w:lvl>
    <w:lvl w:ilvl="5" w:tplc="866673B8">
      <w:numFmt w:val="bullet"/>
      <w:lvlText w:val="•"/>
      <w:lvlJc w:val="left"/>
      <w:pPr>
        <w:ind w:left="4700" w:hanging="188"/>
      </w:pPr>
      <w:rPr>
        <w:rFonts w:hint="default"/>
        <w:lang w:val="bs" w:eastAsia="en-US" w:bidi="ar-SA"/>
      </w:rPr>
    </w:lvl>
    <w:lvl w:ilvl="6" w:tplc="E6223B24">
      <w:numFmt w:val="bullet"/>
      <w:lvlText w:val="•"/>
      <w:lvlJc w:val="left"/>
      <w:pPr>
        <w:ind w:left="5745" w:hanging="188"/>
      </w:pPr>
      <w:rPr>
        <w:rFonts w:hint="default"/>
        <w:lang w:val="bs" w:eastAsia="en-US" w:bidi="ar-SA"/>
      </w:rPr>
    </w:lvl>
    <w:lvl w:ilvl="7" w:tplc="3E26B17A">
      <w:numFmt w:val="bullet"/>
      <w:lvlText w:val="•"/>
      <w:lvlJc w:val="left"/>
      <w:pPr>
        <w:ind w:left="6790" w:hanging="188"/>
      </w:pPr>
      <w:rPr>
        <w:rFonts w:hint="default"/>
        <w:lang w:val="bs" w:eastAsia="en-US" w:bidi="ar-SA"/>
      </w:rPr>
    </w:lvl>
    <w:lvl w:ilvl="8" w:tplc="06A432EA">
      <w:numFmt w:val="bullet"/>
      <w:lvlText w:val="•"/>
      <w:lvlJc w:val="left"/>
      <w:pPr>
        <w:ind w:left="7836" w:hanging="188"/>
      </w:pPr>
      <w:rPr>
        <w:rFonts w:hint="default"/>
        <w:lang w:val="bs" w:eastAsia="en-US" w:bidi="ar-SA"/>
      </w:rPr>
    </w:lvl>
  </w:abstractNum>
  <w:abstractNum w:abstractNumId="43">
    <w:nsid w:val="65C635CD"/>
    <w:multiLevelType w:val="hybridMultilevel"/>
    <w:tmpl w:val="C2B896EC"/>
    <w:lvl w:ilvl="0" w:tplc="0DF026B8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nsid w:val="662578CA"/>
    <w:multiLevelType w:val="hybridMultilevel"/>
    <w:tmpl w:val="E4FC4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5129F8"/>
    <w:multiLevelType w:val="hybridMultilevel"/>
    <w:tmpl w:val="3E083032"/>
    <w:lvl w:ilvl="0" w:tplc="683C1DDA">
      <w:start w:val="1"/>
      <w:numFmt w:val="upperRoman"/>
      <w:lvlText w:val="%1"/>
      <w:lvlJc w:val="left"/>
      <w:pPr>
        <w:ind w:left="1381" w:hanging="708"/>
        <w:jc w:val="left"/>
      </w:pPr>
      <w:rPr>
        <w:rFonts w:hint="default" w:ascii="Arial" w:hAnsi="Arial" w:eastAsia="Arial" w:cs="Arial"/>
        <w:b/>
        <w:bCs/>
        <w:w w:val="100"/>
        <w:sz w:val="22"/>
        <w:szCs w:val="22"/>
        <w:lang w:val="hr-HR" w:eastAsia="en-US" w:bidi="ar-SA"/>
      </w:rPr>
    </w:lvl>
    <w:lvl w:ilvl="1" w:tplc="382A1970">
      <w:start w:val="1"/>
      <w:numFmt w:val="decimal"/>
      <w:lvlText w:val="%2."/>
      <w:lvlJc w:val="left"/>
      <w:pPr>
        <w:ind w:left="1393" w:hanging="360"/>
        <w:jc w:val="left"/>
      </w:pPr>
      <w:rPr>
        <w:rFonts w:hint="default" w:ascii="Arial" w:hAnsi="Arial" w:eastAsia="Arial MT" w:cs="Arial"/>
        <w:spacing w:val="-1"/>
        <w:w w:val="99"/>
        <w:sz w:val="24"/>
        <w:szCs w:val="24"/>
        <w:lang w:val="hr-HR" w:eastAsia="en-US" w:bidi="ar-SA"/>
      </w:rPr>
    </w:lvl>
    <w:lvl w:ilvl="2" w:tplc="8596444E">
      <w:numFmt w:val="bullet"/>
      <w:lvlText w:val="•"/>
      <w:lvlJc w:val="left"/>
      <w:pPr>
        <w:ind w:left="2436" w:hanging="360"/>
      </w:pPr>
      <w:rPr>
        <w:rFonts w:hint="default"/>
        <w:lang w:val="hr-HR" w:eastAsia="en-US" w:bidi="ar-SA"/>
      </w:rPr>
    </w:lvl>
    <w:lvl w:ilvl="3" w:tplc="E490150A">
      <w:numFmt w:val="bullet"/>
      <w:lvlText w:val="•"/>
      <w:lvlJc w:val="left"/>
      <w:pPr>
        <w:ind w:left="3472" w:hanging="360"/>
      </w:pPr>
      <w:rPr>
        <w:rFonts w:hint="default"/>
        <w:lang w:val="hr-HR" w:eastAsia="en-US" w:bidi="ar-SA"/>
      </w:rPr>
    </w:lvl>
    <w:lvl w:ilvl="4" w:tplc="8C7C1B7A">
      <w:numFmt w:val="bullet"/>
      <w:lvlText w:val="•"/>
      <w:lvlJc w:val="left"/>
      <w:pPr>
        <w:ind w:left="4508" w:hanging="360"/>
      </w:pPr>
      <w:rPr>
        <w:rFonts w:hint="default"/>
        <w:lang w:val="hr-HR" w:eastAsia="en-US" w:bidi="ar-SA"/>
      </w:rPr>
    </w:lvl>
    <w:lvl w:ilvl="5" w:tplc="7F263504">
      <w:numFmt w:val="bullet"/>
      <w:lvlText w:val="•"/>
      <w:lvlJc w:val="left"/>
      <w:pPr>
        <w:ind w:left="5545" w:hanging="360"/>
      </w:pPr>
      <w:rPr>
        <w:rFonts w:hint="default"/>
        <w:lang w:val="hr-HR" w:eastAsia="en-US" w:bidi="ar-SA"/>
      </w:rPr>
    </w:lvl>
    <w:lvl w:ilvl="6" w:tplc="59D82124">
      <w:numFmt w:val="bullet"/>
      <w:lvlText w:val="•"/>
      <w:lvlJc w:val="left"/>
      <w:pPr>
        <w:ind w:left="6581" w:hanging="360"/>
      </w:pPr>
      <w:rPr>
        <w:rFonts w:hint="default"/>
        <w:lang w:val="hr-HR" w:eastAsia="en-US" w:bidi="ar-SA"/>
      </w:rPr>
    </w:lvl>
    <w:lvl w:ilvl="7" w:tplc="D59AEC5C">
      <w:numFmt w:val="bullet"/>
      <w:lvlText w:val="•"/>
      <w:lvlJc w:val="left"/>
      <w:pPr>
        <w:ind w:left="7617" w:hanging="360"/>
      </w:pPr>
      <w:rPr>
        <w:rFonts w:hint="default"/>
        <w:lang w:val="hr-HR" w:eastAsia="en-US" w:bidi="ar-SA"/>
      </w:rPr>
    </w:lvl>
    <w:lvl w:ilvl="8" w:tplc="1152E56C">
      <w:numFmt w:val="bullet"/>
      <w:lvlText w:val="•"/>
      <w:lvlJc w:val="left"/>
      <w:pPr>
        <w:ind w:left="8653" w:hanging="360"/>
      </w:pPr>
      <w:rPr>
        <w:rFonts w:hint="default"/>
        <w:lang w:val="hr-HR" w:eastAsia="en-US" w:bidi="ar-SA"/>
      </w:rPr>
    </w:lvl>
  </w:abstractNum>
  <w:abstractNum w:abstractNumId="46">
    <w:nsid w:val="724342E5"/>
    <w:multiLevelType w:val="hybridMultilevel"/>
    <w:tmpl w:val="AA9CCE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9C662F"/>
    <w:multiLevelType w:val="multilevel"/>
    <w:tmpl w:val="FF1C794A"/>
    <w:lvl w:ilvl="0">
      <w:start w:val="1"/>
      <w:numFmt w:val="decimal"/>
      <w:lvlText w:val="%1"/>
      <w:lvlJc w:val="left"/>
      <w:pPr>
        <w:ind w:left="1033" w:hanging="36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033" w:hanging="360"/>
        <w:jc w:val="left"/>
      </w:pPr>
      <w:rPr>
        <w:rFonts w:hint="default" w:ascii="Arial" w:hAnsi="Arial" w:eastAsia="Arial" w:cs="Arial"/>
        <w:b/>
        <w:bCs/>
        <w:spacing w:val="-1"/>
        <w:w w:val="99"/>
        <w:sz w:val="20"/>
        <w:szCs w:val="20"/>
        <w:lang w:val="hr-HR" w:eastAsia="en-US" w:bidi="ar-SA"/>
      </w:rPr>
    </w:lvl>
    <w:lvl w:ilvl="2">
      <w:numFmt w:val="bullet"/>
      <w:lvlText w:val="•"/>
      <w:lvlJc w:val="left"/>
      <w:pPr>
        <w:ind w:left="2977" w:hanging="36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945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914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851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820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hr-HR" w:eastAsia="en-US" w:bidi="ar-SA"/>
      </w:rPr>
    </w:lvl>
  </w:abstractNum>
  <w:abstractNum w:abstractNumId="48">
    <w:nsid w:val="75FE567B"/>
    <w:multiLevelType w:val="hybridMultilevel"/>
    <w:tmpl w:val="DE3C1EEC"/>
    <w:lvl w:ilvl="0" w:tplc="CC521F66">
      <w:start w:val="1"/>
      <w:numFmt w:val="lowerLetter"/>
      <w:lvlText w:val="%1)"/>
      <w:lvlJc w:val="left"/>
      <w:pPr>
        <w:ind w:left="112" w:hanging="270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24"/>
        <w:szCs w:val="24"/>
        <w:lang w:val="hr-HR" w:eastAsia="en-US" w:bidi="ar-SA"/>
      </w:rPr>
    </w:lvl>
    <w:lvl w:ilvl="1" w:tplc="EFDEC326">
      <w:numFmt w:val="bullet"/>
      <w:lvlText w:val="•"/>
      <w:lvlJc w:val="left"/>
      <w:pPr>
        <w:ind w:left="1123" w:hanging="270"/>
      </w:pPr>
      <w:rPr>
        <w:rFonts w:hint="default"/>
        <w:lang w:val="hr-HR" w:eastAsia="en-US" w:bidi="ar-SA"/>
      </w:rPr>
    </w:lvl>
    <w:lvl w:ilvl="2" w:tplc="05BC7598">
      <w:numFmt w:val="bullet"/>
      <w:lvlText w:val="•"/>
      <w:lvlJc w:val="left"/>
      <w:pPr>
        <w:ind w:left="2126" w:hanging="270"/>
      </w:pPr>
      <w:rPr>
        <w:rFonts w:hint="default"/>
        <w:lang w:val="hr-HR" w:eastAsia="en-US" w:bidi="ar-SA"/>
      </w:rPr>
    </w:lvl>
    <w:lvl w:ilvl="3" w:tplc="B7DE48FC">
      <w:numFmt w:val="bullet"/>
      <w:lvlText w:val="•"/>
      <w:lvlJc w:val="left"/>
      <w:pPr>
        <w:ind w:left="3129" w:hanging="270"/>
      </w:pPr>
      <w:rPr>
        <w:rFonts w:hint="default"/>
        <w:lang w:val="hr-HR" w:eastAsia="en-US" w:bidi="ar-SA"/>
      </w:rPr>
    </w:lvl>
    <w:lvl w:ilvl="4" w:tplc="403EF40E">
      <w:numFmt w:val="bullet"/>
      <w:lvlText w:val="•"/>
      <w:lvlJc w:val="left"/>
      <w:pPr>
        <w:ind w:left="4132" w:hanging="270"/>
      </w:pPr>
      <w:rPr>
        <w:rFonts w:hint="default"/>
        <w:lang w:val="hr-HR" w:eastAsia="en-US" w:bidi="ar-SA"/>
      </w:rPr>
    </w:lvl>
    <w:lvl w:ilvl="5" w:tplc="6CA44AFE">
      <w:numFmt w:val="bullet"/>
      <w:lvlText w:val="•"/>
      <w:lvlJc w:val="left"/>
      <w:pPr>
        <w:ind w:left="5135" w:hanging="270"/>
      </w:pPr>
      <w:rPr>
        <w:rFonts w:hint="default"/>
        <w:lang w:val="hr-HR" w:eastAsia="en-US" w:bidi="ar-SA"/>
      </w:rPr>
    </w:lvl>
    <w:lvl w:ilvl="6" w:tplc="56D215A2">
      <w:numFmt w:val="bullet"/>
      <w:lvlText w:val="•"/>
      <w:lvlJc w:val="left"/>
      <w:pPr>
        <w:ind w:left="6138" w:hanging="270"/>
      </w:pPr>
      <w:rPr>
        <w:rFonts w:hint="default"/>
        <w:lang w:val="hr-HR" w:eastAsia="en-US" w:bidi="ar-SA"/>
      </w:rPr>
    </w:lvl>
    <w:lvl w:ilvl="7" w:tplc="3282F7CC">
      <w:numFmt w:val="bullet"/>
      <w:lvlText w:val="•"/>
      <w:lvlJc w:val="left"/>
      <w:pPr>
        <w:ind w:left="7141" w:hanging="270"/>
      </w:pPr>
      <w:rPr>
        <w:rFonts w:hint="default"/>
        <w:lang w:val="hr-HR" w:eastAsia="en-US" w:bidi="ar-SA"/>
      </w:rPr>
    </w:lvl>
    <w:lvl w:ilvl="8" w:tplc="E362C9D2">
      <w:numFmt w:val="bullet"/>
      <w:lvlText w:val="•"/>
      <w:lvlJc w:val="left"/>
      <w:pPr>
        <w:ind w:left="8144" w:hanging="270"/>
      </w:pPr>
      <w:rPr>
        <w:rFonts w:hint="default"/>
        <w:lang w:val="hr-HR" w:eastAsia="en-US" w:bidi="ar-SA"/>
      </w:rPr>
    </w:lvl>
  </w:abstractNum>
  <w:abstractNum w:abstractNumId="49">
    <w:nsid w:val="77303734"/>
    <w:multiLevelType w:val="hybridMultilevel"/>
    <w:tmpl w:val="D160EAFA"/>
    <w:lvl w:ilvl="0" w:tplc="4186230C">
      <w:start w:val="1"/>
      <w:numFmt w:val="upperRoman"/>
      <w:lvlText w:val="%1"/>
      <w:lvlJc w:val="left"/>
      <w:pPr>
        <w:ind w:left="277" w:hanging="135"/>
        <w:jc w:val="left"/>
      </w:pPr>
      <w:rPr>
        <w:rFonts w:hint="default"/>
        <w:b w:val="false"/>
        <w:bCs/>
        <w:w w:val="100"/>
        <w:lang w:val="hr-HR" w:eastAsia="en-US" w:bidi="ar-SA"/>
      </w:rPr>
    </w:lvl>
    <w:lvl w:ilvl="1" w:tplc="CB446FA8">
      <w:numFmt w:val="bullet"/>
      <w:lvlText w:val="•"/>
      <w:lvlJc w:val="left"/>
      <w:pPr>
        <w:ind w:left="1310" w:hanging="135"/>
      </w:pPr>
      <w:rPr>
        <w:rFonts w:hint="default"/>
        <w:lang w:val="hr-HR" w:eastAsia="en-US" w:bidi="ar-SA"/>
      </w:rPr>
    </w:lvl>
    <w:lvl w:ilvl="2" w:tplc="1F729ACA">
      <w:numFmt w:val="bullet"/>
      <w:lvlText w:val="•"/>
      <w:lvlJc w:val="left"/>
      <w:pPr>
        <w:ind w:left="2260" w:hanging="135"/>
      </w:pPr>
      <w:rPr>
        <w:rFonts w:hint="default"/>
        <w:lang w:val="hr-HR" w:eastAsia="en-US" w:bidi="ar-SA"/>
      </w:rPr>
    </w:lvl>
    <w:lvl w:ilvl="3" w:tplc="D0D05870">
      <w:numFmt w:val="bullet"/>
      <w:lvlText w:val="•"/>
      <w:lvlJc w:val="left"/>
      <w:pPr>
        <w:ind w:left="3210" w:hanging="135"/>
      </w:pPr>
      <w:rPr>
        <w:rFonts w:hint="default"/>
        <w:lang w:val="hr-HR" w:eastAsia="en-US" w:bidi="ar-SA"/>
      </w:rPr>
    </w:lvl>
    <w:lvl w:ilvl="4" w:tplc="4CD26D9C">
      <w:numFmt w:val="bullet"/>
      <w:lvlText w:val="•"/>
      <w:lvlJc w:val="left"/>
      <w:pPr>
        <w:ind w:left="4160" w:hanging="135"/>
      </w:pPr>
      <w:rPr>
        <w:rFonts w:hint="default"/>
        <w:lang w:val="hr-HR" w:eastAsia="en-US" w:bidi="ar-SA"/>
      </w:rPr>
    </w:lvl>
    <w:lvl w:ilvl="5" w:tplc="7F2E8D90">
      <w:numFmt w:val="bullet"/>
      <w:lvlText w:val="•"/>
      <w:lvlJc w:val="left"/>
      <w:pPr>
        <w:ind w:left="5110" w:hanging="135"/>
      </w:pPr>
      <w:rPr>
        <w:rFonts w:hint="default"/>
        <w:lang w:val="hr-HR" w:eastAsia="en-US" w:bidi="ar-SA"/>
      </w:rPr>
    </w:lvl>
    <w:lvl w:ilvl="6" w:tplc="70EA3F2C">
      <w:numFmt w:val="bullet"/>
      <w:lvlText w:val="•"/>
      <w:lvlJc w:val="left"/>
      <w:pPr>
        <w:ind w:left="6060" w:hanging="135"/>
      </w:pPr>
      <w:rPr>
        <w:rFonts w:hint="default"/>
        <w:lang w:val="hr-HR" w:eastAsia="en-US" w:bidi="ar-SA"/>
      </w:rPr>
    </w:lvl>
    <w:lvl w:ilvl="7" w:tplc="EFB6A562">
      <w:numFmt w:val="bullet"/>
      <w:lvlText w:val="•"/>
      <w:lvlJc w:val="left"/>
      <w:pPr>
        <w:ind w:left="7010" w:hanging="135"/>
      </w:pPr>
      <w:rPr>
        <w:rFonts w:hint="default"/>
        <w:lang w:val="hr-HR" w:eastAsia="en-US" w:bidi="ar-SA"/>
      </w:rPr>
    </w:lvl>
    <w:lvl w:ilvl="8" w:tplc="3460B6C8">
      <w:numFmt w:val="bullet"/>
      <w:lvlText w:val="•"/>
      <w:lvlJc w:val="left"/>
      <w:pPr>
        <w:ind w:left="7960" w:hanging="135"/>
      </w:pPr>
      <w:rPr>
        <w:rFonts w:hint="default"/>
        <w:lang w:val="hr-HR" w:eastAsia="en-US" w:bidi="ar-SA"/>
      </w:rPr>
    </w:lvl>
  </w:abstractNum>
  <w:abstractNum w:abstractNumId="50">
    <w:nsid w:val="77553B47"/>
    <w:multiLevelType w:val="hybridMultilevel"/>
    <w:tmpl w:val="0220D6D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DFB6CED"/>
    <w:multiLevelType w:val="hybridMultilevel"/>
    <w:tmpl w:val="3892BD4C"/>
    <w:lvl w:ilvl="0" w:tplc="D2D82DCC">
      <w:start w:val="1"/>
      <w:numFmt w:val="decimalZero"/>
      <w:lvlText w:val="%1."/>
      <w:lvlJc w:val="left"/>
      <w:pPr>
        <w:ind w:left="756" w:hanging="396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8"/>
  </w:num>
  <w:num w:numId="4">
    <w:abstractNumId w:val="21"/>
  </w:num>
  <w:num w:numId="5">
    <w:abstractNumId w:val="44"/>
  </w:num>
  <w:num w:numId="6">
    <w:abstractNumId w:val="50"/>
  </w:num>
  <w:num w:numId="7">
    <w:abstractNumId w:val="14"/>
  </w:num>
  <w:num w:numId="8">
    <w:abstractNumId w:val="29"/>
  </w:num>
  <w:num w:numId="9">
    <w:abstractNumId w:val="46"/>
  </w:num>
  <w:num w:numId="10">
    <w:abstractNumId w:val="43"/>
  </w:num>
  <w:num w:numId="11">
    <w:abstractNumId w:val="20"/>
  </w:num>
  <w:num w:numId="12">
    <w:abstractNumId w:val="32"/>
  </w:num>
  <w:num w:numId="13">
    <w:abstractNumId w:val="38"/>
  </w:num>
  <w:num w:numId="14">
    <w:abstractNumId w:val="33"/>
  </w:num>
  <w:num w:numId="15">
    <w:abstractNumId w:val="37"/>
  </w:num>
  <w:num w:numId="16">
    <w:abstractNumId w:val="51"/>
  </w:num>
  <w:num w:numId="17">
    <w:abstractNumId w:val="36"/>
  </w:num>
  <w:num w:numId="18">
    <w:abstractNumId w:val="23"/>
  </w:num>
  <w:num w:numId="19">
    <w:abstractNumId w:val="49"/>
  </w:num>
  <w:num w:numId="20">
    <w:abstractNumId w:val="39"/>
  </w:num>
  <w:num w:numId="21">
    <w:abstractNumId w:val="17"/>
  </w:num>
  <w:num w:numId="22">
    <w:abstractNumId w:val="47"/>
  </w:num>
  <w:num w:numId="23">
    <w:abstractNumId w:val="45"/>
  </w:num>
  <w:num w:numId="24">
    <w:abstractNumId w:val="24"/>
  </w:num>
  <w:num w:numId="25">
    <w:abstractNumId w:val="41"/>
  </w:num>
  <w:num w:numId="26">
    <w:abstractNumId w:val="13"/>
  </w:num>
  <w:num w:numId="27">
    <w:abstractNumId w:val="16"/>
  </w:num>
  <w:num w:numId="28">
    <w:abstractNumId w:val="28"/>
  </w:num>
  <w:num w:numId="29">
    <w:abstractNumId w:val="31"/>
  </w:num>
  <w:num w:numId="30">
    <w:abstractNumId w:val="30"/>
  </w:num>
  <w:num w:numId="31">
    <w:abstractNumId w:val="27"/>
  </w:num>
  <w:num w:numId="32">
    <w:abstractNumId w:val="48"/>
  </w:num>
  <w:num w:numId="33">
    <w:abstractNumId w:val="12"/>
  </w:num>
  <w:num w:numId="34">
    <w:abstractNumId w:val="25"/>
  </w:num>
  <w:num w:numId="35">
    <w:abstractNumId w:val="35"/>
  </w:num>
  <w:num w:numId="36">
    <w:abstractNumId w:val="11"/>
  </w:num>
  <w:num w:numId="37">
    <w:abstractNumId w:val="10"/>
  </w:num>
  <w:num w:numId="38">
    <w:abstractNumId w:val="19"/>
  </w:num>
  <w:num w:numId="39">
    <w:abstractNumId w:val="34"/>
  </w:num>
  <w:num w:numId="40">
    <w:abstractNumId w:val="9"/>
  </w:num>
  <w:num w:numId="41">
    <w:abstractNumId w:val="22"/>
  </w:num>
  <w:num w:numId="42">
    <w:abstractNumId w:val="18"/>
  </w:num>
  <w:num w:numId="43">
    <w:abstractNumId w:val="42"/>
  </w:num>
  <w:num w:numId="44">
    <w:abstractNumId w:val="40"/>
  </w:num>
  <w:numIdMacAtCleanup w:val="10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950"/>
    <w:rsid w:val="00000C84"/>
    <w:rsid w:val="00001080"/>
    <w:rsid w:val="000049DB"/>
    <w:rsid w:val="000069DD"/>
    <w:rsid w:val="00007B46"/>
    <w:rsid w:val="00016075"/>
    <w:rsid w:val="00016116"/>
    <w:rsid w:val="000164C9"/>
    <w:rsid w:val="00016734"/>
    <w:rsid w:val="0001696F"/>
    <w:rsid w:val="000246D7"/>
    <w:rsid w:val="00026B9D"/>
    <w:rsid w:val="000274B1"/>
    <w:rsid w:val="000277D0"/>
    <w:rsid w:val="00032EC9"/>
    <w:rsid w:val="00035A69"/>
    <w:rsid w:val="000361FD"/>
    <w:rsid w:val="00041D1E"/>
    <w:rsid w:val="000426D0"/>
    <w:rsid w:val="00052B7E"/>
    <w:rsid w:val="00055122"/>
    <w:rsid w:val="00060204"/>
    <w:rsid w:val="00060B87"/>
    <w:rsid w:val="000642DE"/>
    <w:rsid w:val="00065592"/>
    <w:rsid w:val="00076420"/>
    <w:rsid w:val="0007657E"/>
    <w:rsid w:val="00077588"/>
    <w:rsid w:val="00080215"/>
    <w:rsid w:val="00080B17"/>
    <w:rsid w:val="00080F64"/>
    <w:rsid w:val="00081B2D"/>
    <w:rsid w:val="000849A8"/>
    <w:rsid w:val="00086FC2"/>
    <w:rsid w:val="00090610"/>
    <w:rsid w:val="00091D2B"/>
    <w:rsid w:val="000923B2"/>
    <w:rsid w:val="000948DC"/>
    <w:rsid w:val="00094ABC"/>
    <w:rsid w:val="000960A2"/>
    <w:rsid w:val="000979FA"/>
    <w:rsid w:val="000A05C5"/>
    <w:rsid w:val="000A172E"/>
    <w:rsid w:val="000A1885"/>
    <w:rsid w:val="000A4560"/>
    <w:rsid w:val="000A63DA"/>
    <w:rsid w:val="000A678A"/>
    <w:rsid w:val="000A7E5C"/>
    <w:rsid w:val="000B2B1C"/>
    <w:rsid w:val="000B2CF1"/>
    <w:rsid w:val="000B388F"/>
    <w:rsid w:val="000B6630"/>
    <w:rsid w:val="000C087C"/>
    <w:rsid w:val="000C0E61"/>
    <w:rsid w:val="000C29E6"/>
    <w:rsid w:val="000D183F"/>
    <w:rsid w:val="000D2180"/>
    <w:rsid w:val="000D2E4B"/>
    <w:rsid w:val="000D3084"/>
    <w:rsid w:val="000D41CD"/>
    <w:rsid w:val="000D51A1"/>
    <w:rsid w:val="000E27C5"/>
    <w:rsid w:val="000E564C"/>
    <w:rsid w:val="000E7876"/>
    <w:rsid w:val="000F0980"/>
    <w:rsid w:val="000F3274"/>
    <w:rsid w:val="00100FAA"/>
    <w:rsid w:val="001021BB"/>
    <w:rsid w:val="00104F3E"/>
    <w:rsid w:val="00105D79"/>
    <w:rsid w:val="00107DB3"/>
    <w:rsid w:val="00112415"/>
    <w:rsid w:val="00113A47"/>
    <w:rsid w:val="00113F73"/>
    <w:rsid w:val="00114A41"/>
    <w:rsid w:val="001165EE"/>
    <w:rsid w:val="00121C12"/>
    <w:rsid w:val="00123FF0"/>
    <w:rsid w:val="00124BD2"/>
    <w:rsid w:val="00126ABE"/>
    <w:rsid w:val="001313BD"/>
    <w:rsid w:val="001315BD"/>
    <w:rsid w:val="00131B09"/>
    <w:rsid w:val="001353A2"/>
    <w:rsid w:val="00135DC1"/>
    <w:rsid w:val="00141798"/>
    <w:rsid w:val="00141974"/>
    <w:rsid w:val="00143E63"/>
    <w:rsid w:val="0014478F"/>
    <w:rsid w:val="001450BB"/>
    <w:rsid w:val="00146776"/>
    <w:rsid w:val="00151462"/>
    <w:rsid w:val="00156727"/>
    <w:rsid w:val="00161325"/>
    <w:rsid w:val="00163B15"/>
    <w:rsid w:val="00165A11"/>
    <w:rsid w:val="00166A2F"/>
    <w:rsid w:val="00171437"/>
    <w:rsid w:val="001745D9"/>
    <w:rsid w:val="00175226"/>
    <w:rsid w:val="00175781"/>
    <w:rsid w:val="001761CF"/>
    <w:rsid w:val="00177208"/>
    <w:rsid w:val="00180888"/>
    <w:rsid w:val="001827CD"/>
    <w:rsid w:val="00183950"/>
    <w:rsid w:val="0018397B"/>
    <w:rsid w:val="001850AC"/>
    <w:rsid w:val="0019052B"/>
    <w:rsid w:val="001918B0"/>
    <w:rsid w:val="00193455"/>
    <w:rsid w:val="0019456F"/>
    <w:rsid w:val="00196041"/>
    <w:rsid w:val="00197580"/>
    <w:rsid w:val="001A2CD2"/>
    <w:rsid w:val="001A2D91"/>
    <w:rsid w:val="001A6C9E"/>
    <w:rsid w:val="001B09DE"/>
    <w:rsid w:val="001B2E21"/>
    <w:rsid w:val="001B3098"/>
    <w:rsid w:val="001B4421"/>
    <w:rsid w:val="001B4836"/>
    <w:rsid w:val="001B76C1"/>
    <w:rsid w:val="001B7B73"/>
    <w:rsid w:val="001C10E5"/>
    <w:rsid w:val="001C165C"/>
    <w:rsid w:val="001C4BB0"/>
    <w:rsid w:val="001C5531"/>
    <w:rsid w:val="001C5EDD"/>
    <w:rsid w:val="001C7E12"/>
    <w:rsid w:val="001D0413"/>
    <w:rsid w:val="001D1EEC"/>
    <w:rsid w:val="001D4A9D"/>
    <w:rsid w:val="001D7125"/>
    <w:rsid w:val="001D76B7"/>
    <w:rsid w:val="001E014E"/>
    <w:rsid w:val="001E2C7C"/>
    <w:rsid w:val="001E3188"/>
    <w:rsid w:val="001E5DE8"/>
    <w:rsid w:val="001E5FB6"/>
    <w:rsid w:val="001E601D"/>
    <w:rsid w:val="001F0EF7"/>
    <w:rsid w:val="001F2854"/>
    <w:rsid w:val="0020588D"/>
    <w:rsid w:val="00205B9F"/>
    <w:rsid w:val="00206688"/>
    <w:rsid w:val="00207235"/>
    <w:rsid w:val="002114FA"/>
    <w:rsid w:val="00213242"/>
    <w:rsid w:val="00213700"/>
    <w:rsid w:val="00216C1D"/>
    <w:rsid w:val="00217448"/>
    <w:rsid w:val="002179A9"/>
    <w:rsid w:val="00221576"/>
    <w:rsid w:val="002234B7"/>
    <w:rsid w:val="00224608"/>
    <w:rsid w:val="00224DA3"/>
    <w:rsid w:val="0022766C"/>
    <w:rsid w:val="002332CA"/>
    <w:rsid w:val="002357B9"/>
    <w:rsid w:val="00235B0E"/>
    <w:rsid w:val="0024024F"/>
    <w:rsid w:val="002409A0"/>
    <w:rsid w:val="00241C38"/>
    <w:rsid w:val="0024247B"/>
    <w:rsid w:val="00242C16"/>
    <w:rsid w:val="002445B3"/>
    <w:rsid w:val="00251630"/>
    <w:rsid w:val="00254218"/>
    <w:rsid w:val="00255932"/>
    <w:rsid w:val="002565CE"/>
    <w:rsid w:val="00260439"/>
    <w:rsid w:val="00263982"/>
    <w:rsid w:val="002647D1"/>
    <w:rsid w:val="00266C7E"/>
    <w:rsid w:val="00267F61"/>
    <w:rsid w:val="002715A8"/>
    <w:rsid w:val="00274BFB"/>
    <w:rsid w:val="00281E3A"/>
    <w:rsid w:val="00282622"/>
    <w:rsid w:val="00284203"/>
    <w:rsid w:val="00284219"/>
    <w:rsid w:val="002860C3"/>
    <w:rsid w:val="0029009C"/>
    <w:rsid w:val="002907FE"/>
    <w:rsid w:val="002A2A5F"/>
    <w:rsid w:val="002A3A1D"/>
    <w:rsid w:val="002A62BE"/>
    <w:rsid w:val="002B41AE"/>
    <w:rsid w:val="002B6873"/>
    <w:rsid w:val="002C3731"/>
    <w:rsid w:val="002C4B23"/>
    <w:rsid w:val="002C4DA4"/>
    <w:rsid w:val="002C4E01"/>
    <w:rsid w:val="002C6C6E"/>
    <w:rsid w:val="002D2AB5"/>
    <w:rsid w:val="002E195D"/>
    <w:rsid w:val="002E19E0"/>
    <w:rsid w:val="002E6E6C"/>
    <w:rsid w:val="002F0F87"/>
    <w:rsid w:val="002F1FC2"/>
    <w:rsid w:val="002F24EE"/>
    <w:rsid w:val="002F3B18"/>
    <w:rsid w:val="00303883"/>
    <w:rsid w:val="00306E34"/>
    <w:rsid w:val="003074BC"/>
    <w:rsid w:val="003119D4"/>
    <w:rsid w:val="003144B5"/>
    <w:rsid w:val="0031533E"/>
    <w:rsid w:val="003156CC"/>
    <w:rsid w:val="003162C8"/>
    <w:rsid w:val="00316302"/>
    <w:rsid w:val="00316829"/>
    <w:rsid w:val="00320377"/>
    <w:rsid w:val="00321DEE"/>
    <w:rsid w:val="00326FA5"/>
    <w:rsid w:val="00331C71"/>
    <w:rsid w:val="00331F72"/>
    <w:rsid w:val="00334AC0"/>
    <w:rsid w:val="003354D1"/>
    <w:rsid w:val="0033581D"/>
    <w:rsid w:val="00336171"/>
    <w:rsid w:val="00336222"/>
    <w:rsid w:val="00337F06"/>
    <w:rsid w:val="00341559"/>
    <w:rsid w:val="00343F56"/>
    <w:rsid w:val="0034470E"/>
    <w:rsid w:val="0034602E"/>
    <w:rsid w:val="00346D82"/>
    <w:rsid w:val="003500BF"/>
    <w:rsid w:val="00353731"/>
    <w:rsid w:val="003546BF"/>
    <w:rsid w:val="00354CAD"/>
    <w:rsid w:val="003578E1"/>
    <w:rsid w:val="00361130"/>
    <w:rsid w:val="0036398B"/>
    <w:rsid w:val="0037023E"/>
    <w:rsid w:val="00370A1F"/>
    <w:rsid w:val="00371534"/>
    <w:rsid w:val="00371CCB"/>
    <w:rsid w:val="003723FF"/>
    <w:rsid w:val="00374ACC"/>
    <w:rsid w:val="00375F69"/>
    <w:rsid w:val="0037723F"/>
    <w:rsid w:val="00383748"/>
    <w:rsid w:val="00386651"/>
    <w:rsid w:val="003869FD"/>
    <w:rsid w:val="00391386"/>
    <w:rsid w:val="00391AA1"/>
    <w:rsid w:val="00392135"/>
    <w:rsid w:val="0039335F"/>
    <w:rsid w:val="00393768"/>
    <w:rsid w:val="003A05A1"/>
    <w:rsid w:val="003A27D2"/>
    <w:rsid w:val="003A39A5"/>
    <w:rsid w:val="003B01FA"/>
    <w:rsid w:val="003B245C"/>
    <w:rsid w:val="003B31B5"/>
    <w:rsid w:val="003B3CCB"/>
    <w:rsid w:val="003C0088"/>
    <w:rsid w:val="003C2504"/>
    <w:rsid w:val="003C269E"/>
    <w:rsid w:val="003C2AF1"/>
    <w:rsid w:val="003C33D1"/>
    <w:rsid w:val="003C49DF"/>
    <w:rsid w:val="003C5EB4"/>
    <w:rsid w:val="003C6457"/>
    <w:rsid w:val="003C6F4F"/>
    <w:rsid w:val="003D41BD"/>
    <w:rsid w:val="003D5F86"/>
    <w:rsid w:val="003D65D4"/>
    <w:rsid w:val="003E0F6C"/>
    <w:rsid w:val="003E1031"/>
    <w:rsid w:val="003E12F3"/>
    <w:rsid w:val="003E324F"/>
    <w:rsid w:val="003E4A90"/>
    <w:rsid w:val="003E7058"/>
    <w:rsid w:val="004013BA"/>
    <w:rsid w:val="004041E4"/>
    <w:rsid w:val="0040479B"/>
    <w:rsid w:val="004065FB"/>
    <w:rsid w:val="00406F09"/>
    <w:rsid w:val="004105FA"/>
    <w:rsid w:val="00411A69"/>
    <w:rsid w:val="0041306C"/>
    <w:rsid w:val="004136C7"/>
    <w:rsid w:val="00413E3E"/>
    <w:rsid w:val="00417737"/>
    <w:rsid w:val="004202F9"/>
    <w:rsid w:val="00420F2E"/>
    <w:rsid w:val="004263E0"/>
    <w:rsid w:val="0043307A"/>
    <w:rsid w:val="00434C83"/>
    <w:rsid w:val="00440208"/>
    <w:rsid w:val="00445044"/>
    <w:rsid w:val="0045025F"/>
    <w:rsid w:val="00451BD6"/>
    <w:rsid w:val="0045352E"/>
    <w:rsid w:val="00453755"/>
    <w:rsid w:val="00455E58"/>
    <w:rsid w:val="00457016"/>
    <w:rsid w:val="00457E44"/>
    <w:rsid w:val="00465887"/>
    <w:rsid w:val="00475469"/>
    <w:rsid w:val="004758AE"/>
    <w:rsid w:val="00475D23"/>
    <w:rsid w:val="0047694E"/>
    <w:rsid w:val="00476AEF"/>
    <w:rsid w:val="00476EAE"/>
    <w:rsid w:val="00480EAB"/>
    <w:rsid w:val="00483E25"/>
    <w:rsid w:val="00484B64"/>
    <w:rsid w:val="004866AE"/>
    <w:rsid w:val="00490587"/>
    <w:rsid w:val="00492C42"/>
    <w:rsid w:val="00494C64"/>
    <w:rsid w:val="004A33BA"/>
    <w:rsid w:val="004A340C"/>
    <w:rsid w:val="004A361A"/>
    <w:rsid w:val="004A6B9A"/>
    <w:rsid w:val="004A76A7"/>
    <w:rsid w:val="004A7F7A"/>
    <w:rsid w:val="004B5FCE"/>
    <w:rsid w:val="004C0D4C"/>
    <w:rsid w:val="004C3CD7"/>
    <w:rsid w:val="004C51EF"/>
    <w:rsid w:val="004D2C2D"/>
    <w:rsid w:val="004D4812"/>
    <w:rsid w:val="004D5677"/>
    <w:rsid w:val="004E1C6D"/>
    <w:rsid w:val="004E1EDF"/>
    <w:rsid w:val="004E7002"/>
    <w:rsid w:val="004F373F"/>
    <w:rsid w:val="004F3C09"/>
    <w:rsid w:val="00500364"/>
    <w:rsid w:val="00501274"/>
    <w:rsid w:val="00501D68"/>
    <w:rsid w:val="00502B06"/>
    <w:rsid w:val="00502E81"/>
    <w:rsid w:val="00506F7D"/>
    <w:rsid w:val="00511510"/>
    <w:rsid w:val="005117A4"/>
    <w:rsid w:val="00511EC0"/>
    <w:rsid w:val="00513D24"/>
    <w:rsid w:val="00516616"/>
    <w:rsid w:val="00516CEC"/>
    <w:rsid w:val="00520F11"/>
    <w:rsid w:val="00522888"/>
    <w:rsid w:val="00523887"/>
    <w:rsid w:val="00525D5E"/>
    <w:rsid w:val="00526CE9"/>
    <w:rsid w:val="00533E63"/>
    <w:rsid w:val="00536234"/>
    <w:rsid w:val="00536894"/>
    <w:rsid w:val="00537889"/>
    <w:rsid w:val="00541984"/>
    <w:rsid w:val="00542305"/>
    <w:rsid w:val="00543A27"/>
    <w:rsid w:val="00544317"/>
    <w:rsid w:val="005447A6"/>
    <w:rsid w:val="0054656A"/>
    <w:rsid w:val="00546F7C"/>
    <w:rsid w:val="00552103"/>
    <w:rsid w:val="005541A9"/>
    <w:rsid w:val="005541FF"/>
    <w:rsid w:val="0055767A"/>
    <w:rsid w:val="005603D0"/>
    <w:rsid w:val="005660FD"/>
    <w:rsid w:val="00572160"/>
    <w:rsid w:val="00573F76"/>
    <w:rsid w:val="00574375"/>
    <w:rsid w:val="00575A6A"/>
    <w:rsid w:val="00576F36"/>
    <w:rsid w:val="005853A9"/>
    <w:rsid w:val="00587681"/>
    <w:rsid w:val="00594821"/>
    <w:rsid w:val="0059517A"/>
    <w:rsid w:val="00595C85"/>
    <w:rsid w:val="00596E37"/>
    <w:rsid w:val="00597DB0"/>
    <w:rsid w:val="005A0B2D"/>
    <w:rsid w:val="005A17C8"/>
    <w:rsid w:val="005A3626"/>
    <w:rsid w:val="005A50EB"/>
    <w:rsid w:val="005A5991"/>
    <w:rsid w:val="005A7CC1"/>
    <w:rsid w:val="005B1263"/>
    <w:rsid w:val="005B5C67"/>
    <w:rsid w:val="005B5D20"/>
    <w:rsid w:val="005B6B52"/>
    <w:rsid w:val="005C11A0"/>
    <w:rsid w:val="005C1C53"/>
    <w:rsid w:val="005C5D80"/>
    <w:rsid w:val="005C5DC7"/>
    <w:rsid w:val="005C685A"/>
    <w:rsid w:val="005D4E38"/>
    <w:rsid w:val="005E03FE"/>
    <w:rsid w:val="005E1008"/>
    <w:rsid w:val="005E3777"/>
    <w:rsid w:val="005E5A99"/>
    <w:rsid w:val="005E642A"/>
    <w:rsid w:val="005E64FC"/>
    <w:rsid w:val="005E69CD"/>
    <w:rsid w:val="005E718F"/>
    <w:rsid w:val="005F4E04"/>
    <w:rsid w:val="005F51B6"/>
    <w:rsid w:val="0060542D"/>
    <w:rsid w:val="00605CFA"/>
    <w:rsid w:val="006066DC"/>
    <w:rsid w:val="00610F5A"/>
    <w:rsid w:val="00612C02"/>
    <w:rsid w:val="006138CF"/>
    <w:rsid w:val="006140EC"/>
    <w:rsid w:val="006148AD"/>
    <w:rsid w:val="006157CA"/>
    <w:rsid w:val="00616C3C"/>
    <w:rsid w:val="0062361B"/>
    <w:rsid w:val="006247C7"/>
    <w:rsid w:val="00625F91"/>
    <w:rsid w:val="006326B7"/>
    <w:rsid w:val="006333DA"/>
    <w:rsid w:val="006346CD"/>
    <w:rsid w:val="00634DD0"/>
    <w:rsid w:val="00637AF9"/>
    <w:rsid w:val="00637B4F"/>
    <w:rsid w:val="006403E5"/>
    <w:rsid w:val="00645476"/>
    <w:rsid w:val="0064578F"/>
    <w:rsid w:val="0064616B"/>
    <w:rsid w:val="006546D2"/>
    <w:rsid w:val="0065704C"/>
    <w:rsid w:val="00660A65"/>
    <w:rsid w:val="00660D19"/>
    <w:rsid w:val="00660F9B"/>
    <w:rsid w:val="00664598"/>
    <w:rsid w:val="006660AB"/>
    <w:rsid w:val="00666219"/>
    <w:rsid w:val="006704A3"/>
    <w:rsid w:val="0067585D"/>
    <w:rsid w:val="00675B3B"/>
    <w:rsid w:val="00677699"/>
    <w:rsid w:val="006811D8"/>
    <w:rsid w:val="006911F3"/>
    <w:rsid w:val="00692200"/>
    <w:rsid w:val="00692DCC"/>
    <w:rsid w:val="006954CF"/>
    <w:rsid w:val="00695602"/>
    <w:rsid w:val="006A34C6"/>
    <w:rsid w:val="006A3785"/>
    <w:rsid w:val="006A44B3"/>
    <w:rsid w:val="006A5160"/>
    <w:rsid w:val="006A7253"/>
    <w:rsid w:val="006B4013"/>
    <w:rsid w:val="006B432F"/>
    <w:rsid w:val="006B4551"/>
    <w:rsid w:val="006B5CDD"/>
    <w:rsid w:val="006B678F"/>
    <w:rsid w:val="006B6A5E"/>
    <w:rsid w:val="006C0C18"/>
    <w:rsid w:val="006C6288"/>
    <w:rsid w:val="006C643A"/>
    <w:rsid w:val="006C6E40"/>
    <w:rsid w:val="006D0BDA"/>
    <w:rsid w:val="006D3F2C"/>
    <w:rsid w:val="006D5BD2"/>
    <w:rsid w:val="006E1C0D"/>
    <w:rsid w:val="006E446C"/>
    <w:rsid w:val="006E44A8"/>
    <w:rsid w:val="006E4879"/>
    <w:rsid w:val="006E5FF2"/>
    <w:rsid w:val="006E7903"/>
    <w:rsid w:val="006F3AEE"/>
    <w:rsid w:val="006F4364"/>
    <w:rsid w:val="006F649D"/>
    <w:rsid w:val="006F7520"/>
    <w:rsid w:val="006F7606"/>
    <w:rsid w:val="006F7913"/>
    <w:rsid w:val="00700105"/>
    <w:rsid w:val="007002C1"/>
    <w:rsid w:val="00705089"/>
    <w:rsid w:val="007051D1"/>
    <w:rsid w:val="00706F79"/>
    <w:rsid w:val="0071130C"/>
    <w:rsid w:val="00711F45"/>
    <w:rsid w:val="007123FB"/>
    <w:rsid w:val="00712927"/>
    <w:rsid w:val="00714B8F"/>
    <w:rsid w:val="00715EC9"/>
    <w:rsid w:val="007160AB"/>
    <w:rsid w:val="0071681F"/>
    <w:rsid w:val="00720735"/>
    <w:rsid w:val="0073081F"/>
    <w:rsid w:val="00733A5D"/>
    <w:rsid w:val="00733DBD"/>
    <w:rsid w:val="00734869"/>
    <w:rsid w:val="0073562B"/>
    <w:rsid w:val="0074184E"/>
    <w:rsid w:val="00741994"/>
    <w:rsid w:val="00743E05"/>
    <w:rsid w:val="00747ED5"/>
    <w:rsid w:val="00751BDE"/>
    <w:rsid w:val="00754317"/>
    <w:rsid w:val="00754F57"/>
    <w:rsid w:val="0075544D"/>
    <w:rsid w:val="00755A0D"/>
    <w:rsid w:val="00755CBD"/>
    <w:rsid w:val="007623E9"/>
    <w:rsid w:val="0076317B"/>
    <w:rsid w:val="00774092"/>
    <w:rsid w:val="00774B2B"/>
    <w:rsid w:val="0077626F"/>
    <w:rsid w:val="00776E6F"/>
    <w:rsid w:val="00777124"/>
    <w:rsid w:val="00787B3C"/>
    <w:rsid w:val="007901B9"/>
    <w:rsid w:val="00791C3A"/>
    <w:rsid w:val="007A5E4A"/>
    <w:rsid w:val="007A60AD"/>
    <w:rsid w:val="007B717B"/>
    <w:rsid w:val="007C331A"/>
    <w:rsid w:val="007D0112"/>
    <w:rsid w:val="007D2747"/>
    <w:rsid w:val="007D2946"/>
    <w:rsid w:val="007D3469"/>
    <w:rsid w:val="007E058F"/>
    <w:rsid w:val="007E05C3"/>
    <w:rsid w:val="007E196E"/>
    <w:rsid w:val="007E1ADB"/>
    <w:rsid w:val="007E4A38"/>
    <w:rsid w:val="007E602A"/>
    <w:rsid w:val="007F1837"/>
    <w:rsid w:val="007F5EDF"/>
    <w:rsid w:val="007F5EF0"/>
    <w:rsid w:val="008009CC"/>
    <w:rsid w:val="00802434"/>
    <w:rsid w:val="008034AA"/>
    <w:rsid w:val="008109E1"/>
    <w:rsid w:val="008176AD"/>
    <w:rsid w:val="00820DF4"/>
    <w:rsid w:val="00825FE4"/>
    <w:rsid w:val="00827F22"/>
    <w:rsid w:val="0083270D"/>
    <w:rsid w:val="00832B91"/>
    <w:rsid w:val="008336D8"/>
    <w:rsid w:val="00834C1E"/>
    <w:rsid w:val="00834F86"/>
    <w:rsid w:val="00836829"/>
    <w:rsid w:val="00843BA4"/>
    <w:rsid w:val="0084689D"/>
    <w:rsid w:val="0085004A"/>
    <w:rsid w:val="0085575B"/>
    <w:rsid w:val="00855F09"/>
    <w:rsid w:val="00857444"/>
    <w:rsid w:val="00864682"/>
    <w:rsid w:val="008734F1"/>
    <w:rsid w:val="0087459A"/>
    <w:rsid w:val="00874E76"/>
    <w:rsid w:val="0088582C"/>
    <w:rsid w:val="00890B99"/>
    <w:rsid w:val="00891E67"/>
    <w:rsid w:val="0089775A"/>
    <w:rsid w:val="00897DEE"/>
    <w:rsid w:val="008A0264"/>
    <w:rsid w:val="008A0CC9"/>
    <w:rsid w:val="008A3C6A"/>
    <w:rsid w:val="008A500C"/>
    <w:rsid w:val="008A7EB8"/>
    <w:rsid w:val="008B0192"/>
    <w:rsid w:val="008B1710"/>
    <w:rsid w:val="008B4EBD"/>
    <w:rsid w:val="008B771C"/>
    <w:rsid w:val="008C0B36"/>
    <w:rsid w:val="008C0F4C"/>
    <w:rsid w:val="008C5BC7"/>
    <w:rsid w:val="008D0373"/>
    <w:rsid w:val="008D09E4"/>
    <w:rsid w:val="008D35D9"/>
    <w:rsid w:val="008D4791"/>
    <w:rsid w:val="008D4EBC"/>
    <w:rsid w:val="008D5CC1"/>
    <w:rsid w:val="008E25D0"/>
    <w:rsid w:val="008E368E"/>
    <w:rsid w:val="008E571E"/>
    <w:rsid w:val="008E70CF"/>
    <w:rsid w:val="008F1941"/>
    <w:rsid w:val="008F29C5"/>
    <w:rsid w:val="008F582C"/>
    <w:rsid w:val="009010CF"/>
    <w:rsid w:val="00902691"/>
    <w:rsid w:val="0090324B"/>
    <w:rsid w:val="009044EE"/>
    <w:rsid w:val="0090741E"/>
    <w:rsid w:val="00910949"/>
    <w:rsid w:val="0091129E"/>
    <w:rsid w:val="00914D1C"/>
    <w:rsid w:val="009155F5"/>
    <w:rsid w:val="0091583B"/>
    <w:rsid w:val="009176DB"/>
    <w:rsid w:val="00923B15"/>
    <w:rsid w:val="00923BDE"/>
    <w:rsid w:val="00934938"/>
    <w:rsid w:val="00936370"/>
    <w:rsid w:val="009366AB"/>
    <w:rsid w:val="00937F47"/>
    <w:rsid w:val="00940BFC"/>
    <w:rsid w:val="00943B62"/>
    <w:rsid w:val="00947641"/>
    <w:rsid w:val="0095281F"/>
    <w:rsid w:val="009554D3"/>
    <w:rsid w:val="00955B6E"/>
    <w:rsid w:val="009569B4"/>
    <w:rsid w:val="009615F8"/>
    <w:rsid w:val="00964810"/>
    <w:rsid w:val="00965D68"/>
    <w:rsid w:val="00966209"/>
    <w:rsid w:val="0096632F"/>
    <w:rsid w:val="00971A50"/>
    <w:rsid w:val="00973FC3"/>
    <w:rsid w:val="009770D9"/>
    <w:rsid w:val="0098456C"/>
    <w:rsid w:val="00985981"/>
    <w:rsid w:val="00985DF2"/>
    <w:rsid w:val="0098655C"/>
    <w:rsid w:val="00990862"/>
    <w:rsid w:val="00991451"/>
    <w:rsid w:val="00992170"/>
    <w:rsid w:val="00992C8F"/>
    <w:rsid w:val="00997603"/>
    <w:rsid w:val="009A1644"/>
    <w:rsid w:val="009A266B"/>
    <w:rsid w:val="009B1DE8"/>
    <w:rsid w:val="009B24C9"/>
    <w:rsid w:val="009B4685"/>
    <w:rsid w:val="009B53FD"/>
    <w:rsid w:val="009B6A61"/>
    <w:rsid w:val="009C0558"/>
    <w:rsid w:val="009C1829"/>
    <w:rsid w:val="009C694C"/>
    <w:rsid w:val="009D58D0"/>
    <w:rsid w:val="009D7B93"/>
    <w:rsid w:val="009E2410"/>
    <w:rsid w:val="009E3908"/>
    <w:rsid w:val="009E439F"/>
    <w:rsid w:val="009E48C6"/>
    <w:rsid w:val="009F07A7"/>
    <w:rsid w:val="009F6880"/>
    <w:rsid w:val="009F6A6E"/>
    <w:rsid w:val="00A0191B"/>
    <w:rsid w:val="00A03631"/>
    <w:rsid w:val="00A03AA7"/>
    <w:rsid w:val="00A048C3"/>
    <w:rsid w:val="00A0540B"/>
    <w:rsid w:val="00A07079"/>
    <w:rsid w:val="00A109D4"/>
    <w:rsid w:val="00A10B6D"/>
    <w:rsid w:val="00A11CD6"/>
    <w:rsid w:val="00A14801"/>
    <w:rsid w:val="00A15F6A"/>
    <w:rsid w:val="00A201DE"/>
    <w:rsid w:val="00A20A1D"/>
    <w:rsid w:val="00A20F49"/>
    <w:rsid w:val="00A266CA"/>
    <w:rsid w:val="00A275F6"/>
    <w:rsid w:val="00A30D20"/>
    <w:rsid w:val="00A33A70"/>
    <w:rsid w:val="00A33B92"/>
    <w:rsid w:val="00A36505"/>
    <w:rsid w:val="00A36602"/>
    <w:rsid w:val="00A40A74"/>
    <w:rsid w:val="00A448F9"/>
    <w:rsid w:val="00A478E6"/>
    <w:rsid w:val="00A56BE6"/>
    <w:rsid w:val="00A6008E"/>
    <w:rsid w:val="00A60AED"/>
    <w:rsid w:val="00A60F6B"/>
    <w:rsid w:val="00A61D8A"/>
    <w:rsid w:val="00A66252"/>
    <w:rsid w:val="00A716D0"/>
    <w:rsid w:val="00A72A73"/>
    <w:rsid w:val="00A736B3"/>
    <w:rsid w:val="00A74B9E"/>
    <w:rsid w:val="00A74C41"/>
    <w:rsid w:val="00A76011"/>
    <w:rsid w:val="00A81D7D"/>
    <w:rsid w:val="00A82193"/>
    <w:rsid w:val="00A831AC"/>
    <w:rsid w:val="00A85498"/>
    <w:rsid w:val="00A86555"/>
    <w:rsid w:val="00A866E2"/>
    <w:rsid w:val="00A86C04"/>
    <w:rsid w:val="00A86E86"/>
    <w:rsid w:val="00A8721F"/>
    <w:rsid w:val="00A87D21"/>
    <w:rsid w:val="00A91D92"/>
    <w:rsid w:val="00A96EED"/>
    <w:rsid w:val="00AA302E"/>
    <w:rsid w:val="00AA5CDB"/>
    <w:rsid w:val="00AA6578"/>
    <w:rsid w:val="00AB2A0F"/>
    <w:rsid w:val="00AB31AC"/>
    <w:rsid w:val="00AB4D39"/>
    <w:rsid w:val="00AB517C"/>
    <w:rsid w:val="00AB5C9D"/>
    <w:rsid w:val="00AD01D1"/>
    <w:rsid w:val="00AD47CD"/>
    <w:rsid w:val="00AE3C24"/>
    <w:rsid w:val="00AE6269"/>
    <w:rsid w:val="00AF18D5"/>
    <w:rsid w:val="00AF3C1D"/>
    <w:rsid w:val="00AF540C"/>
    <w:rsid w:val="00B00954"/>
    <w:rsid w:val="00B0473D"/>
    <w:rsid w:val="00B04DD6"/>
    <w:rsid w:val="00B06771"/>
    <w:rsid w:val="00B06E79"/>
    <w:rsid w:val="00B07593"/>
    <w:rsid w:val="00B11510"/>
    <w:rsid w:val="00B11752"/>
    <w:rsid w:val="00B12E09"/>
    <w:rsid w:val="00B12F15"/>
    <w:rsid w:val="00B15757"/>
    <w:rsid w:val="00B16ED3"/>
    <w:rsid w:val="00B200C1"/>
    <w:rsid w:val="00B20548"/>
    <w:rsid w:val="00B20C04"/>
    <w:rsid w:val="00B2593C"/>
    <w:rsid w:val="00B263C7"/>
    <w:rsid w:val="00B27650"/>
    <w:rsid w:val="00B27684"/>
    <w:rsid w:val="00B33354"/>
    <w:rsid w:val="00B3480E"/>
    <w:rsid w:val="00B36DAF"/>
    <w:rsid w:val="00B37F77"/>
    <w:rsid w:val="00B420AD"/>
    <w:rsid w:val="00B4395C"/>
    <w:rsid w:val="00B4441E"/>
    <w:rsid w:val="00B4522B"/>
    <w:rsid w:val="00B47BEE"/>
    <w:rsid w:val="00B60419"/>
    <w:rsid w:val="00B65AEC"/>
    <w:rsid w:val="00B7156D"/>
    <w:rsid w:val="00B73ABD"/>
    <w:rsid w:val="00B749F5"/>
    <w:rsid w:val="00B750C4"/>
    <w:rsid w:val="00B801A6"/>
    <w:rsid w:val="00B8385D"/>
    <w:rsid w:val="00B854FA"/>
    <w:rsid w:val="00B87479"/>
    <w:rsid w:val="00B90474"/>
    <w:rsid w:val="00B91060"/>
    <w:rsid w:val="00B95A11"/>
    <w:rsid w:val="00B967C2"/>
    <w:rsid w:val="00BA026C"/>
    <w:rsid w:val="00BA3A98"/>
    <w:rsid w:val="00BA52AA"/>
    <w:rsid w:val="00BA5425"/>
    <w:rsid w:val="00BA5E56"/>
    <w:rsid w:val="00BB15BD"/>
    <w:rsid w:val="00BB3C02"/>
    <w:rsid w:val="00BB555F"/>
    <w:rsid w:val="00BB580B"/>
    <w:rsid w:val="00BC1C1B"/>
    <w:rsid w:val="00BC1F7E"/>
    <w:rsid w:val="00BC5C06"/>
    <w:rsid w:val="00BD02DF"/>
    <w:rsid w:val="00BD03CA"/>
    <w:rsid w:val="00BD223A"/>
    <w:rsid w:val="00BD5016"/>
    <w:rsid w:val="00BD56DE"/>
    <w:rsid w:val="00BD6220"/>
    <w:rsid w:val="00BD7EB7"/>
    <w:rsid w:val="00BE1203"/>
    <w:rsid w:val="00BE5DB8"/>
    <w:rsid w:val="00BE6DF4"/>
    <w:rsid w:val="00BE74A3"/>
    <w:rsid w:val="00BF0A53"/>
    <w:rsid w:val="00BF0A9C"/>
    <w:rsid w:val="00BF1A6A"/>
    <w:rsid w:val="00BF3F83"/>
    <w:rsid w:val="00BF60E5"/>
    <w:rsid w:val="00BF75E7"/>
    <w:rsid w:val="00C02273"/>
    <w:rsid w:val="00C06F1C"/>
    <w:rsid w:val="00C10242"/>
    <w:rsid w:val="00C120A4"/>
    <w:rsid w:val="00C203F2"/>
    <w:rsid w:val="00C20C73"/>
    <w:rsid w:val="00C22D68"/>
    <w:rsid w:val="00C329F8"/>
    <w:rsid w:val="00C346B7"/>
    <w:rsid w:val="00C36347"/>
    <w:rsid w:val="00C366E8"/>
    <w:rsid w:val="00C36AB5"/>
    <w:rsid w:val="00C37F59"/>
    <w:rsid w:val="00C44103"/>
    <w:rsid w:val="00C45BA9"/>
    <w:rsid w:val="00C46C75"/>
    <w:rsid w:val="00C512C0"/>
    <w:rsid w:val="00C516BF"/>
    <w:rsid w:val="00C61DD6"/>
    <w:rsid w:val="00C65384"/>
    <w:rsid w:val="00C66477"/>
    <w:rsid w:val="00C7000A"/>
    <w:rsid w:val="00C711CB"/>
    <w:rsid w:val="00C73F49"/>
    <w:rsid w:val="00C74ED9"/>
    <w:rsid w:val="00C76729"/>
    <w:rsid w:val="00C8185D"/>
    <w:rsid w:val="00C82040"/>
    <w:rsid w:val="00C83AD5"/>
    <w:rsid w:val="00C84ABD"/>
    <w:rsid w:val="00C84D4F"/>
    <w:rsid w:val="00C85C45"/>
    <w:rsid w:val="00C86568"/>
    <w:rsid w:val="00C867C1"/>
    <w:rsid w:val="00C91AB7"/>
    <w:rsid w:val="00C93AC9"/>
    <w:rsid w:val="00C93FA0"/>
    <w:rsid w:val="00C94A03"/>
    <w:rsid w:val="00C9610F"/>
    <w:rsid w:val="00C97915"/>
    <w:rsid w:val="00C97BC0"/>
    <w:rsid w:val="00CA48BD"/>
    <w:rsid w:val="00CA4D09"/>
    <w:rsid w:val="00CA54EF"/>
    <w:rsid w:val="00CA79C8"/>
    <w:rsid w:val="00CB259D"/>
    <w:rsid w:val="00CB3D6C"/>
    <w:rsid w:val="00CB3EEA"/>
    <w:rsid w:val="00CB5130"/>
    <w:rsid w:val="00CB56AA"/>
    <w:rsid w:val="00CB5F5B"/>
    <w:rsid w:val="00CB6EC5"/>
    <w:rsid w:val="00CC1EFF"/>
    <w:rsid w:val="00CC3B38"/>
    <w:rsid w:val="00CC62FF"/>
    <w:rsid w:val="00CD22F4"/>
    <w:rsid w:val="00CD2A1C"/>
    <w:rsid w:val="00CD33F9"/>
    <w:rsid w:val="00CD581D"/>
    <w:rsid w:val="00CD7A41"/>
    <w:rsid w:val="00CE19E4"/>
    <w:rsid w:val="00CE1FCC"/>
    <w:rsid w:val="00CE327C"/>
    <w:rsid w:val="00CE61C9"/>
    <w:rsid w:val="00CE679B"/>
    <w:rsid w:val="00CF1D4B"/>
    <w:rsid w:val="00CF208F"/>
    <w:rsid w:val="00CF34B7"/>
    <w:rsid w:val="00CF35A4"/>
    <w:rsid w:val="00CF5BF9"/>
    <w:rsid w:val="00CF6C26"/>
    <w:rsid w:val="00D0006F"/>
    <w:rsid w:val="00D00805"/>
    <w:rsid w:val="00D01ED2"/>
    <w:rsid w:val="00D01F31"/>
    <w:rsid w:val="00D0308B"/>
    <w:rsid w:val="00D0363F"/>
    <w:rsid w:val="00D03A7B"/>
    <w:rsid w:val="00D079B1"/>
    <w:rsid w:val="00D11128"/>
    <w:rsid w:val="00D114A6"/>
    <w:rsid w:val="00D1209E"/>
    <w:rsid w:val="00D1409B"/>
    <w:rsid w:val="00D14B46"/>
    <w:rsid w:val="00D171C2"/>
    <w:rsid w:val="00D176E4"/>
    <w:rsid w:val="00D178DB"/>
    <w:rsid w:val="00D20400"/>
    <w:rsid w:val="00D26453"/>
    <w:rsid w:val="00D26F86"/>
    <w:rsid w:val="00D30E60"/>
    <w:rsid w:val="00D32687"/>
    <w:rsid w:val="00D33C54"/>
    <w:rsid w:val="00D351AD"/>
    <w:rsid w:val="00D3725C"/>
    <w:rsid w:val="00D37419"/>
    <w:rsid w:val="00D379E7"/>
    <w:rsid w:val="00D402BA"/>
    <w:rsid w:val="00D41F8A"/>
    <w:rsid w:val="00D4272D"/>
    <w:rsid w:val="00D42A69"/>
    <w:rsid w:val="00D430E7"/>
    <w:rsid w:val="00D464F9"/>
    <w:rsid w:val="00D543C0"/>
    <w:rsid w:val="00D56998"/>
    <w:rsid w:val="00D61FD2"/>
    <w:rsid w:val="00D70886"/>
    <w:rsid w:val="00D708A8"/>
    <w:rsid w:val="00D7262E"/>
    <w:rsid w:val="00D74977"/>
    <w:rsid w:val="00D76019"/>
    <w:rsid w:val="00D83211"/>
    <w:rsid w:val="00D83F9D"/>
    <w:rsid w:val="00D846D8"/>
    <w:rsid w:val="00D85882"/>
    <w:rsid w:val="00D85AFD"/>
    <w:rsid w:val="00D94A6B"/>
    <w:rsid w:val="00D9621A"/>
    <w:rsid w:val="00D97B99"/>
    <w:rsid w:val="00DA2760"/>
    <w:rsid w:val="00DA29E5"/>
    <w:rsid w:val="00DA369B"/>
    <w:rsid w:val="00DA3D9B"/>
    <w:rsid w:val="00DA7957"/>
    <w:rsid w:val="00DB2238"/>
    <w:rsid w:val="00DB37BC"/>
    <w:rsid w:val="00DB4025"/>
    <w:rsid w:val="00DB7E63"/>
    <w:rsid w:val="00DC156A"/>
    <w:rsid w:val="00DC4CA6"/>
    <w:rsid w:val="00DD1B6C"/>
    <w:rsid w:val="00DD2345"/>
    <w:rsid w:val="00DD3DB7"/>
    <w:rsid w:val="00DD4A07"/>
    <w:rsid w:val="00DD4A5D"/>
    <w:rsid w:val="00DE3FF9"/>
    <w:rsid w:val="00DE5396"/>
    <w:rsid w:val="00DE582A"/>
    <w:rsid w:val="00DF1141"/>
    <w:rsid w:val="00DF2106"/>
    <w:rsid w:val="00DF4043"/>
    <w:rsid w:val="00DF59DA"/>
    <w:rsid w:val="00DF782A"/>
    <w:rsid w:val="00DF7E90"/>
    <w:rsid w:val="00E00AEA"/>
    <w:rsid w:val="00E00F36"/>
    <w:rsid w:val="00E047D8"/>
    <w:rsid w:val="00E0704F"/>
    <w:rsid w:val="00E10E3E"/>
    <w:rsid w:val="00E11E7F"/>
    <w:rsid w:val="00E165E8"/>
    <w:rsid w:val="00E17262"/>
    <w:rsid w:val="00E17804"/>
    <w:rsid w:val="00E21555"/>
    <w:rsid w:val="00E21628"/>
    <w:rsid w:val="00E218F9"/>
    <w:rsid w:val="00E22F79"/>
    <w:rsid w:val="00E240EA"/>
    <w:rsid w:val="00E336C1"/>
    <w:rsid w:val="00E4062B"/>
    <w:rsid w:val="00E42E62"/>
    <w:rsid w:val="00E4437B"/>
    <w:rsid w:val="00E44E71"/>
    <w:rsid w:val="00E463EE"/>
    <w:rsid w:val="00E5433A"/>
    <w:rsid w:val="00E60BAA"/>
    <w:rsid w:val="00E6183F"/>
    <w:rsid w:val="00E61CE7"/>
    <w:rsid w:val="00E63C27"/>
    <w:rsid w:val="00E7249E"/>
    <w:rsid w:val="00E7605F"/>
    <w:rsid w:val="00E762FA"/>
    <w:rsid w:val="00E8213F"/>
    <w:rsid w:val="00E83435"/>
    <w:rsid w:val="00E84BBB"/>
    <w:rsid w:val="00E84EC9"/>
    <w:rsid w:val="00E86B6E"/>
    <w:rsid w:val="00E9270B"/>
    <w:rsid w:val="00E93C7B"/>
    <w:rsid w:val="00E94E56"/>
    <w:rsid w:val="00E95B24"/>
    <w:rsid w:val="00EA0A0D"/>
    <w:rsid w:val="00EA0DBC"/>
    <w:rsid w:val="00EA315A"/>
    <w:rsid w:val="00EA3595"/>
    <w:rsid w:val="00EA3D81"/>
    <w:rsid w:val="00EA641B"/>
    <w:rsid w:val="00EA78B0"/>
    <w:rsid w:val="00EA79F3"/>
    <w:rsid w:val="00EB3188"/>
    <w:rsid w:val="00EB3C20"/>
    <w:rsid w:val="00EC4448"/>
    <w:rsid w:val="00EC5F36"/>
    <w:rsid w:val="00ED3FB5"/>
    <w:rsid w:val="00ED4321"/>
    <w:rsid w:val="00ED5F0F"/>
    <w:rsid w:val="00ED64A9"/>
    <w:rsid w:val="00ED6C56"/>
    <w:rsid w:val="00EE2067"/>
    <w:rsid w:val="00EE2D8D"/>
    <w:rsid w:val="00EE3D6B"/>
    <w:rsid w:val="00EE7AD7"/>
    <w:rsid w:val="00EF1DC2"/>
    <w:rsid w:val="00EF33AC"/>
    <w:rsid w:val="00EF4040"/>
    <w:rsid w:val="00EF4A38"/>
    <w:rsid w:val="00EF5A49"/>
    <w:rsid w:val="00EF63C0"/>
    <w:rsid w:val="00F0036C"/>
    <w:rsid w:val="00F0109D"/>
    <w:rsid w:val="00F01EAD"/>
    <w:rsid w:val="00F02D87"/>
    <w:rsid w:val="00F031FF"/>
    <w:rsid w:val="00F03E25"/>
    <w:rsid w:val="00F043AB"/>
    <w:rsid w:val="00F04AD9"/>
    <w:rsid w:val="00F05C38"/>
    <w:rsid w:val="00F05D13"/>
    <w:rsid w:val="00F15618"/>
    <w:rsid w:val="00F156FA"/>
    <w:rsid w:val="00F17A4B"/>
    <w:rsid w:val="00F2204D"/>
    <w:rsid w:val="00F223B3"/>
    <w:rsid w:val="00F22E6F"/>
    <w:rsid w:val="00F256AE"/>
    <w:rsid w:val="00F25F7D"/>
    <w:rsid w:val="00F26360"/>
    <w:rsid w:val="00F313D2"/>
    <w:rsid w:val="00F31C4A"/>
    <w:rsid w:val="00F31C7A"/>
    <w:rsid w:val="00F40035"/>
    <w:rsid w:val="00F449D1"/>
    <w:rsid w:val="00F500CD"/>
    <w:rsid w:val="00F5280C"/>
    <w:rsid w:val="00F549CC"/>
    <w:rsid w:val="00F556EA"/>
    <w:rsid w:val="00F601F1"/>
    <w:rsid w:val="00F60B9A"/>
    <w:rsid w:val="00F63710"/>
    <w:rsid w:val="00F640B4"/>
    <w:rsid w:val="00F6471F"/>
    <w:rsid w:val="00F66C17"/>
    <w:rsid w:val="00F718D6"/>
    <w:rsid w:val="00F72D29"/>
    <w:rsid w:val="00F73A52"/>
    <w:rsid w:val="00F75200"/>
    <w:rsid w:val="00F76793"/>
    <w:rsid w:val="00F815C1"/>
    <w:rsid w:val="00F9147F"/>
    <w:rsid w:val="00F92BF6"/>
    <w:rsid w:val="00F94E8E"/>
    <w:rsid w:val="00F953B5"/>
    <w:rsid w:val="00FA2B94"/>
    <w:rsid w:val="00FB43D4"/>
    <w:rsid w:val="00FB4896"/>
    <w:rsid w:val="00FC392D"/>
    <w:rsid w:val="00FC3C50"/>
    <w:rsid w:val="00FC40B8"/>
    <w:rsid w:val="00FC4F64"/>
    <w:rsid w:val="00FC6131"/>
    <w:rsid w:val="00FD1BBC"/>
    <w:rsid w:val="00FD396C"/>
    <w:rsid w:val="00FD5C6B"/>
    <w:rsid w:val="00FD7D36"/>
    <w:rsid w:val="00FE0DFE"/>
    <w:rsid w:val="00FE3584"/>
    <w:rsid w:val="00FE4413"/>
    <w:rsid w:val="00FF05A0"/>
    <w:rsid w:val="00FF1BE5"/>
    <w:rsid w:val="00FF4EA4"/>
    <w:rsid w:val="00FF6C46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D73B2C4"/>
  <w15:docId w15:val="{32ED8FB4-8A76-4401-AF5B-B1A47C9AFAF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1"/>
    <w:qFormat/>
    <w:rsid w:val="00B95A11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B95A11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1"/>
    <w:qFormat/>
    <w:rsid w:val="0064578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5660FD"/>
    <w:rPr>
      <w:b/>
      <w:sz w:val="24"/>
    </w:rPr>
  </w:style>
  <w:style w:type="paragraph" w:styleId="Tijeloteksta">
    <w:name w:val="Body Text"/>
    <w:basedOn w:val="Normal"/>
    <w:link w:val="TijelotekstaChar"/>
    <w:uiPriority w:val="1"/>
    <w:qFormat/>
    <w:rsid w:val="0064578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</w:rPr>
  </w:style>
  <w:style w:type="character" w:styleId="TijelotekstaChar" w:customStyle="true">
    <w:name w:val="Tijelo teksta Char"/>
    <w:basedOn w:val="Zadanifontodlomka"/>
    <w:link w:val="Tijeloteksta"/>
    <w:rsid w:val="005660FD"/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C66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17737"/>
    <w:rPr>
      <w:sz w:val="24"/>
      <w:szCs w:val="24"/>
    </w:rPr>
  </w:style>
  <w:style w:type="character" w:styleId="Brojstranice">
    <w:name w:val="page number"/>
    <w:basedOn w:val="Zadanifontodlomka"/>
    <w:rsid w:val="00C66477"/>
  </w:style>
  <w:style w:type="paragraph" w:styleId="Podnoje">
    <w:name w:val="footer"/>
    <w:basedOn w:val="Normal"/>
    <w:link w:val="PodnojeChar"/>
    <w:uiPriority w:val="99"/>
    <w:rsid w:val="00C6647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905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1"/>
    <w:qFormat/>
    <w:rsid w:val="008C0B3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B6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1B6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paragraph" w:styleId="dodataksadr" w:customStyle="true">
    <w:name w:val="dodataksadr"/>
    <w:basedOn w:val="Normal"/>
    <w:rsid w:val="00F223B3"/>
    <w:pPr>
      <w:suppressAutoHyphens/>
      <w:spacing w:before="100" w:after="100"/>
    </w:pPr>
    <w:rPr>
      <w:lang w:eastAsia="ar-SA"/>
    </w:rPr>
  </w:style>
  <w:style w:type="table" w:styleId="Reetkatablice">
    <w:name w:val="Table Grid"/>
    <w:basedOn w:val="Obinatablica"/>
    <w:uiPriority w:val="59"/>
    <w:rsid w:val="00F6371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01" w:customStyle="true">
    <w:name w:val="fontstyle01"/>
    <w:basedOn w:val="Zadanifontodlomka"/>
    <w:rsid w:val="00573F7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73F76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paragraph" w:styleId="Bezproreda">
    <w:name w:val="No Spacing"/>
    <w:uiPriority w:val="1"/>
    <w:qFormat/>
    <w:rsid w:val="00692200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Bezproreda1" w:customStyle="true">
    <w:name w:val="Bez proreda1"/>
    <w:rsid w:val="00692200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paragraph" w:styleId="Standard" w:customStyle="true">
    <w:name w:val="Standard"/>
    <w:rsid w:val="009E3908"/>
    <w:pPr>
      <w:widowControl w:val="false"/>
      <w:suppressAutoHyphens/>
      <w:autoSpaceDN w:val="false"/>
      <w:textAlignment w:val="baseline"/>
    </w:pPr>
    <w:rPr>
      <w:rFonts w:eastAsia="Arial Unicode MS" w:cs="Tahoma"/>
      <w:kern w:val="3"/>
      <w:sz w:val="24"/>
      <w:szCs w:val="24"/>
    </w:rPr>
  </w:style>
  <w:style w:type="paragraph" w:styleId="MediumGrid21" w:customStyle="true">
    <w:name w:val="Medium Grid 21"/>
    <w:uiPriority w:val="1"/>
    <w:qFormat/>
    <w:rsid w:val="009E3908"/>
    <w:rPr>
      <w:rFonts w:ascii="Calibri" w:hAnsi="Calibri" w:eastAsia="Calibri"/>
      <w:sz w:val="22"/>
      <w:szCs w:val="22"/>
      <w:lang w:eastAsia="en-US"/>
    </w:rPr>
  </w:style>
  <w:style w:type="character" w:styleId="fontstyle11" w:customStyle="true">
    <w:name w:val="fontstyle11"/>
    <w:basedOn w:val="Zadanifontodlomka"/>
    <w:rsid w:val="008D4791"/>
    <w:rPr>
      <w:rFonts w:hint="default" w:ascii="Times-Bold" w:hAnsi="Times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8D4791"/>
    <w:rPr>
      <w:rFonts w:hint="default" w:ascii="TT10Ft00" w:hAnsi="TT10Ft00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33581D"/>
    <w:rPr>
      <w:rFonts w:hint="default" w:ascii="Bold" w:hAnsi="Bold"/>
      <w:b/>
      <w:bCs/>
      <w:i w:val="false"/>
      <w:iCs w:val="false"/>
      <w:color w:val="000000"/>
      <w:sz w:val="28"/>
      <w:szCs w:val="28"/>
    </w:rPr>
  </w:style>
  <w:style w:type="character" w:styleId="fontstyle51" w:customStyle="true">
    <w:name w:val="fontstyle51"/>
    <w:basedOn w:val="Zadanifontodlomka"/>
    <w:rsid w:val="0033581D"/>
    <w:rPr>
      <w:rFonts w:hint="default" w:ascii="Times" w:hAnsi="Times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33581D"/>
    <w:rPr>
      <w:rFonts w:hint="default" w:ascii="Times" w:hAnsi="Times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33581D"/>
    <w:rPr>
      <w:rFonts w:hint="default" w:ascii="TimesNewRomanPS-BoldItalicMT" w:hAnsi="TimesNewRomanPS-BoldItalicMT"/>
      <w:b/>
      <w:bCs/>
      <w:i/>
      <w:iCs/>
      <w:color w:val="000000"/>
      <w:sz w:val="24"/>
      <w:szCs w:val="24"/>
    </w:rPr>
  </w:style>
  <w:style w:type="character" w:styleId="Hiperveza">
    <w:name w:val="Hyperlink"/>
    <w:uiPriority w:val="99"/>
    <w:rsid w:val="00180888"/>
    <w:rPr>
      <w:color w:val="0000FF"/>
      <w:u w:val="single"/>
    </w:rPr>
  </w:style>
  <w:style w:type="table" w:styleId="Reetkatablice1" w:customStyle="true">
    <w:name w:val="Rešetka tablice1"/>
    <w:basedOn w:val="Obinatablica"/>
    <w:next w:val="Reetkatablice"/>
    <w:uiPriority w:val="59"/>
    <w:rsid w:val="00FE4413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2" w:customStyle="true">
    <w:name w:val="Body text (2)_"/>
    <w:basedOn w:val="Zadanifontodlomka"/>
    <w:link w:val="Bodytext20"/>
    <w:rsid w:val="00A3650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A36505"/>
    <w:pPr>
      <w:widowControl w:val="false"/>
      <w:shd w:val="clear" w:color="auto" w:fill="FFFFFF"/>
      <w:spacing w:after="600" w:line="299" w:lineRule="exact"/>
      <w:ind w:hanging="460"/>
    </w:pPr>
    <w:rPr>
      <w:rFonts w:ascii="Book Antiqua" w:hAnsi="Book Antiqua" w:eastAsia="Book Antiqua" w:cs="Book Antiqua"/>
      <w:sz w:val="20"/>
      <w:szCs w:val="20"/>
    </w:rPr>
  </w:style>
  <w:style w:type="character" w:styleId="Heading1" w:customStyle="true">
    <w:name w:val="Heading #1_"/>
    <w:basedOn w:val="Zadanifontodlomka"/>
    <w:link w:val="Heading1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Heading10" w:customStyle="true">
    <w:name w:val="Heading #1"/>
    <w:basedOn w:val="Normal"/>
    <w:link w:val="Heading1"/>
    <w:rsid w:val="00A36505"/>
    <w:pPr>
      <w:widowControl w:val="false"/>
      <w:shd w:val="clear" w:color="auto" w:fill="FFFFFF"/>
      <w:spacing w:before="600" w:line="0" w:lineRule="atLeast"/>
      <w:jc w:val="center"/>
      <w:outlineLvl w:val="0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3" w:customStyle="true">
    <w:name w:val="Body text (3)_"/>
    <w:basedOn w:val="Zadanifontodlomka"/>
    <w:link w:val="Bodytext3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Bodytext30" w:customStyle="true">
    <w:name w:val="Body text (3)"/>
    <w:basedOn w:val="Normal"/>
    <w:link w:val="Bodytext3"/>
    <w:rsid w:val="00A36505"/>
    <w:pPr>
      <w:widowControl w:val="false"/>
      <w:shd w:val="clear" w:color="auto" w:fill="FFFFFF"/>
      <w:spacing w:line="0" w:lineRule="atLeast"/>
      <w:jc w:val="center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2Bold" w:customStyle="true">
    <w:name w:val="Body text (2) + Bold"/>
    <w:basedOn w:val="Bodytext2"/>
    <w:rsid w:val="00A36505"/>
    <w:rPr>
      <w:rFonts w:ascii="Book Antiqua" w:hAnsi="Book Antiqua" w:eastAsia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  <w:style w:type="paragraph" w:styleId="Default" w:customStyle="true">
    <w:name w:val="Default"/>
    <w:rsid w:val="001E5FB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TableNormal" w:customStyle="true">
    <w:name w:val="Table Normal"/>
    <w:uiPriority w:val="2"/>
    <w:semiHidden/>
    <w:unhideWhenUsed/>
    <w:qFormat/>
    <w:rsid w:val="0039138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391386"/>
    <w:pPr>
      <w:widowControl w:val="false"/>
      <w:autoSpaceDE w:val="false"/>
      <w:autoSpaceDN w:val="false"/>
      <w:ind w:left="107"/>
    </w:pPr>
    <w:rPr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B95A11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Naslov2Char" w:customStyle="true">
    <w:name w:val="Naslov 2 Char"/>
    <w:basedOn w:val="Zadanifontodlomka"/>
    <w:link w:val="Naslov2"/>
    <w:semiHidden/>
    <w:rsid w:val="00B95A11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Naslov">
    <w:name w:val="Title"/>
    <w:basedOn w:val="Normal"/>
    <w:link w:val="NaslovChar"/>
    <w:uiPriority w:val="1"/>
    <w:qFormat/>
    <w:rsid w:val="00A56BE6"/>
    <w:pPr>
      <w:widowControl w:val="false"/>
      <w:autoSpaceDE w:val="false"/>
      <w:autoSpaceDN w:val="false"/>
      <w:spacing w:line="287" w:lineRule="exact"/>
      <w:ind w:left="1864" w:right="1607"/>
      <w:jc w:val="center"/>
    </w:pPr>
    <w:rPr>
      <w:rFonts w:ascii="Sylfaen" w:hAnsi="Sylfaen" w:eastAsia="Sylfaen" w:cs="Sylfaen"/>
      <w:lang w:eastAsia="en-US"/>
    </w:rPr>
  </w:style>
  <w:style w:type="character" w:styleId="NaslovChar" w:customStyle="true">
    <w:name w:val="Naslov Char"/>
    <w:basedOn w:val="Zadanifontodlomka"/>
    <w:link w:val="Naslov"/>
    <w:uiPriority w:val="1"/>
    <w:rsid w:val="00A56BE6"/>
    <w:rPr>
      <w:rFonts w:ascii="Sylfaen" w:hAnsi="Sylfaen" w:eastAsia="Sylfaen" w:cs="Sylfaen"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E047D8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2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82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20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16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1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63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8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992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28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601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303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56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457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928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32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555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12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18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247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395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8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75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299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70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955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2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63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20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43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961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538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6183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471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546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03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661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596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56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15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198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2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9632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074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647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304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79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14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453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2024.</izvorni_sadrzaj>
    <derivirana_varijabla naziv="DomainObject.StvarniPocetakDatum_1">24. siječnja 2024.</derivirana_varijabla>
  </DomainObject.StvarniPocetakDatum>
  <DomainObject.StvarniZavrsetakDatum>
    <izvorni_sadrzaj>24. siječnja 2024.</izvorni_sadrzaj>
    <derivirana_varijabla naziv="DomainObject.StvarniZavrsetakDatum_1">24. siječnja 2024.</derivirana_varijabla>
  </DomainObject.StvarniZavrsetakDatum>
  <DomainObject.PlaniraniZavrsetakDatum>
    <izvorni_sadrzaj>24. siječnja 2024.</izvorni_sadrzaj>
    <derivirana_varijabla naziv="DomainObject.PlaniraniZavrsetakDatum_1">24. siječnja 2024.</derivirana_varijabla>
  </DomainObject.PlaniraniZavrsetakDatum>
  <DomainObject.PlaniraniPocetakDatum>
    <izvorni_sadrzaj>24. siječnja 2024.</izvorni_sadrzaj>
    <derivirana_varijabla naziv="DomainObject.PlaniraniPocetakDatum_1">24. siječnja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10:14</izvorni_sadrzaj>
    <derivirana_varijabla naziv="DomainObject.StvarniZavrsetakVrijeme_1">10:14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2024.</izvorni_sadrzaj>
    <derivirana_varijabla naziv="DomainObject.Zapisnik.DatumKreiranja_1">24.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St-6578/2016-2127</izvorni_sadrzaj>
    <derivirana_varijabla naziv="DomainObject.Zapisnik.Oznaka_1">St-6578/2016-2127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  <item>BUTERIN&amp;POSAVEC odvjetničko društvo, društvo s ograničenom odgovornošću, OIB 88443826619</item>
      <item>Vlado Rotim, OIB 41773463277</item>
      <item>Marko Vujnovac, OIB 92976738903</item>
      <item>Ivan Mihalić, OIB 10259225679</item>
      <item>Franjo Polić, OIB 94657477660</item>
      <item>Mirjana Božić, OIB 24649093622</item>
      <item>OPTIKA ANA d.o.o. za trgovinu i usluge, OIB 13156556316</item>
      <item>DETONEX d.o.o. za trgovinu, OIB 84246899345</item>
      <item>Tatjana Šakić, OIB 83827508247</item>
      <item>OS ZADAR - z.k. odjel Pag</item>
      <item>Srđan Černi, OIB 24493752516</item>
      <item>Natalija Tušek, OIB 50775019614</item>
      <item>Mira Pavić, OIB 32562540731</item>
      <item>Rihard Krasnić, OIB 78862269186</item>
      <item>LETOVI d.o.o. za trgovinu i usluge, OIB 69197482588</item>
      <item>Marjan Bavčević, OIB 26538063798</item>
      <item>Hrvoje Kelemen, OIB 38784458804</item>
      <item>Ante Bašica, OIB 96126495524</item>
      <item>Dorica Bavčević, OIB 19834133417</item>
      <item>Petar Bezjak, OIB 03801991207</item>
      <item>Neven Kos, OIB 41728608046</item>
      <item>PUNI SEPET društvo s ograničenom odgovornošću za usluge i trgovinu, OIB 80644711445</item>
      <item>CENTAR ZA POSLOVNE INFORMACIJE društvo s ograničenom odgovornošću za privatnu zaštitu i usluge, OIB 75663985996</item>
      <item>Krilas savjetovanje d.o.o. za usluge, OIB 44028946327</item>
      <item>STOLJEĆE 21. d.o.o. posredovanje u prometu nekretnina, OIB 34257352860</item>
      <item>Krešimir Maurac, OIB 92798678766</item>
      <item>DOM-PLAN d.o.o. za projektiranje građenje i nadzor, OIB 31593770711</item>
      <item>C.P.I. EXPERTUS društvo s ograničenom odgovornošću za usluge, OIB 47093473505</item>
      <item>ARMAGOR ESTATE d.o.o. za poslovanje nekretninama, OIB 35067013886</item>
      <item>DOHEL d.o.o. za usluge, OIB 11663426950</item>
      <item>Marko Puškarić, OIB 39856737787</item>
      <item>Gabriela Kirinec, OIB 17082577726</item>
      <item>EKOLOGIJA ČERNI društvo s ograničenom odgovornošću za zaštitu okoliša i energetiku, OIB 26893712556</item>
      <item>Marko Tušek, OIB 77053515267</item>
      <item>Sebastian Miše, OIB 51187752171</item>
      <item>Dejan Klepač, OIB 27106711571</item>
      <item>Denis Bajs, OIB 38861197800</item>
      <item>Tomislav Kirinec, OIB 88093207265</item>
      <item>Mirela Jakopić, OIB 81510070778</item>
      <item>Ivana Bulog, OIB 27894914779</item>
      <item>Mario Vunić, OIB 40931749658</item>
      <item>SNS EUROPE d.o.o. za usluge i trgovinu, OIB 33489611350</item>
      <item>Ante Žigman, OIB 02909242933</item>
      <item>Vesna Dumančić, OIB 94322477188</item>
      <item>JEDINSTVO KRAPINA društvo s ograničenom odgovornošću za proizvodnju i usluge, OIB 98656691838</item>
      <item>Stojan Tokić, OIB 91615836651</item>
      <item>IVOR KLOBUČAR jednostavno društvo s ograničenom odgovornošću za trgovinu i usluge, OIB 43521657451</item>
      <item>Ivor Klobučar, OIB 25310732446</item>
      <item>Nenad Vuk, OIB 03792783027</item>
      <item>TOKIĆ, trgovina, izvoz-uvoz, zastupanje i proizvodnja, društvo s ograničenom odgovornošću, OIB 74867487620</item>
      <item>Prvi savjet društvo s ograničenom odgovornošću za poslovanje nekretninama, trgovinu i usluge, OIB 41805913095</item>
      <item>Mirjana Pleština-Miše, OIB 76205332405</item>
      <item>Zvonimir Buterin</item>
      <item>Odvjetničko društvo Stanić i Radelić, j.t.d., OIB 74076000828</item>
      <item>Zoran Bauer, OIB 17489291115</item>
      <item>STUDIO RENTAL d.o.o. za usluge, OIB 04132278774</item>
      <item>Tamara Kostrenčić, OIB 06941265341</item>
      <item>Luka Orlović, OIB 21684742446</item>
      <item>Tihomir Brzica, OIB 05141376479</item>
      <item>ORION ULAGANJA d.o.o. za usluge, OIB 45663810571</item>
      <item>PROJEKT 9 jednostavno društvo s ograničenom odgovornošću za trgovinu i usluge, OIB 78853214999</item>
      <item>Stjepan Žuljić, OIB 86416796158</item>
      <item>RETEMA d.o.o. za proizvodnju i trgovinu, OIB 62079962626</item>
      <item>Hrvoje Velčić, OIB 79166498469</item>
      <item>Danijel Maršić, OIB 56344694584</item>
      <item>Vesna Vujasinović, OIB 98956419014</item>
      <item>Vlatka Dmitrašinović, OIB 64990767316</item>
      <item>Ana Žunjić, OIB 74173017636</item>
      <item>Zlatko Vodanović, OIB 97469949381</item>
      <item>Vladimir Vučković, OIB 20899691025</item>
      <item>Domagoj Jadek, OIB 76992693302</item>
      <item>Ljubica Žuljić, OIB 47641118940</item>
      <item>Marica Letica, OIB 19311811117</item>
      <item>Vinko Andrijević, OIB 55213947828</item>
      <item>Vedran Margitić, OIB 78701373985</item>
      <item>Ivana Kuzmanović Ivičić, OIB 79694706247</item>
      <item>Nenad Mihaljević, OIB 24222139318</item>
      <item>Predrag Mihaljević, OIB 58830648619</item>
      <item>BOXKOR d.o.o. za trgovinu i usluge, OIB 99772654600</item>
      <item>MICROTEH društvo s ograničenom odgovornošću za usluge, OIB 40943568635</item>
      <item>Ozren Borić, OIB 06614116266</item>
      <item>Antonio Jakoliš, OIB 66427803075</item>
      <item>Nikolina Horvatek, OIB 45814024560</item>
      <item>NAVA DLG d.o.o. za usluge i turistička agencija, OIB 76321814888</item>
      <item>Branka Petričević Koprivnjak, OIB 01925451633</item>
      <item>Mladen Pavičić, OIB 02593188458</item>
      <item>Vedran Pražić, OIB 12251831796</item>
      <item>Lana Bićanić, OIB 70376059336</item>
      <item>Adriana Jakopović, OIB 19800748833</item>
      <item>Tomislav Kožić, OIB 92365907580</item>
      <item>ALBERTA NEKRETNINE d.o.o. za trgovinu i usluge, OIB 69675832431</item>
      <item>Lada Ćustić, OIB 87996021388</item>
      <item>Zlatko Majstorović, OIB 06332060350</item>
      <item>OS NOVI ZAGREB - Z.K. ODJEL, OIB 26635293339</item>
      <item>OS DUBROVNIK - Z. K. ODJEL, OIB 26635293339</item>
      <item>OS RIJEKA - z.k. odjel Opatija, OIB 26635293339</item>
      <item>Darko Vugrinski, OIB 74484652712</item>
      <item>Krešimir Kolarić, OIB 00502108916</item>
      <item>KALLOS društvo s ograničenom odgovornošću za obavljanje zdravstvene djelatnosti zubotehničkog laboratorija, OIB 87713774358</item>
      <item>Ronald Mandić, OIB 90868781626</item>
      <item>1712 ANALIZA društvo s ograničenom odgovornošću za savjetovanje i usluge, OIB 90370483663</item>
      <item>Mario Dalponte, OIB 55219806211</item>
      <item>Ana Mandić, OIB 33986307153</item>
      <item>Sanja Kolarić Kravar, OIB 44255636456</item>
      <item>Željka Čučković, OIB 22478606744</item>
      <item>Ivan Javor, OIB 46409096363</item>
      <item>Frano Lujić, OIB 53206224474</item>
      <item>Valentin Lovrić, OIB 09850873414</item>
      <item>ANTELA društvo s ograničenom odgovornošću za trgovinu i proizvodnju, OIB 82379233294</item>
      <item>LENTISMED d.o.o. za proizvodnju i trgovinu, OIB 28266513679</item>
      <item>Mato Ćurić, OIB 29959124866</item>
      <item>Ragusa domus d.o.o. za usluge, OIB 68686643067</item>
      <item>Silva Pavić-Stazić, OIB 71027253568</item>
      <item>Hrvoje Bogner, OIB 63766234952</item>
      <item>Niko Košta, OIB 97294094221</item>
      <item>Vladimir Masten, OIB 66525880561</item>
      <item>Matthew James Zuzic, OIB 69306141531</item>
      <item>RILIA d.o.o. za trgovinu i usluge, OIB 19638323651</item>
      <item>Sanja Ereš-Šimić, OIB 46702989859</item>
      <item>Ninoslav Kikaš, OIB 88090943814</item>
      <item>Neva Radelić, OIB 42811984222</item>
      <item>Mladen Dujmović, OIB 45208792213</item>
      <item>ŽEPOH društvo s ograničenom odgovornošću za trgovinu i usluge, OIB 25953903177</item>
      <item>Ivica Ljubić, OIB 35316015147</item>
      <item>Fran Perica, OIB 42507438515</item>
      <item>Valerijan Božić, OIB 19335147621</item>
      <item>EKSPEDICIJE d.o.o. za poslovanje nekretninama, OIB 68624562940</item>
      <item>Stipe Grubišić, OIB 85727988880</item>
      <item>Ivona Despot, OIB 15731841537</item>
      <item>MD2 Forma d.o.o. za poslovanje nekretninama, OIB 39639394009</item>
      <item>Miroslav Jelić, OIB 43700849453</item>
      <item>Mate Pavelić, OIB 80868014798</item>
      <item>Tanja Trogrlić Tuksar, OIB 02468708708</item>
      <item>Ivan Čavčić, OIB 09045360912</item>
      <item>Ivan-Mario Uršić, OIB 38835331768</item>
      <item>DreaMaker Media d.o.o. za trgovinu i usluge, OIB 74607619966</item>
      <item>Josip Blažeković, OIB 58114187892</item>
      <item>Dino Uršić, OIB 42253797578</item>
      <item>MOBIDOM d.o.o. za trgovinu i usluge, OIB 40870983486</item>
      <item>KOMOP projektiranje, proizvodnja, trgovina i usluge, d.o.o., OIB 34604587904</item>
      <item>Luka Mendeš, OIB 94691712886</item>
      <item>Tatjana Šakić, OIB 83827508247</item>
      <item>Vlado Škiljan, OIB 89674080195</item>
      <item>Slaven Knežević, OIB 42074892537</item>
      <item>Daniel Strčić, OIB 11818970310</item>
      <item>Petar Petković, OIB 28215923353</item>
      <item>Maria Mandić, OIB 58147705731</item>
      <item>Tomislav Bezuh, OIB 22674965873</item>
      <item>CONTROL-ELECTRO d.o.o. za trgovinu i usluge, OIB 12064915446</item>
      <item>Petar Marković, OIB 28475428259</item>
      <item>Ivan Glamuzina</item>
      <item>Slobodan Hadžić, OIB 29246208682</item>
      <item>Josip Klarić, OIB 14763195962</item>
      <item>Goran Sauka, OIB 45238339125</item>
      <item>Mario Maričević, OIB 49868323563</item>
      <item>Domagoj Virović, OIB 26183395289</item>
      <item>Josip Poljak, OIB 38396162650</item>
      <item>Borna Lav Skračić, OIB 85586498774</item>
      <item>Vatroslav Leko, OIB 53684951243</item>
      <item>Berislava Starešinić, OIB 57030518618</item>
      <item>Josip Grošeta, OIB 99114998135</item>
      <item>Duško Žurić, OIB 97647541972</item>
      <item>Robert Bajs, OIB 95622746077</item>
      <item>Neven Kozolić, OIB 86325700756</item>
      <item>Karlo Radošević, OIB 92725986094</item>
      <item>SAMO TREBA DELATI d.o.o. za trgovinu i usluge, OIB 91854435907</item>
      <item>Josip Janković, OIB 16977149814</item>
      <item>Vedran Petrović, OIB 56322350733</item>
      <item>SUSTENTA RAZVOJ I UPRAVLJANJE d.o.o. za graditeljstvo i usluge, OIB 15614931860</item>
      <item>PRIMA CAPITALE d.o.o. za usluge, OIB 70541325254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  <item>BUTERIN&amp;POSAVEC odvjetničko društvo, društvo s ograničenom odgovornošću, OIB 88443826619</item>
      <item>Vlado Rotim, OIB 41773463277</item>
      <item>Marko Vujnovac, OIB 92976738903</item>
      <item>Ivan Mihalić, OIB 10259225679</item>
      <item>Franjo Polić, OIB 94657477660</item>
      <item>Mirjana Božić, OIB 24649093622</item>
      <item>OPTIKA ANA d.o.o. za trgovinu i usluge, OIB 13156556316</item>
      <item>DETONEX d.o.o. za trgovinu, OIB 84246899345</item>
      <item>Tatjana Šakić, OIB 83827508247</item>
      <item>OS ZADAR - z.k. odjel Pag</item>
      <item>Srđan Černi, OIB 24493752516</item>
      <item>Natalija Tušek, OIB 50775019614</item>
      <item>Mira Pavić, OIB 32562540731</item>
      <item>Rihard Krasnić, OIB 78862269186</item>
      <item>LETOVI d.o.o. za trgovinu i usluge, OIB 69197482588</item>
      <item>Marjan Bavčević, OIB 26538063798</item>
      <item>Hrvoje Kelemen, OIB 38784458804</item>
      <item>Ante Bašica, OIB 96126495524</item>
      <item>Dorica Bavčević, OIB 19834133417</item>
      <item>Petar Bezjak, OIB 03801991207</item>
      <item>Neven Kos, OIB 41728608046</item>
      <item>PUNI SEPET društvo s ograničenom odgovornošću za usluge i trgovinu, OIB 80644711445</item>
      <item>CENTAR ZA POSLOVNE INFORMACIJE društvo s ograničenom odgovornošću za privatnu zaštitu i usluge, OIB 75663985996</item>
      <item>Krilas savjetovanje d.o.o. za usluge, OIB 44028946327</item>
      <item>STOLJEĆE 21. d.o.o. posredovanje u prometu nekretnina, OIB 34257352860</item>
      <item>Krešimir Maurac, OIB 92798678766</item>
      <item>DOM-PLAN d.o.o. za projektiranje građenje i nadzor, OIB 31593770711</item>
      <item>C.P.I. EXPERTUS društvo s ograničenom odgovornošću za usluge, OIB 47093473505</item>
      <item>ARMAGOR ESTATE d.o.o. za poslovanje nekretninama, OIB 35067013886</item>
      <item>DOHEL d.o.o. za usluge, OIB 11663426950</item>
      <item>Marko Puškarić, OIB 39856737787</item>
      <item>Gabriela Kirinec, OIB 17082577726</item>
      <item>EKOLOGIJA ČERNI društvo s ograničenom odgovornošću za zaštitu okoliša i energetiku, OIB 26893712556</item>
      <item>Marko Tušek, OIB 77053515267</item>
      <item>Sebastian Miše, OIB 51187752171</item>
      <item>Dejan Klepač, OIB 27106711571</item>
      <item>Denis Bajs, OIB 38861197800</item>
      <item>Tomislav Kirinec, OIB 88093207265</item>
      <item>Mirela Jakopić, OIB 81510070778</item>
      <item>Ivana Bulog, OIB 27894914779</item>
      <item>Mario Vunić, OIB 40931749658</item>
      <item>SNS EUROPE d.o.o. za usluge i trgovinu, OIB 33489611350</item>
      <item>Ante Žigman, OIB 02909242933</item>
      <item>Vesna Dumančić, OIB 94322477188</item>
      <item>JEDINSTVO KRAPINA društvo s ograničenom odgovornošću za proizvodnju i usluge, OIB 98656691838</item>
      <item>Stojan Tokić, OIB 91615836651</item>
      <item>IVOR KLOBUČAR jednostavno društvo s ograničenom odgovornošću za trgovinu i usluge, OIB 43521657451</item>
      <item>Ivor Klobučar, OIB 25310732446</item>
      <item>Nenad Vuk, OIB 03792783027</item>
      <item>TOKIĆ, trgovina, izvoz-uvoz, zastupanje i proizvodnja, društvo s ograničenom odgovornošću, OIB 74867487620</item>
      <item>Prvi savjet društvo s ograničenom odgovornošću za poslovanje nekretninama, trgovinu i usluge, OIB 41805913095</item>
      <item>Mirjana Pleština-Miše, OIB 76205332405</item>
      <item>Zvonimir Buterin</item>
      <item>Odvjetničko društvo Stanić i Radelić, j.t.d., OIB 74076000828</item>
      <item>Zoran Bauer, OIB 17489291115</item>
      <item>STUDIO RENTAL d.o.o. za usluge, OIB 04132278774</item>
      <item>Tamara Kostrenčić, OIB 06941265341</item>
      <item>Luka Orlović, OIB 21684742446</item>
      <item>Tihomir Brzica, OIB 05141376479</item>
      <item>ORION ULAGANJA d.o.o. za usluge, OIB 45663810571</item>
      <item>PROJEKT 9 jednostavno društvo s ograničenom odgovornošću za trgovinu i usluge, OIB 78853214999</item>
      <item>Stjepan Žuljić, OIB 86416796158</item>
      <item>RETEMA d.o.o. za proizvodnju i trgovinu, OIB 62079962626</item>
      <item>Hrvoje Velčić, OIB 79166498469</item>
      <item>Danijel Maršić, OIB 56344694584</item>
      <item>Vesna Vujasinović, OIB 98956419014</item>
      <item>Vlatka Dmitrašinović, OIB 64990767316</item>
      <item>Ana Žunjić, OIB 74173017636</item>
      <item>Zlatko Vodanović, OIB 97469949381</item>
      <item>Vladimir Vučković, OIB 20899691025</item>
      <item>Domagoj Jadek, OIB 76992693302</item>
      <item>Ljubica Žuljić, OIB 47641118940</item>
      <item>Marica Letica, OIB 19311811117</item>
      <item>Vinko Andrijević, OIB 55213947828</item>
      <item>Vedran Margitić, OIB 78701373985</item>
      <item>Ivana Kuzmanović Ivičić, OIB 79694706247</item>
      <item>Nenad Mihaljević, OIB 24222139318</item>
      <item>Predrag Mihaljević, OIB 58830648619</item>
      <item>BOXKOR d.o.o. za trgovinu i usluge, OIB 99772654600</item>
      <item>MICROTEH društvo s ograničenom odgovornošću za usluge, OIB 40943568635</item>
      <item>Ozren Borić, OIB 06614116266</item>
      <item>Antonio Jakoliš, OIB 66427803075</item>
      <item>Nikolina Horvatek, OIB 45814024560</item>
      <item>NAVA DLG d.o.o. za usluge i turistička agencija, OIB 76321814888</item>
      <item>Branka Petričević Koprivnjak, OIB 01925451633</item>
      <item>Mladen Pavičić, OIB 02593188458</item>
      <item>Vedran Pražić, OIB 12251831796</item>
      <item>Lana Bićanić, OIB 70376059336</item>
      <item>Adriana Jakopović, OIB 19800748833</item>
      <item>Tomislav Kožić, OIB 92365907580</item>
      <item>ALBERTA NEKRETNINE d.o.o. za trgovinu i usluge, OIB 69675832431</item>
      <item>Lada Ćustić, OIB 87996021388</item>
      <item>Zlatko Majstorović, OIB 06332060350</item>
      <item>OS NOVI ZAGREB - Z.K. ODJEL, OIB 26635293339</item>
      <item>OS DUBROVNIK - Z. K. ODJEL, OIB 26635293339</item>
      <item>OS RIJEKA - z.k. odjel Opatija, OIB 26635293339</item>
      <item>Darko Vugrinski, OIB 74484652712</item>
      <item>Krešimir Kolarić, OIB 00502108916</item>
      <item>KALLOS društvo s ograničenom odgovornošću za obavljanje zdravstvene djelatnosti zubotehničkog laboratorija, OIB 87713774358</item>
      <item>Ronald Mandić, OIB 90868781626</item>
      <item>1712 ANALIZA društvo s ograničenom odgovornošću za savjetovanje i usluge, OIB 90370483663</item>
      <item>Mario Dalponte, OIB 55219806211</item>
      <item>Ana Mandić, OIB 33986307153</item>
      <item>Sanja Kolarić Kravar, OIB 44255636456</item>
      <item>Željka Čučković, OIB 22478606744</item>
      <item>Ivan Javor, OIB 46409096363</item>
      <item>Frano Lujić, OIB 53206224474</item>
      <item>Valentin Lovrić, OIB 09850873414</item>
      <item>ANTELA društvo s ograničenom odgovornošću za trgovinu i proizvodnju, OIB 82379233294</item>
      <item>LENTISMED d.o.o. za proizvodnju i trgovinu, OIB 28266513679</item>
      <item>Mato Ćurić, OIB 29959124866</item>
      <item>Ragusa domus d.o.o. za usluge, OIB 68686643067</item>
      <item>Silva Pavić-Stazić, OIB 71027253568</item>
      <item>Hrvoje Bogner, OIB 63766234952</item>
      <item>Niko Košta, OIB 97294094221</item>
      <item>Vladimir Masten, OIB 66525880561</item>
      <item>Matthew James Zuzic, OIB 69306141531</item>
      <item>RILIA d.o.o. za trgovinu i usluge, OIB 19638323651</item>
      <item>Sanja Ereš-Šimić, OIB 46702989859</item>
      <item>Ninoslav Kikaš, OIB 88090943814</item>
      <item>Neva Radelić, OIB 42811984222</item>
      <item>Mladen Dujmović, OIB 45208792213</item>
      <item>ŽEPOH društvo s ograničenom odgovornošću za trgovinu i usluge, OIB 25953903177</item>
      <item>Ivica Ljubić, OIB 35316015147</item>
      <item>Fran Perica, OIB 42507438515</item>
      <item>Valerijan Božić, OIB 19335147621</item>
      <item>EKSPEDICIJE d.o.o. za poslovanje nekretninama, OIB 68624562940</item>
      <item>Stipe Grubišić, OIB 85727988880</item>
      <item>Ivona Despot, OIB 15731841537</item>
      <item>MD2 Forma d.o.o. za poslovanje nekretninama, OIB 39639394009</item>
      <item>Miroslav Jelić, OIB 43700849453</item>
      <item>Mate Pavelić, OIB 80868014798</item>
      <item>Tanja Trogrlić Tuksar, OIB 02468708708</item>
      <item>Ivan Čavčić, OIB 09045360912</item>
      <item>Ivan-Mario Uršić, OIB 38835331768</item>
      <item>DreaMaker Media d.o.o. za trgovinu i usluge, OIB 74607619966</item>
      <item>Josip Blažeković, OIB 58114187892</item>
      <item>Dino Uršić, OIB 42253797578</item>
      <item>MOBIDOM d.o.o. za trgovinu i usluge, OIB 40870983486</item>
      <item>KOMOP projektiranje, proizvodnja, trgovina i usluge, d.o.o., OIB 34604587904</item>
      <item>Luka Mendeš, OIB 94691712886</item>
      <item>Tatjana Šakić, OIB 83827508247</item>
      <item>Vlado Škiljan, OIB 89674080195</item>
      <item>Slaven Knežević, OIB 42074892537</item>
      <item>Daniel Strčić, OIB 11818970310</item>
      <item>Petar Petković, OIB 28215923353</item>
      <item>Maria Mandić, OIB 58147705731</item>
      <item>Tomislav Bezuh, OIB 22674965873</item>
      <item>CONTROL-ELECTRO d.o.o. za trgovinu i usluge, OIB 12064915446</item>
      <item>Petar Marković, OIB 28475428259</item>
      <item>Ivan Glamuzina</item>
      <item>Slobodan Hadžić, OIB 29246208682</item>
      <item>Josip Klarić, OIB 14763195962</item>
      <item>Goran Sauka, OIB 45238339125</item>
      <item>Mario Maričević, OIB 49868323563</item>
      <item>Domagoj Virović, OIB 26183395289</item>
      <item>Josip Poljak, OIB 38396162650</item>
      <item>Borna Lav Skračić, OIB 85586498774</item>
      <item>Vatroslav Leko, OIB 53684951243</item>
      <item>Berislava Starešinić, OIB 57030518618</item>
      <item>Josip Grošeta, OIB 99114998135</item>
      <item>Duško Žurić, OIB 97647541972</item>
      <item>Robert Bajs, OIB 95622746077</item>
      <item>Neven Kozolić, OIB 86325700756</item>
      <item>Karlo Radošević, OIB 92725986094</item>
      <item>SAMO TREBA DELATI d.o.o. za trgovinu i usluge, OIB 91854435907</item>
      <item>Josip Janković, OIB 16977149814</item>
      <item>Vedran Petrović, OIB 56322350733</item>
      <item>SUSTENTA RAZVOJ I UPRAVLJANJE d.o.o. za graditeljstvo i usluge, OIB 15614931860</item>
      <item>PRIMA CAPITALE d.o.o. za usluge, OIB 70541325254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Radnička cesta 41,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  <item>BUTERIN&amp;POSAVEC odvjetničko društvo, društvo s ograničenom odgovornošću, Masarykova ulica 3, 10000 Zagreb</item>
      <item>Vlado Rotim, Ulica Mihovila Krušlina 16, 10290 Zaprešić</item>
      <item>Marko Vujnovac, Mihovila Krušlina 22, 10290 Zaprešić</item>
      <item>Ivan Mihalić, Baltazara-Adama Krčelića 16, 10290 Zaprešić</item>
      <item>Franjo Polić, Augusta Šenoe 88, 10290 Zaprešić</item>
      <item>Mirjana Božić, Baltazara-Adama Krčelića 8, 10290 Zaprešić</item>
      <item>OPTIKA ANA d.o.o. za trgovinu i usluge, Mihovila Krušlina 16, 10290 Zaprešić</item>
      <item>DETONEX d.o.o. za trgovinu, Horvaćanska cesta 23, 10000 Zagreb</item>
      <item>Tatjana Šakić, Zagrebačka 143/a, 10000 Zagreb</item>
      <item>OS ZADAR - z.k. odjel Pag, Mandrač br.3, 23250 Pag</item>
      <item>Srđan Černi, Martićeva 31c, 10000 Zagreb</item>
      <item>Natalija Tušek, Ulica Miljenka Stančića 31, 42000 Hrašćica</item>
      <item>Mira Pavić, Prisavlje 8, 10000 Zagreb</item>
      <item>Rihard Krasnić, Remete 7, 10000 Zagreb</item>
      <item>LETOVI d.o.o. za trgovinu i usluge, Kranjčevićeva 53, 10000 Zagreb</item>
      <item>Marjan Bavčević, Skradinska 3, 21000 Split</item>
      <item>Hrvoje Kelemen, Ulica Vjekoslava Klaića 32, 10000 Zagreb</item>
      <item>Ante Bašica, Kneza Branimira 39, 20000 Dubrovnik</item>
      <item>Dorica Bavčević, Skradinska 3, 21000 Split</item>
      <item>Petar Bezjak, Ulica Đure Crnatka 18, 10000 Zagreb</item>
      <item>Neven Kos, Krste Hegedušića 72, 42000 Varaždin</item>
      <item>PUNI SEPET društvo s ograničenom odgovornošću za usluge i trgovinu, Šetalište 150. brigade 8, 10000 Zagreb</item>
      <item>CENTAR ZA POSLOVNE INFORMACIJE društvo s ograničenom odgovornošću za privatnu zaštitu i usluge, Gradišćanska ulica 34, 10000 Zagreb</item>
      <item>Krilas savjetovanje d.o.o. za usluge, Gradišćanska ulica 34, 10000 Zagreb</item>
      <item>STOLJEĆE 21. d.o.o. posredovanje u prometu nekretnina, Pere Devčića 11, 10290 Zaprešić</item>
      <item>Krešimir Maurac, Lašćinska Cesta 39a, 10000 Zagreb</item>
      <item>DOM-PLAN d.o.o. za projektiranje građenje i nadzor, Laščinska 66, 10000 Zagreb</item>
      <item>C.P.I. EXPERTUS društvo s ograničenom odgovornošću za usluge, Gradišćanska ulica 34, 10000 Zagreb</item>
      <item>ARMAGOR ESTATE d.o.o. za poslovanje nekretninama, Savska cesta 106, 10000 Zagreb</item>
      <item>DOHEL d.o.o. za usluge, Horvatova/80 A, 10000 Zagreb</item>
      <item>Marko Puškarić, Ulica Karla Metikoša 9, 10000 Zagreb</item>
      <item>Gabriela Kirinec, Pirovec Gornji 45, 10000 Zagreb</item>
      <item>EKOLOGIJA ČERNI društvo s ograničenom odgovornošću za zaštitu okoliša i energetiku, Martićeva 31 c, 10000 Zagreb</item>
      <item>Marko Tušek, Ulica Miljenka Stančića 31, 42000 Hrašćica</item>
      <item>Sebastian Miše, Ulica Andrije Hebranga 18, 10000 Zagreb</item>
      <item>Dejan Klepač, Bartolovečka Ulica 26, 42202 Trnovec</item>
      <item>Denis Bajs, Ulica Tadije Smičiklasa 18, 10000 Zagreb</item>
      <item>Tomislav Kirinec, Pristava 93c, 49215 Pristava</item>
      <item>Mirela Jakopić, Zagrebačka 36, 49250 Zlatar</item>
      <item>Ivana Bulog, Ante Starčevića 129, 21311 Žrnovnica</item>
      <item>Mario Vunić, Ulica Milana Ogrizovića 18, 10000 Zagreb</item>
      <item>SNS EUROPE d.o.o. za usluge i trgovinu, Kućanska 15, 42000 Varaždin</item>
      <item>Ante Žigman, Jurkovićeva Ulica 21, 10000 Zagreb</item>
      <item>Vesna Dumančić, Lašćinska Cesta 66, 10000 Zagreb</item>
      <item>JEDINSTVO KRAPINA društvo s ograničenom odgovornošću za proizvodnju i usluge, Mihaljekov Jarek 33, 49000 Krapina</item>
      <item>Stojan Tokić, Vinogorska 49, 10360 Sesvete</item>
      <item>IVOR KLOBUČAR jednostavno društvo s ograničenom odgovornošću za trgovinu i usluge, Remete 107, 10000 Zagreb</item>
      <item>Ivor Klobučar, Remete 107, 10000 Zagreb</item>
      <item>Nenad Vuk, Jurja Ves 36a, 10000 Zagreb</item>
      <item>TOKIĆ, trgovina, izvoz-uvoz, zastupanje i proizvodnja, društvo s ograničenom odgovornošću, Ulica 144. Brigade Hrvatske vojske 1 a, 10360 Sesvete</item>
      <item>Prvi savjet društvo s ograničenom odgovornošću za poslovanje nekretninama, trgovinu i usluge, Klovićeva 12, 10000 Zagreb</item>
      <item>Mirjana Pleština-Miše, Petrinjska 48, 10000 Zagreb</item>
      <item>Zvonimir Buterin, Masarykova 3, 10000 Zagreb</item>
      <item>Odvjetničko društvo Stanić i Radelić, j.t.d., Gradišćanska ulica 34, 10000 Zagreb</item>
      <item>Zoran Bauer, Kozarčaninova 2, 10000 Zagreb</item>
      <item>STUDIO RENTAL d.o.o. za usluge, Novo Čiće, Športska 25, 10410 Velika Gorica</item>
      <item>Tamara Kostrenčić, Vlaška 72c, 10000 Zagreb</item>
      <item>Luka Orlović, Medveščak 108, 10000 Zagreb</item>
      <item>Tihomir Brzica, Rubetićeva 27, 10000 Zagreb</item>
      <item>ORION ULAGANJA d.o.o. za usluge, Jaruščica 11, 10000 Zagreb</item>
      <item>PROJEKT 9 jednostavno društvo s ograničenom odgovornošću za trgovinu i usluge, Marcani/131 C, 52403 Gračišće</item>
      <item>Stjepan Žuljić, Sisačka 16, 10410 Velika Gorica</item>
      <item>RETEMA d.o.o. za proizvodnju i trgovinu, Grahorova 24, 10000 Zagreb</item>
      <item>Hrvoje Velčić, Franza Liszta 24, 10430 Samobor</item>
      <item>Danijel Maršić, Jarebička 6, 10000 Zagreb</item>
      <item>Vesna Vujasinović, Perenci 21, 34000 Perenci</item>
      <item>Vlatka Dmitrašinović, Ružmarinka 29, 10000 Zagreb</item>
      <item>Ana Žunjić, Mažuranićev Trg 6, 10000 Zagreb</item>
      <item>Zlatko Vodanović, Menčetićeva 19, 10000 Zagreb</item>
      <item>Vladimir Vučković, Nova Ves 62, 10000 Zagreb</item>
      <item>Domagoj Jadek, Tomićeva 3, 10000 Zagreb</item>
      <item>Ljubica Žuljić, Sisačka 16, 10410 Velika Gorica</item>
      <item>Marica Letica, Jurkovićeva 22, 10000 Zagreb</item>
      <item>Vinko Andrijević, Domagović 105g, 10450 Domagović</item>
      <item>Vedran Margitić, Veslačka Ulica 17a, 10000 Zagreb</item>
      <item>Ivana Kuzmanović Ivičić, Grmić 8, 31000 Podravlje</item>
      <item>Nenad Mihaljević, Gromačine 20, 51511 Njivice</item>
      <item>Predrag Mihaljević, Ilica 322, 10000 Zagreb</item>
      <item>BOXKOR d.o.o. za trgovinu i usluge, Trgovačka 6, 10000 Zagreb</item>
      <item>MICROTEH društvo s ograničenom odgovornošću za usluge, Petrinjska 48, 10000 Zagreb</item>
      <item>Ozren Borić</item>
      <item>Antonio Jakoliš, Sortina Ulica 55, 10000 Zagreb</item>
      <item>Nikolina Horvatek, Martinišće 14, 49210 Martinišće</item>
      <item>NAVA DLG d.o.o. za usluge i turistička agencija, Rubetićeva 27, 10000 Zagreb</item>
      <item>Branka Petričević Koprivnjak, Jurkovićeva 23, 10000 Zagreb</item>
      <item>Mladen Pavičić, Antuna Branka Šimića 58, 21000 Split</item>
      <item>Vedran Pražić, Ulica Dominika Mandića 141, 10000 Zagreb</item>
      <item>Lana Bićanić, Miroševečka Cesta 93, 10000 Zagreb</item>
      <item>Adriana Jakopović, Hrvatskog Sokola 63, 10000 Zagreb</item>
      <item>Tomislav Kožić, Jarnovićeva 1, 10000 Zagreb</item>
      <item>ALBERTA NEKRETNINE d.o.o. za trgovinu i usluge, Koturaška 51, 10000 Zagreb</item>
      <item>Lada Ćustić, Masarykova ulica 3, 10000 Zagreb</item>
      <item>Zlatko Majstorović, Jurkovićeva Ulica 23, 10000 Zagreb</item>
      <item>OS NOVI ZAGREB - Z.K. ODJEL, Turinina 3, 10000 Zagreb</item>
      <item>OS DUBROVNIK - Z. K. ODJEL, Ul. dr. Ante Starčevića 23, 20000 Dubrovnik</item>
      <item>OS RIJEKA - z.k. odjel Opatija, Maršala Tita 4, 51410 Opatija</item>
      <item>Darko Vugrinski, Vrbno 110, 42253 Vrbno</item>
      <item>Krešimir Kolarić, Pavla Lončara 1c, 10290 Zaprešić</item>
      <item>KALLOS društvo s ograničenom odgovornošću za obavljanje zdravstvene djelatnosti zubotehničkog laboratorija, Kralja Krešimira 72/A, 21214 Kaštel Kambelovac</item>
      <item>Ronald Mandić, Strmečka 18, 10290 Donja Pušća</item>
      <item>1712 ANALIZA društvo s ograničenom odgovornošću za savjetovanje i usluge, Andrije Žaje 63, 10000 Zagreb</item>
      <item>Mario Dalponte, Lazinska Ulica 40, 10000 Zagreb</item>
      <item>Ana Mandić, Strmečka Ulica 18, 10290 Donja Pušća</item>
      <item>Sanja Kolarić Kravar, Ulica Hrvatske Mladeži 6c, 10290 Zaprešić</item>
      <item>Željka Čučković, Ulica Brune Bušića 34, 10000 Zagreb</item>
      <item>Ivan Javor, Žumberačka Ulica 9, 10291 Prudnice</item>
      <item>Frano Lujić, Ulica Mihovila Krušlina 24, 10290 Zaprešić</item>
      <item>Valentin Lovrić, Radnička cesta 34, 10000 Zagreb</item>
      <item>ANTELA društvo s ograničenom odgovornošću za trgovinu i proizvodnju, Bonaci, Bonaci 14, 52445 Baderna</item>
      <item>LENTISMED d.o.o. za proizvodnju i trgovinu, Bužanova 6, 10000 Zagreb</item>
      <item>Mato Ćurić, Kameniti Stol 29, 10000 Zagreb</item>
      <item>Ragusa domus d.o.o. za usluge, Ulica Dominika Mandića 98, 10000 Zagreb</item>
      <item>Silva Pavić-Stazić, Medveščak 231, 10000 Zagreb</item>
      <item>Hrvoje Bogner, Ulica Nikole Tesle 11, 10291 Brdovec</item>
      <item>Niko Košta, Fra Ivana Zadranina 2, 23000 Zadar</item>
      <item>Vladimir Masten, Ulica Rade Končara 2, 40000 Nedelišće</item>
      <item>Matthew James Zuzic, Trnsko 20, 10000 Zagreb</item>
      <item>RILIA d.o.o. za trgovinu i usluge, Gašpini 27, 21210 Solin</item>
      <item>Sanja Ereš-Šimić, Vjekoslava Babukića 5a, 10290 Zaprešić</item>
      <item>Ninoslav Kikaš, Borongaj Aerodrom 10, 10000 Zagreb</item>
      <item>Neva Radelić, Gradišćanska 34, 10000 Zagreb</item>
      <item>Mladen Dujmović, Augusta Šenoe 7, 31400 Đakovo</item>
      <item>ŽEPOH društvo s ograničenom odgovornošću za trgovinu i usluge, Horvatova 80, 10000 Zagreb</item>
      <item>Ivica Ljubić, Ante Starčevića 11d, 10360 Sesvete</item>
      <item>Fran Perica, Kauzlarićev Prilaz 13, 10000 Zagreb</item>
      <item>Valerijan Božić, Heinzelova 8, 10000 Zagreb</item>
      <item>EKSPEDICIJE d.o.o. za poslovanje nekretninama, Ulica Nike Grškovića 3, 10000 Zagreb</item>
      <item>Stipe Grubišić, Trpimirova ulica 31, 10000 Zagreb</item>
      <item>Ivona Despot, Radauševa 2, 10000 Zagreb</item>
      <item>MD2 Forma d.o.o. za poslovanje nekretninama, Ulica Ivana Zahara 3, 10000 Zagreb</item>
      <item>Miroslav Jelić, Samoborska Cesta 134g, 10000 Zagreb</item>
      <item>Mate Pavelić, Radnička Cesta 28, 10450 Jastrebarsko</item>
      <item>Tanja Trogrlić Tuksar, Kralja Tomislava 21, 10434 Strmec</item>
      <item>Ivan Čavčić, Hrvatskog Sokola 79, 10000 Zagreb</item>
      <item>Ivan-Mario Uršić, Vijenac Frane Gotovca 12, 10000 Zagreb</item>
      <item>DreaMaker Media d.o.o. za trgovinu i usluge, Ulica Ilirskog pokreta 1, 10430 Samobor</item>
      <item>Josip Blažeković, Staro Pračno 1. Lijevi Odvojak 2, 44000 Staro Pračno</item>
      <item>Dino Uršić, Letnička Ulica 30, 10360 Sesvete</item>
      <item>MOBIDOM d.o.o. za trgovinu i usluge, Mihovila Kombola 17/6, 10000 Zagreb</item>
      <item>KOMOP projektiranje, proizvodnja, trgovina i usluge, d.o.o., Kovinska 21, 10000 Zagreb</item>
      <item>Luka Mendeš, Kninska 15, 32000 Vukovar</item>
      <item>Tatjana Šakić, Trg žrtava fašizma 3, 10000 Zagreb</item>
      <item>Vlado Škiljan, Cerje 100, 10430 Cerje Samoborsko</item>
      <item>Slaven Knežević, Ulica Sv. Vinka Paulskog 34, 23000 Zadar</item>
      <item>Daniel Strčić, Krčka 39, 51500 Punat</item>
      <item>Petar Petković, Ulica Drage Švajcara 3, 10290 Zaprešić</item>
      <item>Maria Mandić, Strmečka 18, 10290 Donja Pušća</item>
      <item>Tomislav Bezuh, Ulica Mihovila Krušlina 14, 10290 Zaprešić</item>
      <item>CONTROL-ELECTRO d.o.o. za trgovinu i usluge, Kosirnikova 85, 10000 Zagreb</item>
      <item>Petar Marković, Palmotićeva 68, 10000 Zagreb</item>
      <item>Ivan Glamuzina, Trg žrtava fašizma 5, 10000 Zagreb</item>
      <item>Slobodan Hadžić, Ksavera Šandora Đalskog 38, 10000 Zagreb</item>
      <item>Josip Klarić, Ulica Božidara Adžije 222, 10000 Zagreb</item>
      <item>Goran Sauka, Vatikanska 22, 32000 Vukovar</item>
      <item>Mario Maričević, Vončinina 6, 10000 Zagreb</item>
      <item>Domagoj Virović, Radnički Dol 20, 10000 Zagreb</item>
      <item>Josip Poljak, Rebar 76, 10000 Zagreb</item>
      <item>Borna Lav Skračić, Raška Ulica 24, 10000 Zagreb</item>
      <item>Vatroslav Leko, Jurkovićeva Ulica 19, 10000 Zagreb</item>
      <item>Berislava Starešinić, Ratkajev Prolaz 7, 10000 Zagreb</item>
      <item>Josip Grošeta, Kralja Zvonimira 19, 10000 Zagreb</item>
      <item>Duško Žurić, Ulica Antuna Vramca 11, 10000 Zagreb</item>
      <item>Robert Bajs, Ulica Andrije Hebranga 18, 10000 Zagreb</item>
      <item>Neven Kozolić, Aleja lipa 1B, 10000 Zagreb</item>
      <item>Karlo Radošević, Kralja Tomislava 8, 10450 Jastrebarsko</item>
      <item>SAMO TREBA DELATI d.o.o. za trgovinu i usluge, Selska 8, 10437 Bestovje</item>
      <item>Josip Janković, Vranicanijeva 5/I, 47000 Karlovac</item>
      <item>Vedran Petrović, Ulica Pravednika Među Narodima 4, 48000 Koprivnica</item>
      <item>SUSTENTA RAZVOJ I UPRAVLJANJE d.o.o. za graditeljstvo i usluge, Đorđićeva ulica 23, 10000 Zagreb</item>
      <item>PRIMA CAPITALE d.o.o. za usluge, Preradovićeva ulica 25,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Radnička cesta 41,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  <item>BUTERIN&amp;POSAVEC odvjetničko društvo, društvo s ograničenom odgovornošću, Masarykova ulica 3, 10000 Zagreb</item>
      <item>Vlado Rotim, Ulica Mihovila Krušlina 16, 10290 Zaprešić</item>
      <item>Marko Vujnovac, Mihovila Krušlina 22, 10290 Zaprešić</item>
      <item>Ivan Mihalić, Baltazara-Adama Krčelića 16, 10290 Zaprešić</item>
      <item>Franjo Polić, Augusta Šenoe 88, 10290 Zaprešić</item>
      <item>Mirjana Božić, Baltazara-Adama Krčelića 8, 10290 Zaprešić</item>
      <item>OPTIKA ANA d.o.o. za trgovinu i usluge, Mihovila Krušlina 16, 10290 Zaprešić</item>
      <item>DETONEX d.o.o. za trgovinu, Horvaćanska cesta 23, 10000 Zagreb</item>
      <item>Tatjana Šakić, Zagrebačka 143/a, 10000 Zagreb</item>
      <item>OS ZADAR - z.k. odjel Pag, Mandrač br.3, 23250 Pag</item>
      <item>Srđan Černi, Martićeva 31c, 10000 Zagreb</item>
      <item>Natalija Tušek, Ulica Miljenka Stančića 31, 42000 Hrašćica</item>
      <item>Mira Pavić, Prisavlje 8, 10000 Zagreb</item>
      <item>Rihard Krasnić, Remete 7, 10000 Zagreb</item>
      <item>LETOVI d.o.o. za trgovinu i usluge, Kranjčevićeva 53, 10000 Zagreb</item>
      <item>Marjan Bavčević, Skradinska 3, 21000 Split</item>
      <item>Hrvoje Kelemen, Ulica Vjekoslava Klaića 32, 10000 Zagreb</item>
      <item>Ante Bašica, Kneza Branimira 39, 20000 Dubrovnik</item>
      <item>Dorica Bavčević, Skradinska 3, 21000 Split</item>
      <item>Petar Bezjak, Ulica Đure Crnatka 18, 10000 Zagreb</item>
      <item>Neven Kos, Krste Hegedušića 72, 42000 Varaždin</item>
      <item>PUNI SEPET društvo s ograničenom odgovornošću za usluge i trgovinu, Šetalište 150. brigade 8, 10000 Zagreb</item>
      <item>CENTAR ZA POSLOVNE INFORMACIJE društvo s ograničenom odgovornošću za privatnu zaštitu i usluge, Gradišćanska ulica 34, 10000 Zagreb</item>
      <item>Krilas savjetovanje d.o.o. za usluge, Gradišćanska ulica 34, 10000 Zagreb</item>
      <item>STOLJEĆE 21. d.o.o. posredovanje u prometu nekretnina, Pere Devčića 11, 10290 Zaprešić</item>
      <item>Krešimir Maurac, Lašćinska Cesta 39a, 10000 Zagreb</item>
      <item>DOM-PLAN d.o.o. za projektiranje građenje i nadzor, Laščinska 66, 10000 Zagreb</item>
      <item>C.P.I. EXPERTUS društvo s ograničenom odgovornošću za usluge, Gradišćanska ulica 34, 10000 Zagreb</item>
      <item>ARMAGOR ESTATE d.o.o. za poslovanje nekretninama, Savska cesta 106, 10000 Zagreb</item>
      <item>DOHEL d.o.o. za usluge, Horvatova/80 A, 10000 Zagreb</item>
      <item>Marko Puškarić, Ulica Karla Metikoša 9, 10000 Zagreb</item>
      <item>Gabriela Kirinec, Pirovec Gornji 45, 10000 Zagreb</item>
      <item>EKOLOGIJA ČERNI društvo s ograničenom odgovornošću za zaštitu okoliša i energetiku, Martićeva 31 c, 10000 Zagreb</item>
      <item>Marko Tušek, Ulica Miljenka Stančića 31, 42000 Hrašćica</item>
      <item>Sebastian Miše, Ulica Andrije Hebranga 18, 10000 Zagreb</item>
      <item>Dejan Klepač, Bartolovečka Ulica 26, 42202 Trnovec</item>
      <item>Denis Bajs, Ulica Tadije Smičiklasa 18, 10000 Zagreb</item>
      <item>Tomislav Kirinec, Pristava 93c, 49215 Pristava</item>
      <item>Mirela Jakopić, Zagrebačka 36, 49250 Zlatar</item>
      <item>Ivana Bulog, Ante Starčevića 129, 21311 Žrnovnica</item>
      <item>Mario Vunić, Ulica Milana Ogrizovića 18, 10000 Zagreb</item>
      <item>SNS EUROPE d.o.o. za usluge i trgovinu, Kućanska 15, 42000 Varaždin</item>
      <item>Ante Žigman, Jurkovićeva Ulica 21, 10000 Zagreb</item>
      <item>Vesna Dumančić, Lašćinska Cesta 66, 10000 Zagreb</item>
      <item>JEDINSTVO KRAPINA društvo s ograničenom odgovornošću za proizvodnju i usluge, Mihaljekov Jarek 33, 49000 Krapina</item>
      <item>Stojan Tokić, Vinogorska 49, 10360 Sesvete</item>
      <item>IVOR KLOBUČAR jednostavno društvo s ograničenom odgovornošću za trgovinu i usluge, Remete 107, 10000 Zagreb</item>
      <item>Ivor Klobučar, Remete 107, 10000 Zagreb</item>
      <item>Nenad Vuk, Jurja Ves 36a, 10000 Zagreb</item>
      <item>TOKIĆ, trgovina, izvoz-uvoz, zastupanje i proizvodnja, društvo s ograničenom odgovornošću, Ulica 144. Brigade Hrvatske vojske 1 a, 10360 Sesvete</item>
      <item>Prvi savjet društvo s ograničenom odgovornošću za poslovanje nekretninama, trgovinu i usluge, Klovićeva 12, 10000 Zagreb</item>
      <item>Mirjana Pleština-Miše, Petrinjska 48, 10000 Zagreb</item>
      <item>Zvonimir Buterin, Masarykova 3, 10000 Zagreb</item>
      <item>Odvjetničko društvo Stanić i Radelić, j.t.d., Gradišćanska ulica 34, 10000 Zagreb</item>
      <item>Zoran Bauer, Kozarčaninova 2, 10000 Zagreb</item>
      <item>STUDIO RENTAL d.o.o. za usluge, Novo Čiće, Športska 25, 10410 Velika Gorica</item>
      <item>Tamara Kostrenčić, Vlaška 72c, 10000 Zagreb</item>
      <item>Luka Orlović, Medveščak 108, 10000 Zagreb</item>
      <item>Tihomir Brzica, Rubetićeva 27, 10000 Zagreb</item>
      <item>ORION ULAGANJA d.o.o. za usluge, Jaruščica 11, 10000 Zagreb</item>
      <item>PROJEKT 9 jednostavno društvo s ograničenom odgovornošću za trgovinu i usluge, Marcani/131 C, 52403 Gračišće</item>
      <item>Stjepan Žuljić, Sisačka 16, 10410 Velika Gorica</item>
      <item>RETEMA d.o.o. za proizvodnju i trgovinu, Grahorova 24, 10000 Zagreb</item>
      <item>Hrvoje Velčić, Franza Liszta 24, 10430 Samobor</item>
      <item>Danijel Maršić, Jarebička 6, 10000 Zagreb</item>
      <item>Vesna Vujasinović, Perenci 21, 34000 Perenci</item>
      <item>Vlatka Dmitrašinović, Ružmarinka 29, 10000 Zagreb</item>
      <item>Ana Žunjić, Mažuranićev Trg 6, 10000 Zagreb</item>
      <item>Zlatko Vodanović, Menčetićeva 19, 10000 Zagreb</item>
      <item>Vladimir Vučković, Nova Ves 62, 10000 Zagreb</item>
      <item>Domagoj Jadek, Tomićeva 3, 10000 Zagreb</item>
      <item>Ljubica Žuljić, Sisačka 16, 10410 Velika Gorica</item>
      <item>Marica Letica, Jurkovićeva 22, 10000 Zagreb</item>
      <item>Vinko Andrijević, Domagović 105g, 10450 Domagović</item>
      <item>Vedran Margitić, Veslačka Ulica 17a, 10000 Zagreb</item>
      <item>Ivana Kuzmanović Ivičić, Grmić 8, 31000 Podravlje</item>
      <item>Nenad Mihaljević, Gromačine 20, 51511 Njivice</item>
      <item>Predrag Mihaljević, Ilica 322, 10000 Zagreb</item>
      <item>BOXKOR d.o.o. za trgovinu i usluge, Trgovačka 6, 10000 Zagreb</item>
      <item>MICROTEH društvo s ograničenom odgovornošću za usluge, Petrinjska 48, 10000 Zagreb</item>
      <item>Ozren Borić</item>
      <item>Antonio Jakoliš, Sortina Ulica 55, 10000 Zagreb</item>
      <item>Nikolina Horvatek, Martinišće 14, 49210 Martinišće</item>
      <item>NAVA DLG d.o.o. za usluge i turistička agencija, Rubetićeva 27, 10000 Zagreb</item>
      <item>Branka Petričević Koprivnjak, Jurkovićeva 23, 10000 Zagreb</item>
      <item>Mladen Pavičić, Antuna Branka Šimića 58, 21000 Split</item>
      <item>Vedran Pražić, Ulica Dominika Mandića 141, 10000 Zagreb</item>
      <item>Lana Bićanić, Miroševečka Cesta 93, 10000 Zagreb</item>
      <item>Adriana Jakopović, Hrvatskog Sokola 63, 10000 Zagreb</item>
      <item>Tomislav Kožić, Jarnovićeva 1, 10000 Zagreb</item>
      <item>ALBERTA NEKRETNINE d.o.o. za trgovinu i usluge, Koturaška 51, 10000 Zagreb</item>
      <item>Lada Ćustić, Masarykova ulica 3, 10000 Zagreb</item>
      <item>Zlatko Majstorović, Jurkovićeva Ulica 23, 10000 Zagreb</item>
      <item>OS NOVI ZAGREB - Z.K. ODJEL, Turinina 3, 10000 Zagreb</item>
      <item>OS DUBROVNIK - Z. K. ODJEL, Ul. dr. Ante Starčevića 23, 20000 Dubrovnik</item>
      <item>OS RIJEKA - z.k. odjel Opatija, Maršala Tita 4, 51410 Opatija</item>
      <item>Darko Vugrinski, Vrbno 110, 42253 Vrbno</item>
      <item>Krešimir Kolarić, Pavla Lončara 1c, 10290 Zaprešić</item>
      <item>KALLOS društvo s ograničenom odgovornošću za obavljanje zdravstvene djelatnosti zubotehničkog laboratorija, Kralja Krešimira 72/A, 21214 Kaštel Kambelovac</item>
      <item>Ronald Mandić, Strmečka 18, 10290 Donja Pušća</item>
      <item>1712 ANALIZA društvo s ograničenom odgovornošću za savjetovanje i usluge, Andrije Žaje 63, 10000 Zagreb</item>
      <item>Mario Dalponte, Lazinska Ulica 40, 10000 Zagreb</item>
      <item>Ana Mandić, Strmečka Ulica 18, 10290 Donja Pušća</item>
      <item>Sanja Kolarić Kravar, Ulica Hrvatske Mladeži 6c, 10290 Zaprešić</item>
      <item>Željka Čučković, Ulica Brune Bušića 34, 10000 Zagreb</item>
      <item>Ivan Javor, Žumberačka Ulica 9, 10291 Prudnice</item>
      <item>Frano Lujić, Ulica Mihovila Krušlina 24, 10290 Zaprešić</item>
      <item>Valentin Lovrić, Radnička cesta 34, 10000 Zagreb</item>
      <item>ANTELA društvo s ograničenom odgovornošću za trgovinu i proizvodnju, Bonaci, Bonaci 14, 52445 Baderna</item>
      <item>LENTISMED d.o.o. za proizvodnju i trgovinu, Bužanova 6, 10000 Zagreb</item>
      <item>Mato Ćurić, Kameniti Stol 29, 10000 Zagreb</item>
      <item>Ragusa domus d.o.o. za usluge, Ulica Dominika Mandića 98, 10000 Zagreb</item>
      <item>Silva Pavić-Stazić, Medveščak 231, 10000 Zagreb</item>
      <item>Hrvoje Bogner, Ulica Nikole Tesle 11, 10291 Brdovec</item>
      <item>Niko Košta, Fra Ivana Zadranina 2, 23000 Zadar</item>
      <item>Vladimir Masten, Ulica Rade Končara 2, 40000 Nedelišće</item>
      <item>Matthew James Zuzic, Trnsko 20, 10000 Zagreb</item>
      <item>RILIA d.o.o. za trgovinu i usluge, Gašpini 27, 21210 Solin</item>
      <item>Sanja Ereš-Šimić, Vjekoslava Babukića 5a, 10290 Zaprešić</item>
      <item>Ninoslav Kikaš, Borongaj Aerodrom 10, 10000 Zagreb</item>
      <item>Neva Radelić, Gradišćanska 34, 10000 Zagreb</item>
      <item>Mladen Dujmović, Augusta Šenoe 7, 31400 Đakovo</item>
      <item>ŽEPOH društvo s ograničenom odgovornošću za trgovinu i usluge, Horvatova 80, 10000 Zagreb</item>
      <item>Ivica Ljubić, Ante Starčevića 11d, 10360 Sesvete</item>
      <item>Fran Perica, Kauzlarićev Prilaz 13, 10000 Zagreb</item>
      <item>Valerijan Božić, Heinzelova 8, 10000 Zagreb</item>
      <item>EKSPEDICIJE d.o.o. za poslovanje nekretninama, Ulica Nike Grškovića 3, 10000 Zagreb</item>
      <item>Stipe Grubišić, Trpimirova ulica 31, 10000 Zagreb</item>
      <item>Ivona Despot, Radauševa 2, 10000 Zagreb</item>
      <item>MD2 Forma d.o.o. za poslovanje nekretninama, Ulica Ivana Zahara 3, 10000 Zagreb</item>
      <item>Miroslav Jelić, Samoborska Cesta 134g, 10000 Zagreb</item>
      <item>Mate Pavelić, Radnička Cesta 28, 10450 Jastrebarsko</item>
      <item>Tanja Trogrlić Tuksar, Kralja Tomislava 21, 10434 Strmec</item>
      <item>Ivan Čavčić, Hrvatskog Sokola 79, 10000 Zagreb</item>
      <item>Ivan-Mario Uršić, Vijenac Frane Gotovca 12, 10000 Zagreb</item>
      <item>DreaMaker Media d.o.o. za trgovinu i usluge, Ulica Ilirskog pokreta 1, 10430 Samobor</item>
      <item>Josip Blažeković, Staro Pračno 1. Lijevi Odvojak 2, 44000 Staro Pračno</item>
      <item>Dino Uršić, Letnička Ulica 30, 10360 Sesvete</item>
      <item>MOBIDOM d.o.o. za trgovinu i usluge, Mihovila Kombola 17/6, 10000 Zagreb</item>
      <item>KOMOP projektiranje, proizvodnja, trgovina i usluge, d.o.o., Kovinska 21, 10000 Zagreb</item>
      <item>Luka Mendeš, Kninska 15, 32000 Vukovar</item>
      <item>Tatjana Šakić, Trg žrtava fašizma 3, 10000 Zagreb</item>
      <item>Vlado Škiljan, Cerje 100, 10430 Cerje Samoborsko</item>
      <item>Slaven Knežević, Ulica Sv. Vinka Paulskog 34, 23000 Zadar</item>
      <item>Daniel Strčić, Krčka 39, 51500 Punat</item>
      <item>Petar Petković, Ulica Drage Švajcara 3, 10290 Zaprešić</item>
      <item>Maria Mandić, Strmečka 18, 10290 Donja Pušća</item>
      <item>Tomislav Bezuh, Ulica Mihovila Krušlina 14, 10290 Zaprešić</item>
      <item>CONTROL-ELECTRO d.o.o. za trgovinu i usluge, Kosirnikova 85, 10000 Zagreb</item>
      <item>Petar Marković, Palmotićeva 68, 10000 Zagreb</item>
      <item>Ivan Glamuzina, Trg žrtava fašizma 5, 10000 Zagreb</item>
      <item>Slobodan Hadžić, Ksavera Šandora Đalskog 38, 10000 Zagreb</item>
      <item>Josip Klarić, Ulica Božidara Adžije 222, 10000 Zagreb</item>
      <item>Goran Sauka, Vatikanska 22, 32000 Vukovar</item>
      <item>Mario Maričević, Vončinina 6, 10000 Zagreb</item>
      <item>Domagoj Virović, Radnički Dol 20, 10000 Zagreb</item>
      <item>Josip Poljak, Rebar 76, 10000 Zagreb</item>
      <item>Borna Lav Skračić, Raška Ulica 24, 10000 Zagreb</item>
      <item>Vatroslav Leko, Jurkovićeva Ulica 19, 10000 Zagreb</item>
      <item>Berislava Starešinić, Ratkajev Prolaz 7, 10000 Zagreb</item>
      <item>Josip Grošeta, Kralja Zvonimira 19, 10000 Zagreb</item>
      <item>Duško Žurić, Ulica Antuna Vramca 11, 10000 Zagreb</item>
      <item>Robert Bajs, Ulica Andrije Hebranga 18, 10000 Zagreb</item>
      <item>Neven Kozolić, Aleja lipa 1B, 10000 Zagreb</item>
      <item>Karlo Radošević, Kralja Tomislava 8, 10450 Jastrebarsko</item>
      <item>SAMO TREBA DELATI d.o.o. za trgovinu i usluge, Selska 8, 10437 Bestovje</item>
      <item>Josip Janković, Vranicanijeva 5/I, 47000 Karlovac</item>
      <item>Vedran Petrović, Ulica Pravednika Među Narodima 4, 48000 Koprivnica</item>
      <item>SUSTENTA RAZVOJ I UPRAVLJANJE d.o.o. za graditeljstvo i usluge, Đorđićeva ulica 23, 10000 Zagreb</item>
      <item>PRIMA CAPITALE d.o.o. za usluge, Preradovićeva ulica 25,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Radnička cesta 41,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  <item>BUTERIN&amp;POSAVEC odvjetničko društvo, društvo s ograničenom odgovornošću, OIB 88443826619, Masarykova ulica 3, 10000 Zagreb</item>
      <item>Vlado Rotim, OIB 41773463277, Ulica Mihovila Krušlina 16, 10290 Zaprešić</item>
      <item>Marko Vujnovac, OIB 92976738903, Mihovila Krušlina 22, 10290 Zaprešić</item>
      <item>Ivan Mihalić, OIB 10259225679, Baltazara-Adama Krčelića 16, 10290 Zaprešić</item>
      <item>Franjo Polić, OIB 94657477660, Augusta Šenoe 88, 10290 Zaprešić</item>
      <item>Mirjana Božić, OIB 24649093622, Baltazara-Adama Krčelića 8, 10290 Zaprešić</item>
      <item>OPTIKA ANA d.o.o. za trgovinu i usluge, OIB 13156556316, Mihovila Krušlina 16, 10290 Zaprešić</item>
      <item>DETONEX d.o.o. za trgovinu, OIB 84246899345, Horvaćanska cesta 23, 10000 Zagreb</item>
      <item>Tatjana Šakić, OIB 83827508247, Zagrebačka 143/a, 10000 Zagreb</item>
      <item>OS ZADAR - z.k. odjel Pag, Mandrač br.3, 23250 Pag</item>
      <item>Srđan Černi, OIB 24493752516, Martićeva 31c, 10000 Zagreb</item>
      <item>Natalija Tušek, OIB 50775019614, Ulica Miljenka Stančića 31, 42000 Hrašćica</item>
      <item>Mira Pavić, OIB 32562540731, Prisavlje 8, 10000 Zagreb</item>
      <item>Rihard Krasnić, OIB 78862269186, Remete 7, 10000 Zagreb</item>
      <item>LETOVI d.o.o. za trgovinu i usluge, OIB 69197482588, Kranjčevićeva 53, 10000 Zagreb</item>
      <item>Marjan Bavčević, OIB 26538063798, Skradinska 3, 21000 Split</item>
      <item>Hrvoje Kelemen, OIB 38784458804, Ulica Vjekoslava Klaića 32, 10000 Zagreb</item>
      <item>Ante Bašica, OIB 96126495524, Kneza Branimira 39, 20000 Dubrovnik</item>
      <item>Dorica Bavčević, OIB 19834133417, Skradinska 3, 21000 Split</item>
      <item>Petar Bezjak, OIB 03801991207, Ulica Đure Crnatka 18, 10000 Zagreb</item>
      <item>Neven Kos, OIB 41728608046, Krste Hegedušića 72, 42000 Varaždin</item>
      <item>PUNI SEPET društvo s ograničenom odgovornošću za usluge i trgovinu, OIB 80644711445, Šetalište 150. brigade 8, 10000 Zagreb</item>
      <item>CENTAR ZA POSLOVNE INFORMACIJE društvo s ograničenom odgovornošću za privatnu zaštitu i usluge, OIB 75663985996, Gradišćanska ulica 34, 10000 Zagreb</item>
      <item>Krilas savjetovanje d.o.o. za usluge, OIB 44028946327, Gradišćanska ulica 34, 10000 Zagreb</item>
      <item>STOLJEĆE 21. d.o.o. posredovanje u prometu nekretnina, OIB 34257352860, Pere Devčića 11, 10290 Zaprešić</item>
      <item>Krešimir Maurac, OIB 92798678766, Lašćinska Cesta 39a, 10000 Zagreb</item>
      <item>DOM-PLAN d.o.o. za projektiranje građenje i nadzor, OIB 31593770711, Laščinska 66, 10000 Zagreb</item>
      <item>C.P.I. EXPERTUS društvo s ograničenom odgovornošću za usluge, OIB 47093473505, Gradišćanska ulica 34, 10000 Zagreb</item>
      <item>ARMAGOR ESTATE d.o.o. za poslovanje nekretninama, OIB 35067013886, Savska cesta 106, 10000 Zagreb</item>
      <item>DOHEL d.o.o. za usluge, OIB 11663426950, Horvatova/80 A, 10000 Zagreb</item>
      <item>Marko Puškarić, OIB 39856737787, Ulica Karla Metikoša 9, 10000 Zagreb</item>
      <item>Gabriela Kirinec, OIB 17082577726, Pirovec Gornji 45, 10000 Zagreb</item>
      <item>EKOLOGIJA ČERNI društvo s ograničenom odgovornošću za zaštitu okoliša i energetiku, OIB 26893712556, Martićeva 31 c, 10000 Zagreb</item>
      <item>Marko Tušek, OIB 77053515267, Ulica Miljenka Stančića 31, 42000 Hrašćica</item>
      <item>Sebastian Miše, OIB 51187752171, Ulica Andrije Hebranga 18, 10000 Zagreb</item>
      <item>Dejan Klepač, OIB 27106711571, Bartolovečka Ulica 26, 42202 Trnovec</item>
      <item>Denis Bajs, OIB 38861197800, Ulica Tadije Smičiklasa 18, 10000 Zagreb</item>
      <item>Tomislav Kirinec, OIB 88093207265, Pristava 93c, 49215 Pristava</item>
      <item>Mirela Jakopić, OIB 81510070778, Zagrebačka 36, 49250 Zlatar</item>
      <item>Ivana Bulog, OIB 27894914779, Ante Starčevića 129, 21311 Žrnovnica</item>
      <item>Mario Vunić, OIB 40931749658, Ulica Milana Ogrizovića 18, 10000 Zagreb</item>
      <item>SNS EUROPE d.o.o. za usluge i trgovinu, OIB 33489611350, Kućanska 15, 42000 Varaždin</item>
      <item>Ante Žigman, OIB 02909242933, Jurkovićeva Ulica 21, 10000 Zagreb</item>
      <item>Vesna Dumančić, OIB 94322477188, Lašćinska Cesta 66, 10000 Zagreb</item>
      <item>JEDINSTVO KRAPINA društvo s ograničenom odgovornošću za proizvodnju i usluge, OIB 98656691838, Mihaljekov Jarek 33, 49000 Krapina</item>
      <item>Stojan Tokić, OIB 91615836651, Vinogorska 49, 10360 Sesvete</item>
      <item>IVOR KLOBUČAR jednostavno društvo s ograničenom odgovornošću za trgovinu i usluge, OIB 43521657451, Remete 107, 10000 Zagreb</item>
      <item>Ivor Klobučar, OIB 25310732446, Remete 107, 10000 Zagreb</item>
      <item>Nenad Vuk, OIB 03792783027, Jurja Ves 36a, 10000 Zagreb</item>
      <item>TOKIĆ, trgovina, izvoz-uvoz, zastupanje i proizvodnja, društvo s ograničenom odgovornošću, OIB 74867487620, Ulica 144. Brigade Hrvatske vojske 1 a, 10360 Sesvete</item>
      <item>Prvi savjet društvo s ograničenom odgovornošću za poslovanje nekretninama, trgovinu i usluge, OIB 41805913095, Klovićeva 12, 10000 Zagreb</item>
      <item>Mirjana Pleština-Miše, OIB 76205332405, Petrinjska 48, 10000 Zagreb</item>
      <item>Zvonimir Buterin, Masarykova 3, 10000 Zagreb</item>
      <item>Odvjetničko društvo Stanić i Radelić, j.t.d., OIB 74076000828, Gradišćanska ulica 34, 10000 Zagreb</item>
      <item>Zoran Bauer, OIB 17489291115, Kozarčaninova 2, 10000 Zagreb</item>
      <item>STUDIO RENTAL d.o.o. za usluge, OIB 04132278774, Novo Čiće, Športska 25, 10410 Velika Gorica</item>
      <item>Tamara Kostrenčić, OIB 06941265341, Vlaška 72c, 10000 Zagreb</item>
      <item>Luka Orlović, OIB 21684742446, Medveščak 108, 10000 Zagreb</item>
      <item>Tihomir Brzica, OIB 05141376479, Rubetićeva 27, 10000 Zagreb</item>
      <item>ORION ULAGANJA d.o.o. za usluge, OIB 45663810571, Jaruščica 11, 10000 Zagreb</item>
      <item>PROJEKT 9 jednostavno društvo s ograničenom odgovornošću za trgovinu i usluge, OIB 78853214999, Marcani/131 C, 52403 Gračišće</item>
      <item>Stjepan Žuljić, OIB 86416796158, Sisačka 16, 10410 Velika Gorica</item>
      <item>RETEMA d.o.o. za proizvodnju i trgovinu, OIB 62079962626, Grahorova 24, 10000 Zagreb</item>
      <item>Hrvoje Velčić, OIB 79166498469, Franza Liszta 24, 10430 Samobor</item>
      <item>Danijel Maršić, OIB 56344694584, Jarebička 6, 10000 Zagreb</item>
      <item>Vesna Vujasinović, OIB 98956419014, Perenci 21, 34000 Perenci</item>
      <item>Vlatka Dmitrašinović, OIB 64990767316, Ružmarinka 29, 10000 Zagreb</item>
      <item>Ana Žunjić, OIB 74173017636, Mažuranićev Trg 6, 10000 Zagreb</item>
      <item>Zlatko Vodanović, OIB 97469949381, Menčetićeva 19, 10000 Zagreb</item>
      <item>Vladimir Vučković, OIB 20899691025, Nova Ves 62, 10000 Zagreb</item>
      <item>Domagoj Jadek, OIB 76992693302, Tomićeva 3, 10000 Zagreb</item>
      <item>Ljubica Žuljić, OIB 47641118940, Sisačka 16, 10410 Velika Gorica</item>
      <item>Marica Letica, OIB 19311811117, Jurkovićeva 22, 10000 Zagreb</item>
      <item>Vinko Andrijević, OIB 55213947828, Domagović 105g, 10450 Domagović</item>
      <item>Vedran Margitić, OIB 78701373985, Veslačka Ulica 17a, 10000 Zagreb</item>
      <item>Ivana Kuzmanović Ivičić, OIB 79694706247, Grmić 8, 31000 Podravlje</item>
      <item>Nenad Mihaljević, OIB 24222139318, Gromačine 20, 51511 Njivice</item>
      <item>Predrag Mihaljević, OIB 58830648619, Ilica 322, 10000 Zagreb</item>
      <item>BOXKOR d.o.o. za trgovinu i usluge, OIB 99772654600, Trgovačka 6, 10000 Zagreb</item>
      <item>MICROTEH društvo s ograničenom odgovornošću za usluge, OIB 40943568635, Petrinjska 48, 10000 Zagreb</item>
      <item>Ozren Borić, OIB 06614116266</item>
      <item>Antonio Jakoliš, OIB 66427803075, Sortina Ulica 55, 10000 Zagreb</item>
      <item>Nikolina Horvatek, OIB 45814024560, Martinišće 14, 49210 Martinišće</item>
      <item>NAVA DLG d.o.o. za usluge i turistička agencija, OIB 76321814888, Rubetićeva 27, 10000 Zagreb</item>
      <item>Branka Petričević Koprivnjak, OIB 01925451633, Jurkovićeva 23, 10000 Zagreb</item>
      <item>Mladen Pavičić, OIB 02593188458, Antuna Branka Šimića 58, 21000 Split</item>
      <item>Vedran Pražić, OIB 12251831796, Ulica Dominika Mandića 141, 10000 Zagreb</item>
      <item>Lana Bićanić, OIB 70376059336, Miroševečka Cesta 93, 10000 Zagreb</item>
      <item>Adriana Jakopović, OIB 19800748833, Hrvatskog Sokola 63, 10000 Zagreb</item>
      <item>Tomislav Kožić, OIB 92365907580, Jarnovićeva 1, 10000 Zagreb</item>
      <item>ALBERTA NEKRETNINE d.o.o. za trgovinu i usluge, OIB 69675832431, Koturaška 51, 10000 Zagreb</item>
      <item>Lada Ćustić, OIB 87996021388, Masarykova ulica 3, 10000 Zagreb</item>
      <item>Zlatko Majstorović, OIB 06332060350, Jurkovićeva Ulica 23, 10000 Zagreb</item>
      <item>OS NOVI ZAGREB - Z.K. ODJEL, OIB 26635293339, Turinina 3, 10000 Zagreb</item>
      <item>OS DUBROVNIK - Z. K. ODJEL, OIB 26635293339, Ul. dr. Ante Starčevića 23, 20000 Dubrovnik</item>
      <item>OS RIJEKA - z.k. odjel Opatija, OIB 26635293339, Maršala Tita 4, 51410 Opatija</item>
      <item>Darko Vugrinski, OIB 74484652712, Vrbno 110, 42253 Vrbno</item>
      <item>Krešimir Kolarić, OIB 00502108916, Pavla Lončara 1c, 10290 Zaprešić</item>
      <item>KALLOS društvo s ograničenom odgovornošću za obavljanje zdravstvene djelatnosti zubotehničkog laboratorija, OIB 87713774358, Kralja Krešimira 72/A, 21214 Kaštel Kambelovac</item>
      <item>Ronald Mandić, OIB 90868781626, Strmečka 18, 10290 Donja Pušća</item>
      <item>1712 ANALIZA društvo s ograničenom odgovornošću za savjetovanje i usluge, OIB 90370483663, Andrije Žaje 63, 10000 Zagreb</item>
      <item>Mario Dalponte, OIB 55219806211, Lazinska Ulica 40, 10000 Zagreb</item>
      <item>Ana Mandić, OIB 33986307153, Strmečka Ulica 18, 10290 Donja Pušća</item>
      <item>Sanja Kolarić Kravar, OIB 44255636456, Ulica Hrvatske Mladeži 6c, 10290 Zaprešić</item>
      <item>Željka Čučković, OIB 22478606744, Ulica Brune Bušića 34, 10000 Zagreb</item>
      <item>Ivan Javor, OIB 46409096363, Žumberačka Ulica 9, 10291 Prudnice</item>
      <item>Frano Lujić, OIB 53206224474, Ulica Mihovila Krušlina 24, 10290 Zaprešić</item>
      <item>Valentin Lovrić, OIB 09850873414, Radnička cesta 34, 10000 Zagreb</item>
      <item>ANTELA društvo s ograničenom odgovornošću za trgovinu i proizvodnju, OIB 82379233294, Bonaci, Bonaci 14, 52445 Baderna</item>
      <item>LENTISMED d.o.o. za proizvodnju i trgovinu, OIB 28266513679, Bužanova 6, 10000 Zagreb</item>
      <item>Mato Ćurić, OIB 29959124866, Kameniti Stol 29, 10000 Zagreb</item>
      <item>Ragusa domus d.o.o. za usluge, OIB 68686643067, Ulica Dominika Mandića 98, 10000 Zagreb</item>
      <item>Silva Pavić-Stazić, OIB 71027253568, Medveščak 231, 10000 Zagreb</item>
      <item>Hrvoje Bogner, OIB 63766234952, Ulica Nikole Tesle 11, 10291 Brdovec</item>
      <item>Niko Košta, OIB 97294094221, Fra Ivana Zadranina 2, 23000 Zadar</item>
      <item>Vladimir Masten, OIB 66525880561, Ulica Rade Končara 2, 40000 Nedelišće</item>
      <item>Matthew James Zuzic, OIB 69306141531, Trnsko 20, 10000 Zagreb</item>
      <item>RILIA d.o.o. za trgovinu i usluge, OIB 19638323651, Gašpini 27, 21210 Solin</item>
      <item>Sanja Ereš-Šimić, OIB 46702989859, Vjekoslava Babukića 5a, 10290 Zaprešić</item>
      <item>Ninoslav Kikaš, OIB 88090943814, Borongaj Aerodrom 10, 10000 Zagreb</item>
      <item>Neva Radelić, OIB 42811984222, Gradišćanska 34, 10000 Zagreb</item>
      <item>Mladen Dujmović, OIB 45208792213, Augusta Šenoe 7, 31400 Đakovo</item>
      <item>ŽEPOH društvo s ograničenom odgovornošću za trgovinu i usluge, OIB 25953903177, Horvatova 80, 10000 Zagreb</item>
      <item>Ivica Ljubić, OIB 35316015147, Ante Starčevića 11d, 10360 Sesvete</item>
      <item>Fran Perica, OIB 42507438515, Kauzlarićev Prilaz 13, 10000 Zagreb</item>
      <item>Valerijan Božić, OIB 19335147621, Heinzelova 8, 10000 Zagreb</item>
      <item>EKSPEDICIJE d.o.o. za poslovanje nekretninama, OIB 68624562940, Ulica Nike Grškovića 3, 10000 Zagreb</item>
      <item>Stipe Grubišić, OIB 85727988880, Trpimirova ulica 31, 10000 Zagreb</item>
      <item>Ivona Despot, OIB 15731841537, Radauševa 2, 10000 Zagreb</item>
      <item>MD2 Forma d.o.o. za poslovanje nekretninama, OIB 39639394009, Ulica Ivana Zahara 3, 10000 Zagreb</item>
      <item>Miroslav Jelić, OIB 43700849453, Samoborska Cesta 134g, 10000 Zagreb</item>
      <item>Mate Pavelić, OIB 80868014798, Radnička Cesta 28, 10450 Jastrebarsko</item>
      <item>Tanja Trogrlić Tuksar, OIB 02468708708, Kralja Tomislava 21, 10434 Strmec</item>
      <item>Ivan Čavčić, OIB 09045360912, Hrvatskog Sokola 79, 10000 Zagreb</item>
      <item>Ivan-Mario Uršić, OIB 38835331768, Vijenac Frane Gotovca 12, 10000 Zagreb</item>
      <item>DreaMaker Media d.o.o. za trgovinu i usluge, OIB 74607619966, Ulica Ilirskog pokreta 1, 10430 Samobor</item>
      <item>Josip Blažeković, OIB 58114187892, Staro Pračno 1. Lijevi Odvojak 2, 44000 Staro Pračno</item>
      <item>Dino Uršić, OIB 42253797578, Letnička Ulica 30, 10360 Sesvete</item>
      <item>MOBIDOM d.o.o. za trgovinu i usluge, OIB 40870983486, Mihovila Kombola 17/6, 10000 Zagreb</item>
      <item>KOMOP projektiranje, proizvodnja, trgovina i usluge, d.o.o., OIB 34604587904, Kovinska 21, 10000 Zagreb</item>
      <item>Luka Mendeš, OIB 94691712886, Kninska 15, 32000 Vukovar</item>
      <item>Tatjana Šakić, OIB 83827508247, Trg žrtava fašizma 3, 10000 Zagreb</item>
      <item>Vlado Škiljan, OIB 89674080195, Cerje 100, 10430 Cerje Samoborsko</item>
      <item>Slaven Knežević, OIB 42074892537, Ulica Sv. Vinka Paulskog 34, 23000 Zadar</item>
      <item>Daniel Strčić, OIB 11818970310, Krčka 39, 51500 Punat</item>
      <item>Petar Petković, OIB 28215923353, Ulica Drage Švajcara 3, 10290 Zaprešić</item>
      <item>Maria Mandić, OIB 58147705731, Strmečka 18, 10290 Donja Pušća</item>
      <item>Tomislav Bezuh, OIB 22674965873, Ulica Mihovila Krušlina 14, 10290 Zaprešić</item>
      <item>CONTROL-ELECTRO d.o.o. za trgovinu i usluge, OIB 12064915446, Kosirnikova 85, 10000 Zagreb</item>
      <item>Petar Marković, OIB 28475428259, Palmotićeva 68, 10000 Zagreb</item>
      <item>Ivan Glamuzina, Trg žrtava fašizma 5, 10000 Zagreb</item>
      <item>Slobodan Hadžić, OIB 29246208682, Ksavera Šandora Đalskog 38, 10000 Zagreb</item>
      <item>Josip Klarić, OIB 14763195962, Ulica Božidara Adžije 222, 10000 Zagreb</item>
      <item>Goran Sauka, OIB 45238339125, Vatikanska 22, 32000 Vukovar</item>
      <item>Mario Maričević, OIB 49868323563, Vončinina 6, 10000 Zagreb</item>
      <item>Domagoj Virović, OIB 26183395289, Radnički Dol 20, 10000 Zagreb</item>
      <item>Josip Poljak, OIB 38396162650, Rebar 76, 10000 Zagreb</item>
      <item>Borna Lav Skračić, OIB 85586498774, Raška Ulica 24, 10000 Zagreb</item>
      <item>Vatroslav Leko, OIB 53684951243, Jurkovićeva Ulica 19, 10000 Zagreb</item>
      <item>Berislava Starešinić, OIB 57030518618, Ratkajev Prolaz 7, 10000 Zagreb</item>
      <item>Josip Grošeta, OIB 99114998135, Kralja Zvonimira 19, 10000 Zagreb</item>
      <item>Duško Žurić, OIB 97647541972, Ulica Antuna Vramca 11, 10000 Zagreb</item>
      <item>Robert Bajs, OIB 95622746077, Ulica Andrije Hebranga 18, 10000 Zagreb</item>
      <item>Neven Kozolić, OIB 86325700756, Aleja lipa 1B, 10000 Zagreb</item>
      <item>Karlo Radošević, OIB 92725986094, Kralja Tomislava 8, 10450 Jastrebarsko</item>
      <item>SAMO TREBA DELATI d.o.o. za trgovinu i usluge, OIB 91854435907, Selska 8, 10437 Bestovje</item>
      <item>Josip Janković, OIB 16977149814, Vranicanijeva 5/I, 47000 Karlovac</item>
      <item>Vedran Petrović, OIB 56322350733, Ulica Pravednika Među Narodima 4, 48000 Koprivnica</item>
      <item>SUSTENTA RAZVOJ I UPRAVLJANJE d.o.o. za graditeljstvo i usluge, OIB 15614931860, Đorđićeva ulica 23, 10000 Zagreb</item>
      <item>PRIMA CAPITALE d.o.o. za usluge, OIB 70541325254, Preradovićeva ulica 25,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Radnička cesta 41,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  <item>BUTERIN&amp;POSAVEC odvjetničko društvo, društvo s ograničenom odgovornošću, OIB 88443826619, Masarykova ulica 3, 10000 Zagreb</item>
      <item>Vlado Rotim, OIB 41773463277, Ulica Mihovila Krušlina 16, 10290 Zaprešić</item>
      <item>Marko Vujnovac, OIB 92976738903, Mihovila Krušlina 22, 10290 Zaprešić</item>
      <item>Ivan Mihalić, OIB 10259225679, Baltazara-Adama Krčelića 16, 10290 Zaprešić</item>
      <item>Franjo Polić, OIB 94657477660, Augusta Šenoe 88, 10290 Zaprešić</item>
      <item>Mirjana Božić, OIB 24649093622, Baltazara-Adama Krčelića 8, 10290 Zaprešić</item>
      <item>OPTIKA ANA d.o.o. za trgovinu i usluge, OIB 13156556316, Mihovila Krušlina 16, 10290 Zaprešić</item>
      <item>DETONEX d.o.o. za trgovinu, OIB 84246899345, Horvaćanska cesta 23, 10000 Zagreb</item>
      <item>Tatjana Šakić, OIB 83827508247, Zagrebačka 143/a, 10000 Zagreb</item>
      <item>OS ZADAR - z.k. odjel Pag, Mandrač br.3, 23250 Pag</item>
      <item>Srđan Černi, OIB 24493752516, Martićeva 31c, 10000 Zagreb</item>
      <item>Natalija Tušek, OIB 50775019614, Ulica Miljenka Stančića 31, 42000 Hrašćica</item>
      <item>Mira Pavić, OIB 32562540731, Prisavlje 8, 10000 Zagreb</item>
      <item>Rihard Krasnić, OIB 78862269186, Remete 7, 10000 Zagreb</item>
      <item>LETOVI d.o.o. za trgovinu i usluge, OIB 69197482588, Kranjčevićeva 53, 10000 Zagreb</item>
      <item>Marjan Bavčević, OIB 26538063798, Skradinska 3, 21000 Split</item>
      <item>Hrvoje Kelemen, OIB 38784458804, Ulica Vjekoslava Klaića 32, 10000 Zagreb</item>
      <item>Ante Bašica, OIB 96126495524, Kneza Branimira 39, 20000 Dubrovnik</item>
      <item>Dorica Bavčević, OIB 19834133417, Skradinska 3, 21000 Split</item>
      <item>Petar Bezjak, OIB 03801991207, Ulica Đure Crnatka 18, 10000 Zagreb</item>
      <item>Neven Kos, OIB 41728608046, Krste Hegedušića 72, 42000 Varaždin</item>
      <item>PUNI SEPET društvo s ograničenom odgovornošću za usluge i trgovinu, OIB 80644711445, Šetalište 150. brigade 8, 10000 Zagreb</item>
      <item>CENTAR ZA POSLOVNE INFORMACIJE društvo s ograničenom odgovornošću za privatnu zaštitu i usluge, OIB 75663985996, Gradišćanska ulica 34, 10000 Zagreb</item>
      <item>Krilas savjetovanje d.o.o. za usluge, OIB 44028946327, Gradišćanska ulica 34, 10000 Zagreb</item>
      <item>STOLJEĆE 21. d.o.o. posredovanje u prometu nekretnina, OIB 34257352860, Pere Devčića 11, 10290 Zaprešić</item>
      <item>Krešimir Maurac, OIB 92798678766, Lašćinska Cesta 39a, 10000 Zagreb</item>
      <item>DOM-PLAN d.o.o. za projektiranje građenje i nadzor, OIB 31593770711, Laščinska 66, 10000 Zagreb</item>
      <item>C.P.I. EXPERTUS društvo s ograničenom odgovornošću za usluge, OIB 47093473505, Gradišćanska ulica 34, 10000 Zagreb</item>
      <item>ARMAGOR ESTATE d.o.o. za poslovanje nekretninama, OIB 35067013886, Savska cesta 106, 10000 Zagreb</item>
      <item>DOHEL d.o.o. za usluge, OIB 11663426950, Horvatova/80 A, 10000 Zagreb</item>
      <item>Marko Puškarić, OIB 39856737787, Ulica Karla Metikoša 9, 10000 Zagreb</item>
      <item>Gabriela Kirinec, OIB 17082577726, Pirovec Gornji 45, 10000 Zagreb</item>
      <item>EKOLOGIJA ČERNI društvo s ograničenom odgovornošću za zaštitu okoliša i energetiku, OIB 26893712556, Martićeva 31 c, 10000 Zagreb</item>
      <item>Marko Tušek, OIB 77053515267, Ulica Miljenka Stančića 31, 42000 Hrašćica</item>
      <item>Sebastian Miše, OIB 51187752171, Ulica Andrije Hebranga 18, 10000 Zagreb</item>
      <item>Dejan Klepač, OIB 27106711571, Bartolovečka Ulica 26, 42202 Trnovec</item>
      <item>Denis Bajs, OIB 38861197800, Ulica Tadije Smičiklasa 18, 10000 Zagreb</item>
      <item>Tomislav Kirinec, OIB 88093207265, Pristava 93c, 49215 Pristava</item>
      <item>Mirela Jakopić, OIB 81510070778, Zagrebačka 36, 49250 Zlatar</item>
      <item>Ivana Bulog, OIB 27894914779, Ante Starčevića 129, 21311 Žrnovnica</item>
      <item>Mario Vunić, OIB 40931749658, Ulica Milana Ogrizovića 18, 10000 Zagreb</item>
      <item>SNS EUROPE d.o.o. za usluge i trgovinu, OIB 33489611350, Kućanska 15, 42000 Varaždin</item>
      <item>Ante Žigman, OIB 02909242933, Jurkovićeva Ulica 21, 10000 Zagreb</item>
      <item>Vesna Dumančić, OIB 94322477188, Lašćinska Cesta 66, 10000 Zagreb</item>
      <item>JEDINSTVO KRAPINA društvo s ograničenom odgovornošću za proizvodnju i usluge, OIB 98656691838, Mihaljekov Jarek 33, 49000 Krapina</item>
      <item>Stojan Tokić, OIB 91615836651, Vinogorska 49, 10360 Sesvete</item>
      <item>IVOR KLOBUČAR jednostavno društvo s ograničenom odgovornošću za trgovinu i usluge, OIB 43521657451, Remete 107, 10000 Zagreb</item>
      <item>Ivor Klobučar, OIB 25310732446, Remete 107, 10000 Zagreb</item>
      <item>Nenad Vuk, OIB 03792783027, Jurja Ves 36a, 10000 Zagreb</item>
      <item>TOKIĆ, trgovina, izvoz-uvoz, zastupanje i proizvodnja, društvo s ograničenom odgovornošću, OIB 74867487620, Ulica 144. Brigade Hrvatske vojske 1 a, 10360 Sesvete</item>
      <item>Prvi savjet društvo s ograničenom odgovornošću za poslovanje nekretninama, trgovinu i usluge, OIB 41805913095, Klovićeva 12, 10000 Zagreb</item>
      <item>Mirjana Pleština-Miše, OIB 76205332405, Petrinjska 48, 10000 Zagreb</item>
      <item>Zvonimir Buterin, Masarykova 3, 10000 Zagreb</item>
      <item>Odvjetničko društvo Stanić i Radelić, j.t.d., OIB 74076000828, Gradišćanska ulica 34, 10000 Zagreb</item>
      <item>Zoran Bauer, OIB 17489291115, Kozarčaninova 2, 10000 Zagreb</item>
      <item>STUDIO RENTAL d.o.o. za usluge, OIB 04132278774, Novo Čiće, Športska 25, 10410 Velika Gorica</item>
      <item>Tamara Kostrenčić, OIB 06941265341, Vlaška 72c, 10000 Zagreb</item>
      <item>Luka Orlović, OIB 21684742446, Medveščak 108, 10000 Zagreb</item>
      <item>Tihomir Brzica, OIB 05141376479, Rubetićeva 27, 10000 Zagreb</item>
      <item>ORION ULAGANJA d.o.o. za usluge, OIB 45663810571, Jaruščica 11, 10000 Zagreb</item>
      <item>PROJEKT 9 jednostavno društvo s ograničenom odgovornošću za trgovinu i usluge, OIB 78853214999, Marcani/131 C, 52403 Gračišće</item>
      <item>Stjepan Žuljić, OIB 86416796158, Sisačka 16, 10410 Velika Gorica</item>
      <item>RETEMA d.o.o. za proizvodnju i trgovinu, OIB 62079962626, Grahorova 24, 10000 Zagreb</item>
      <item>Hrvoje Velčić, OIB 79166498469, Franza Liszta 24, 10430 Samobor</item>
      <item>Danijel Maršić, OIB 56344694584, Jarebička 6, 10000 Zagreb</item>
      <item>Vesna Vujasinović, OIB 98956419014, Perenci 21, 34000 Perenci</item>
      <item>Vlatka Dmitrašinović, OIB 64990767316, Ružmarinka 29, 10000 Zagreb</item>
      <item>Ana Žunjić, OIB 74173017636, Mažuranićev Trg 6, 10000 Zagreb</item>
      <item>Zlatko Vodanović, OIB 97469949381, Menčetićeva 19, 10000 Zagreb</item>
      <item>Vladimir Vučković, OIB 20899691025, Nova Ves 62, 10000 Zagreb</item>
      <item>Domagoj Jadek, OIB 76992693302, Tomićeva 3, 10000 Zagreb</item>
      <item>Ljubica Žuljić, OIB 47641118940, Sisačka 16, 10410 Velika Gorica</item>
      <item>Marica Letica, OIB 19311811117, Jurkovićeva 22, 10000 Zagreb</item>
      <item>Vinko Andrijević, OIB 55213947828, Domagović 105g, 10450 Domagović</item>
      <item>Vedran Margitić, OIB 78701373985, Veslačka Ulica 17a, 10000 Zagreb</item>
      <item>Ivana Kuzmanović Ivičić, OIB 79694706247, Grmić 8, 31000 Podravlje</item>
      <item>Nenad Mihaljević, OIB 24222139318, Gromačine 20, 51511 Njivice</item>
      <item>Predrag Mihaljević, OIB 58830648619, Ilica 322, 10000 Zagreb</item>
      <item>BOXKOR d.o.o. za trgovinu i usluge, OIB 99772654600, Trgovačka 6, 10000 Zagreb</item>
      <item>MICROTEH društvo s ograničenom odgovornošću za usluge, OIB 40943568635, Petrinjska 48, 10000 Zagreb</item>
      <item>Ozren Borić, OIB 06614116266</item>
      <item>Antonio Jakoliš, OIB 66427803075, Sortina Ulica 55, 10000 Zagreb</item>
      <item>Nikolina Horvatek, OIB 45814024560, Martinišće 14, 49210 Martinišće</item>
      <item>NAVA DLG d.o.o. za usluge i turistička agencija, OIB 76321814888, Rubetićeva 27, 10000 Zagreb</item>
      <item>Branka Petričević Koprivnjak, OIB 01925451633, Jurkovićeva 23, 10000 Zagreb</item>
      <item>Mladen Pavičić, OIB 02593188458, Antuna Branka Šimića 58, 21000 Split</item>
      <item>Vedran Pražić, OIB 12251831796, Ulica Dominika Mandića 141, 10000 Zagreb</item>
      <item>Lana Bićanić, OIB 70376059336, Miroševečka Cesta 93, 10000 Zagreb</item>
      <item>Adriana Jakopović, OIB 19800748833, Hrvatskog Sokola 63, 10000 Zagreb</item>
      <item>Tomislav Kožić, OIB 92365907580, Jarnovićeva 1, 10000 Zagreb</item>
      <item>ALBERTA NEKRETNINE d.o.o. za trgovinu i usluge, OIB 69675832431, Koturaška 51, 10000 Zagreb</item>
      <item>Lada Ćustić, OIB 87996021388, Masarykova ulica 3, 10000 Zagreb</item>
      <item>Zlatko Majstorović, OIB 06332060350, Jurkovićeva Ulica 23, 10000 Zagreb</item>
      <item>OS NOVI ZAGREB - Z.K. ODJEL, OIB 26635293339, Turinina 3, 10000 Zagreb</item>
      <item>OS DUBROVNIK - Z. K. ODJEL, OIB 26635293339, Ul. dr. Ante Starčevića 23, 20000 Dubrovnik</item>
      <item>OS RIJEKA - z.k. odjel Opatija, OIB 26635293339, Maršala Tita 4, 51410 Opatija</item>
      <item>Darko Vugrinski, OIB 74484652712, Vrbno 110, 42253 Vrbno</item>
      <item>Krešimir Kolarić, OIB 00502108916, Pavla Lončara 1c, 10290 Zaprešić</item>
      <item>KALLOS društvo s ograničenom odgovornošću za obavljanje zdravstvene djelatnosti zubotehničkog laboratorija, OIB 87713774358, Kralja Krešimira 72/A, 21214 Kaštel Kambelovac</item>
      <item>Ronald Mandić, OIB 90868781626, Strmečka 18, 10290 Donja Pušća</item>
      <item>1712 ANALIZA društvo s ograničenom odgovornošću za savjetovanje i usluge, OIB 90370483663, Andrije Žaje 63, 10000 Zagreb</item>
      <item>Mario Dalponte, OIB 55219806211, Lazinska Ulica 40, 10000 Zagreb</item>
      <item>Ana Mandić, OIB 33986307153, Strmečka Ulica 18, 10290 Donja Pušća</item>
      <item>Sanja Kolarić Kravar, OIB 44255636456, Ulica Hrvatske Mladeži 6c, 10290 Zaprešić</item>
      <item>Željka Čučković, OIB 22478606744, Ulica Brune Bušića 34, 10000 Zagreb</item>
      <item>Ivan Javor, OIB 46409096363, Žumberačka Ulica 9, 10291 Prudnice</item>
      <item>Frano Lujić, OIB 53206224474, Ulica Mihovila Krušlina 24, 10290 Zaprešić</item>
      <item>Valentin Lovrić, OIB 09850873414, Radnička cesta 34, 10000 Zagreb</item>
      <item>ANTELA društvo s ograničenom odgovornošću za trgovinu i proizvodnju, OIB 82379233294, Bonaci, Bonaci 14, 52445 Baderna</item>
      <item>LENTISMED d.o.o. za proizvodnju i trgovinu, OIB 28266513679, Bužanova 6, 10000 Zagreb</item>
      <item>Mato Ćurić, OIB 29959124866, Kameniti Stol 29, 10000 Zagreb</item>
      <item>Ragusa domus d.o.o. za usluge, OIB 68686643067, Ulica Dominika Mandića 98, 10000 Zagreb</item>
      <item>Silva Pavić-Stazić, OIB 71027253568, Medveščak 231, 10000 Zagreb</item>
      <item>Hrvoje Bogner, OIB 63766234952, Ulica Nikole Tesle 11, 10291 Brdovec</item>
      <item>Niko Košta, OIB 97294094221, Fra Ivana Zadranina 2, 23000 Zadar</item>
      <item>Vladimir Masten, OIB 66525880561, Ulica Rade Končara 2, 40000 Nedelišće</item>
      <item>Matthew James Zuzic, OIB 69306141531, Trnsko 20, 10000 Zagreb</item>
      <item>RILIA d.o.o. za trgovinu i usluge, OIB 19638323651, Gašpini 27, 21210 Solin</item>
      <item>Sanja Ereš-Šimić, OIB 46702989859, Vjekoslava Babukića 5a, 10290 Zaprešić</item>
      <item>Ninoslav Kikaš, OIB 88090943814, Borongaj Aerodrom 10, 10000 Zagreb</item>
      <item>Neva Radelić, OIB 42811984222, Gradišćanska 34, 10000 Zagreb</item>
      <item>Mladen Dujmović, OIB 45208792213, Augusta Šenoe 7, 31400 Đakovo</item>
      <item>ŽEPOH društvo s ograničenom odgovornošću za trgovinu i usluge, OIB 25953903177, Horvatova 80, 10000 Zagreb</item>
      <item>Ivica Ljubić, OIB 35316015147, Ante Starčevića 11d, 10360 Sesvete</item>
      <item>Fran Perica, OIB 42507438515, Kauzlarićev Prilaz 13, 10000 Zagreb</item>
      <item>Valerijan Božić, OIB 19335147621, Heinzelova 8, 10000 Zagreb</item>
      <item>EKSPEDICIJE d.o.o. za poslovanje nekretninama, OIB 68624562940, Ulica Nike Grškovića 3, 10000 Zagreb</item>
      <item>Stipe Grubišić, OIB 85727988880, Trpimirova ulica 31, 10000 Zagreb</item>
      <item>Ivona Despot, OIB 15731841537, Radauševa 2, 10000 Zagreb</item>
      <item>MD2 Forma d.o.o. za poslovanje nekretninama, OIB 39639394009, Ulica Ivana Zahara 3, 10000 Zagreb</item>
      <item>Miroslav Jelić, OIB 43700849453, Samoborska Cesta 134g, 10000 Zagreb</item>
      <item>Mate Pavelić, OIB 80868014798, Radnička Cesta 28, 10450 Jastrebarsko</item>
      <item>Tanja Trogrlić Tuksar, OIB 02468708708, Kralja Tomislava 21, 10434 Strmec</item>
      <item>Ivan Čavčić, OIB 09045360912, Hrvatskog Sokola 79, 10000 Zagreb</item>
      <item>Ivan-Mario Uršić, OIB 38835331768, Vijenac Frane Gotovca 12, 10000 Zagreb</item>
      <item>DreaMaker Media d.o.o. za trgovinu i usluge, OIB 74607619966, Ulica Ilirskog pokreta 1, 10430 Samobor</item>
      <item>Josip Blažeković, OIB 58114187892, Staro Pračno 1. Lijevi Odvojak 2, 44000 Staro Pračno</item>
      <item>Dino Uršić, OIB 42253797578, Letnička Ulica 30, 10360 Sesvete</item>
      <item>MOBIDOM d.o.o. za trgovinu i usluge, OIB 40870983486, Mihovila Kombola 17/6, 10000 Zagreb</item>
      <item>KOMOP projektiranje, proizvodnja, trgovina i usluge, d.o.o., OIB 34604587904, Kovinska 21, 10000 Zagreb</item>
      <item>Luka Mendeš, OIB 94691712886, Kninska 15, 32000 Vukovar</item>
      <item>Tatjana Šakić, OIB 83827508247, Trg žrtava fašizma 3, 10000 Zagreb</item>
      <item>Vlado Škiljan, OIB 89674080195, Cerje 100, 10430 Cerje Samoborsko</item>
      <item>Slaven Knežević, OIB 42074892537, Ulica Sv. Vinka Paulskog 34, 23000 Zadar</item>
      <item>Daniel Strčić, OIB 11818970310, Krčka 39, 51500 Punat</item>
      <item>Petar Petković, OIB 28215923353, Ulica Drage Švajcara 3, 10290 Zaprešić</item>
      <item>Maria Mandić, OIB 58147705731, Strmečka 18, 10290 Donja Pušća</item>
      <item>Tomislav Bezuh, OIB 22674965873, Ulica Mihovila Krušlina 14, 10290 Zaprešić</item>
      <item>CONTROL-ELECTRO d.o.o. za trgovinu i usluge, OIB 12064915446, Kosirnikova 85, 10000 Zagreb</item>
      <item>Petar Marković, OIB 28475428259, Palmotićeva 68, 10000 Zagreb</item>
      <item>Ivan Glamuzina, Trg žrtava fašizma 5, 10000 Zagreb</item>
      <item>Slobodan Hadžić, OIB 29246208682, Ksavera Šandora Đalskog 38, 10000 Zagreb</item>
      <item>Josip Klarić, OIB 14763195962, Ulica Božidara Adžije 222, 10000 Zagreb</item>
      <item>Goran Sauka, OIB 45238339125, Vatikanska 22, 32000 Vukovar</item>
      <item>Mario Maričević, OIB 49868323563, Vončinina 6, 10000 Zagreb</item>
      <item>Domagoj Virović, OIB 26183395289, Radnički Dol 20, 10000 Zagreb</item>
      <item>Josip Poljak, OIB 38396162650, Rebar 76, 10000 Zagreb</item>
      <item>Borna Lav Skračić, OIB 85586498774, Raška Ulica 24, 10000 Zagreb</item>
      <item>Vatroslav Leko, OIB 53684951243, Jurkovićeva Ulica 19, 10000 Zagreb</item>
      <item>Berislava Starešinić, OIB 57030518618, Ratkajev Prolaz 7, 10000 Zagreb</item>
      <item>Josip Grošeta, OIB 99114998135, Kralja Zvonimira 19, 10000 Zagreb</item>
      <item>Duško Žurić, OIB 97647541972, Ulica Antuna Vramca 11, 10000 Zagreb</item>
      <item>Robert Bajs, OIB 95622746077, Ulica Andrije Hebranga 18, 10000 Zagreb</item>
      <item>Neven Kozolić, OIB 86325700756, Aleja lipa 1B, 10000 Zagreb</item>
      <item>Karlo Radošević, OIB 92725986094, Kralja Tomislava 8, 10450 Jastrebarsko</item>
      <item>SAMO TREBA DELATI d.o.o. za trgovinu i usluge, OIB 91854435907, Selska 8, 10437 Bestovje</item>
      <item>Josip Janković, OIB 16977149814, Vranicanijeva 5/I, 47000 Karlovac</item>
      <item>Vedran Petrović, OIB 56322350733, Ulica Pravednika Među Narodima 4, 48000 Koprivnica</item>
      <item>SUSTENTA RAZVOJ I UPRAVLJANJE d.o.o. za graditeljstvo i usluge, OIB 15614931860, Đorđićeva ulica 23, 10000 Zagreb</item>
      <item>PRIMA CAPITALE d.o.o. za usluge, OIB 70541325254, Preradovićeva ulica 25,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  <item>BUTERIN&amp;POSAVEC odvjetničko društvo, društvo s ograničenom odgovornošću, OIB 88443826619</item>
      <item>Vlado Rotim, OIB 41773463277</item>
      <item>Marko Vujnovac, OIB 92976738903</item>
      <item>Ivan Mihalić, OIB 10259225679</item>
      <item>Franjo Polić, OIB 94657477660</item>
      <item>Mirjana Božić, OIB 24649093622</item>
      <item>OPTIKA ANA d.o.o. za trgovinu i usluge, OIB 13156556316</item>
      <item>DETONEX d.o.o. za trgovinu, OIB 84246899345</item>
      <item>Tatjana Šakić, OIB 83827508247</item>
      <item>OS ZADAR - z.k. odjel Pag</item>
      <item>Srđan Černi, OIB 24493752516</item>
      <item>Natalija Tušek, OIB 50775019614</item>
      <item>Mira Pavić, OIB 32562540731</item>
      <item>Rihard Krasnić, OIB 78862269186</item>
      <item>LETOVI d.o.o. za trgovinu i usluge, OIB 69197482588</item>
      <item>Marjan Bavčević, OIB 26538063798</item>
      <item>Hrvoje Kelemen, OIB 38784458804</item>
      <item>Ante Bašica, OIB 96126495524</item>
      <item>Dorica Bavčević, OIB 19834133417</item>
      <item>Petar Bezjak, OIB 03801991207</item>
      <item>Neven Kos, OIB 41728608046</item>
      <item>PUNI SEPET društvo s ograničenom odgovornošću za usluge i trgovinu, OIB 80644711445</item>
      <item>CENTAR ZA POSLOVNE INFORMACIJE društvo s ograničenom odgovornošću za privatnu zaštitu i usluge, OIB 75663985996</item>
      <item>Krilas savjetovanje d.o.o. za usluge, OIB 44028946327</item>
      <item>STOLJEĆE 21. d.o.o. posredovanje u prometu nekretnina, OIB 34257352860</item>
      <item>Krešimir Maurac, OIB 92798678766</item>
      <item>DOM-PLAN d.o.o. za projektiranje građenje i nadzor, OIB 31593770711</item>
      <item>C.P.I. EXPERTUS društvo s ograničenom odgovornošću za usluge, OIB 47093473505</item>
      <item>ARMAGOR ESTATE d.o.o. za poslovanje nekretninama, OIB 35067013886</item>
      <item>DOHEL d.o.o. za usluge, OIB 11663426950</item>
      <item>Marko Puškarić, OIB 39856737787</item>
      <item>Gabriela Kirinec, OIB 17082577726</item>
      <item>EKOLOGIJA ČERNI društvo s ograničenom odgovornošću za zaštitu okoliša i energetiku, OIB 26893712556</item>
      <item>Marko Tušek, OIB 77053515267</item>
      <item>Sebastian Miše, OIB 51187752171</item>
      <item>Dejan Klepač, OIB 27106711571</item>
      <item>Denis Bajs, OIB 38861197800</item>
      <item>Tomislav Kirinec, OIB 88093207265</item>
      <item>Mirela Jakopić, OIB 81510070778</item>
      <item>Ivana Bulog, OIB 27894914779</item>
      <item>Mario Vunić, OIB 40931749658</item>
      <item>SNS EUROPE d.o.o. za usluge i trgovinu, OIB 33489611350</item>
      <item>Ante Žigman, OIB 02909242933</item>
      <item>Vesna Dumančić, OIB 94322477188</item>
      <item>JEDINSTVO KRAPINA društvo s ograničenom odgovornošću za proizvodnju i usluge, OIB 98656691838</item>
      <item>Stojan Tokić, OIB 91615836651</item>
      <item>IVOR KLOBUČAR jednostavno društvo s ograničenom odgovornošću za trgovinu i usluge, OIB 43521657451</item>
      <item>Ivor Klobučar, OIB 25310732446</item>
      <item>Nenad Vuk, OIB 03792783027</item>
      <item>TOKIĆ, trgovina, izvoz-uvoz, zastupanje i proizvodnja, društvo s ograničenom odgovornošću, OIB 74867487620</item>
      <item>Prvi savjet društvo s ograničenom odgovornošću za poslovanje nekretninama, trgovinu i usluge, OIB 41805913095</item>
      <item>Mirjana Pleština-Miše, OIB 76205332405</item>
      <item>Zvonimir Buterin</item>
      <item>Odvjetničko društvo Stanić i Radelić, j.t.d., OIB 74076000828</item>
      <item>Zoran Bauer, OIB 17489291115</item>
      <item>STUDIO RENTAL d.o.o. za usluge, OIB 04132278774</item>
      <item>Tamara Kostrenčić, OIB 06941265341</item>
      <item>Luka Orlović, OIB 21684742446</item>
      <item>Tihomir Brzica, OIB 05141376479</item>
      <item>ORION ULAGANJA d.o.o. za usluge, OIB 45663810571</item>
      <item>PROJEKT 9 jednostavno društvo s ograničenom odgovornošću za trgovinu i usluge, OIB 78853214999</item>
      <item>Stjepan Žuljić, OIB 86416796158</item>
      <item>RETEMA d.o.o. za proizvodnju i trgovinu, OIB 62079962626</item>
      <item>Hrvoje Velčić, OIB 79166498469</item>
      <item>Danijel Maršić, OIB 56344694584</item>
      <item>Vesna Vujasinović, OIB 98956419014</item>
      <item>Vlatka Dmitrašinović, OIB 64990767316</item>
      <item>Ana Žunjić, OIB 74173017636</item>
      <item>Zlatko Vodanović, OIB 97469949381</item>
      <item>Vladimir Vučković, OIB 20899691025</item>
      <item>Domagoj Jadek, OIB 76992693302</item>
      <item>Ljubica Žuljić, OIB 47641118940</item>
      <item>Marica Letica, OIB 19311811117</item>
      <item>Vinko Andrijević, OIB 55213947828</item>
      <item>Vedran Margitić, OIB 78701373985</item>
      <item>Ivana Kuzmanović Ivičić, OIB 79694706247</item>
      <item>Nenad Mihaljević, OIB 24222139318</item>
      <item>Predrag Mihaljević, OIB 58830648619</item>
      <item>BOXKOR d.o.o. za trgovinu i usluge, OIB 99772654600</item>
      <item>MICROTEH društvo s ograničenom odgovornošću za usluge, OIB 40943568635</item>
      <item>Ozren Borić, OIB 06614116266</item>
      <item>Antonio Jakoliš, OIB 66427803075</item>
      <item>Nikolina Horvatek, OIB 45814024560</item>
      <item>NAVA DLG d.o.o. za usluge i turistička agencija, OIB 76321814888</item>
      <item>Branka Petričević Koprivnjak, OIB 01925451633</item>
      <item>Mladen Pavičić, OIB 02593188458</item>
      <item>Vedran Pražić, OIB 12251831796</item>
      <item>Lana Bićanić, OIB 70376059336</item>
      <item>Adriana Jakopović, OIB 19800748833</item>
      <item>Tomislav Kožić, OIB 92365907580</item>
      <item>ALBERTA NEKRETNINE d.o.o. za trgovinu i usluge, OIB 69675832431</item>
      <item>Lada Ćustić, OIB 87996021388</item>
      <item>Zlatko Majstorović, OIB 06332060350</item>
      <item>OS NOVI ZAGREB - Z.K. ODJEL, OIB 26635293339</item>
      <item>OS DUBROVNIK - Z. K. ODJEL, OIB 26635293339</item>
      <item>OS RIJEKA - z.k. odjel Opatija, OIB 26635293339</item>
      <item>Darko Vugrinski, OIB 74484652712</item>
      <item>Krešimir Kolarić, OIB 00502108916</item>
      <item>KALLOS društvo s ograničenom odgovornošću za obavljanje zdravstvene djelatnosti zubotehničkog laboratorija, OIB 87713774358</item>
      <item>Ronald Mandić, OIB 90868781626</item>
      <item>1712 ANALIZA društvo s ograničenom odgovornošću za savjetovanje i usluge, OIB 90370483663</item>
      <item>Mario Dalponte, OIB 55219806211</item>
      <item>Ana Mandić, OIB 33986307153</item>
      <item>Sanja Kolarić Kravar, OIB 44255636456</item>
      <item>Željka Čučković, OIB 22478606744</item>
      <item>Ivan Javor, OIB 46409096363</item>
      <item>Frano Lujić, OIB 53206224474</item>
      <item>Valentin Lovrić, OIB 09850873414</item>
      <item>ANTELA društvo s ograničenom odgovornošću za trgovinu i proizvodnju, OIB 82379233294</item>
      <item>LENTISMED d.o.o. za proizvodnju i trgovinu, OIB 28266513679</item>
      <item>Mato Ćurić, OIB 29959124866</item>
      <item>Ragusa domus d.o.o. za usluge, OIB 68686643067</item>
      <item>Silva Pavić-Stazić, OIB 71027253568</item>
      <item>Hrvoje Bogner, OIB 63766234952</item>
      <item>Niko Košta, OIB 97294094221</item>
      <item>Vladimir Masten, OIB 66525880561</item>
      <item>Matthew James Zuzic, OIB 69306141531</item>
      <item>RILIA d.o.o. za trgovinu i usluge, OIB 19638323651</item>
      <item>Sanja Ereš-Šimić, OIB 46702989859</item>
      <item>Ninoslav Kikaš, OIB 88090943814</item>
      <item>Neva Radelić, OIB 42811984222</item>
      <item>Mladen Dujmović, OIB 45208792213</item>
      <item>ŽEPOH društvo s ograničenom odgovornošću za trgovinu i usluge, OIB 25953903177</item>
      <item>Ivica Ljubić, OIB 35316015147</item>
      <item>Fran Perica, OIB 42507438515</item>
      <item>Valerijan Božić, OIB 19335147621</item>
      <item>EKSPEDICIJE d.o.o. za poslovanje nekretninama, OIB 68624562940</item>
      <item>Stipe Grubišić, OIB 85727988880</item>
      <item>Ivona Despot, OIB 15731841537</item>
      <item>MD2 Forma d.o.o. za poslovanje nekretninama, OIB 39639394009</item>
      <item>Miroslav Jelić, OIB 43700849453</item>
      <item>Mate Pavelić, OIB 80868014798</item>
      <item>Tanja Trogrlić Tuksar, OIB 02468708708</item>
      <item>Ivan Čavčić, OIB 09045360912</item>
      <item>Ivan-Mario Uršić, OIB 38835331768</item>
      <item>DreaMaker Media d.o.o. za trgovinu i usluge, OIB 74607619966</item>
      <item>Josip Blažeković, OIB 58114187892</item>
      <item>Dino Uršić, OIB 42253797578</item>
      <item>MOBIDOM d.o.o. za trgovinu i usluge, OIB 40870983486</item>
      <item>KOMOP projektiranje, proizvodnja, trgovina i usluge, d.o.o., OIB 34604587904</item>
      <item>Luka Mendeš, OIB 94691712886</item>
      <item>Tatjana Šakić, OIB 83827508247</item>
      <item>Vlado Škiljan, OIB 89674080195</item>
      <item>Slaven Knežević, OIB 42074892537</item>
      <item>Daniel Strčić, OIB 11818970310</item>
      <item>Petar Petković, OIB 28215923353</item>
      <item>Maria Mandić, OIB 58147705731</item>
      <item>Tomislav Bezuh, OIB 22674965873</item>
      <item>CONTROL-ELECTRO d.o.o. za trgovinu i usluge, OIB 12064915446</item>
      <item>Petar Marković, OIB 28475428259</item>
      <item>Ivan Glamuzina</item>
      <item>Slobodan Hadžić, OIB 29246208682</item>
      <item>Josip Klarić, OIB 14763195962</item>
      <item>Goran Sauka, OIB 45238339125</item>
      <item>Mario Maričević, OIB 49868323563</item>
      <item>Domagoj Virović, OIB 26183395289</item>
      <item>Josip Poljak, OIB 38396162650</item>
      <item>Borna Lav Skračić, OIB 85586498774</item>
      <item>Vatroslav Leko, OIB 53684951243</item>
      <item>Berislava Starešinić, OIB 57030518618</item>
      <item>Josip Grošeta, OIB 99114998135</item>
      <item>Duško Žurić, OIB 97647541972</item>
      <item>Robert Bajs, OIB 95622746077</item>
      <item>Neven Kozolić, OIB 86325700756</item>
      <item>Karlo Radošević, OIB 92725986094</item>
      <item>SAMO TREBA DELATI d.o.o. za trgovinu i usluge, OIB 91854435907</item>
      <item>Josip Janković, OIB 16977149814</item>
      <item>Vedran Petrović, OIB 56322350733</item>
      <item>SUSTENTA RAZVOJ I UPRAVLJANJE d.o.o. za graditeljstvo i usluge, OIB 15614931860</item>
      <item>PRIMA CAPITALE d.o.o. za usluge, OIB 70541325254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  <item>BUTERIN&amp;POSAVEC odvjetničko društvo, društvo s ograničenom odgovornošću, OIB 88443826619</item>
      <item>Vlado Rotim, OIB 41773463277</item>
      <item>Marko Vujnovac, OIB 92976738903</item>
      <item>Ivan Mihalić, OIB 10259225679</item>
      <item>Franjo Polić, OIB 94657477660</item>
      <item>Mirjana Božić, OIB 24649093622</item>
      <item>OPTIKA ANA d.o.o. za trgovinu i usluge, OIB 13156556316</item>
      <item>DETONEX d.o.o. za trgovinu, OIB 84246899345</item>
      <item>Tatjana Šakić, OIB 83827508247</item>
      <item>OS ZADAR - z.k. odjel Pag</item>
      <item>Srđan Černi, OIB 24493752516</item>
      <item>Natalija Tušek, OIB 50775019614</item>
      <item>Mira Pavić, OIB 32562540731</item>
      <item>Rihard Krasnić, OIB 78862269186</item>
      <item>LETOVI d.o.o. za trgovinu i usluge, OIB 69197482588</item>
      <item>Marjan Bavčević, OIB 26538063798</item>
      <item>Hrvoje Kelemen, OIB 38784458804</item>
      <item>Ante Bašica, OIB 96126495524</item>
      <item>Dorica Bavčević, OIB 19834133417</item>
      <item>Petar Bezjak, OIB 03801991207</item>
      <item>Neven Kos, OIB 41728608046</item>
      <item>PUNI SEPET društvo s ograničenom odgovornošću za usluge i trgovinu, OIB 80644711445</item>
      <item>CENTAR ZA POSLOVNE INFORMACIJE društvo s ograničenom odgovornošću za privatnu zaštitu i usluge, OIB 75663985996</item>
      <item>Krilas savjetovanje d.o.o. za usluge, OIB 44028946327</item>
      <item>STOLJEĆE 21. d.o.o. posredovanje u prometu nekretnina, OIB 34257352860</item>
      <item>Krešimir Maurac, OIB 92798678766</item>
      <item>DOM-PLAN d.o.o. za projektiranje građenje i nadzor, OIB 31593770711</item>
      <item>C.P.I. EXPERTUS društvo s ograničenom odgovornošću za usluge, OIB 47093473505</item>
      <item>ARMAGOR ESTATE d.o.o. za poslovanje nekretninama, OIB 35067013886</item>
      <item>DOHEL d.o.o. za usluge, OIB 11663426950</item>
      <item>Marko Puškarić, OIB 39856737787</item>
      <item>Gabriela Kirinec, OIB 17082577726</item>
      <item>EKOLOGIJA ČERNI društvo s ograničenom odgovornošću za zaštitu okoliša i energetiku, OIB 26893712556</item>
      <item>Marko Tušek, OIB 77053515267</item>
      <item>Sebastian Miše, OIB 51187752171</item>
      <item>Dejan Klepač, OIB 27106711571</item>
      <item>Denis Bajs, OIB 38861197800</item>
      <item>Tomislav Kirinec, OIB 88093207265</item>
      <item>Mirela Jakopić, OIB 81510070778</item>
      <item>Ivana Bulog, OIB 27894914779</item>
      <item>Mario Vunić, OIB 40931749658</item>
      <item>SNS EUROPE d.o.o. za usluge i trgovinu, OIB 33489611350</item>
      <item>Ante Žigman, OIB 02909242933</item>
      <item>Vesna Dumančić, OIB 94322477188</item>
      <item>JEDINSTVO KRAPINA društvo s ograničenom odgovornošću za proizvodnju i usluge, OIB 98656691838</item>
      <item>Stojan Tokić, OIB 91615836651</item>
      <item>IVOR KLOBUČAR jednostavno društvo s ograničenom odgovornošću za trgovinu i usluge, OIB 43521657451</item>
      <item>Ivor Klobučar, OIB 25310732446</item>
      <item>Nenad Vuk, OIB 03792783027</item>
      <item>TOKIĆ, trgovina, izvoz-uvoz, zastupanje i proizvodnja, društvo s ograničenom odgovornošću, OIB 74867487620</item>
      <item>Prvi savjet društvo s ograničenom odgovornošću za poslovanje nekretninama, trgovinu i usluge, OIB 41805913095</item>
      <item>Mirjana Pleština-Miše, OIB 76205332405</item>
      <item>Zvonimir Buterin</item>
      <item>Odvjetničko društvo Stanić i Radelić, j.t.d., OIB 74076000828</item>
      <item>Zoran Bauer, OIB 17489291115</item>
      <item>STUDIO RENTAL d.o.o. za usluge, OIB 04132278774</item>
      <item>Tamara Kostrenčić, OIB 06941265341</item>
      <item>Luka Orlović, OIB 21684742446</item>
      <item>Tihomir Brzica, OIB 05141376479</item>
      <item>ORION ULAGANJA d.o.o. za usluge, OIB 45663810571</item>
      <item>PROJEKT 9 jednostavno društvo s ograničenom odgovornošću za trgovinu i usluge, OIB 78853214999</item>
      <item>Stjepan Žuljić, OIB 86416796158</item>
      <item>RETEMA d.o.o. za proizvodnju i trgovinu, OIB 62079962626</item>
      <item>Hrvoje Velčić, OIB 79166498469</item>
      <item>Danijel Maršić, OIB 56344694584</item>
      <item>Vesna Vujasinović, OIB 98956419014</item>
      <item>Vlatka Dmitrašinović, OIB 64990767316</item>
      <item>Ana Žunjić, OIB 74173017636</item>
      <item>Zlatko Vodanović, OIB 97469949381</item>
      <item>Vladimir Vučković, OIB 20899691025</item>
      <item>Domagoj Jadek, OIB 76992693302</item>
      <item>Ljubica Žuljić, OIB 47641118940</item>
      <item>Marica Letica, OIB 19311811117</item>
      <item>Vinko Andrijević, OIB 55213947828</item>
      <item>Vedran Margitić, OIB 78701373985</item>
      <item>Ivana Kuzmanović Ivičić, OIB 79694706247</item>
      <item>Nenad Mihaljević, OIB 24222139318</item>
      <item>Predrag Mihaljević, OIB 58830648619</item>
      <item>BOXKOR d.o.o. za trgovinu i usluge, OIB 99772654600</item>
      <item>MICROTEH društvo s ograničenom odgovornošću za usluge, OIB 40943568635</item>
      <item>Ozren Borić, OIB 06614116266</item>
      <item>Antonio Jakoliš, OIB 66427803075</item>
      <item>Nikolina Horvatek, OIB 45814024560</item>
      <item>NAVA DLG d.o.o. za usluge i turistička agencija, OIB 76321814888</item>
      <item>Branka Petričević Koprivnjak, OIB 01925451633</item>
      <item>Mladen Pavičić, OIB 02593188458</item>
      <item>Vedran Pražić, OIB 12251831796</item>
      <item>Lana Bićanić, OIB 70376059336</item>
      <item>Adriana Jakopović, OIB 19800748833</item>
      <item>Tomislav Kožić, OIB 92365907580</item>
      <item>ALBERTA NEKRETNINE d.o.o. za trgovinu i usluge, OIB 69675832431</item>
      <item>Lada Ćustić, OIB 87996021388</item>
      <item>Zlatko Majstorović, OIB 06332060350</item>
      <item>OS NOVI ZAGREB - Z.K. ODJEL, OIB 26635293339</item>
      <item>OS DUBROVNIK - Z. K. ODJEL, OIB 26635293339</item>
      <item>OS RIJEKA - z.k. odjel Opatija, OIB 26635293339</item>
      <item>Darko Vugrinski, OIB 74484652712</item>
      <item>Krešimir Kolarić, OIB 00502108916</item>
      <item>KALLOS društvo s ograničenom odgovornošću za obavljanje zdravstvene djelatnosti zubotehničkog laboratorija, OIB 87713774358</item>
      <item>Ronald Mandić, OIB 90868781626</item>
      <item>1712 ANALIZA društvo s ograničenom odgovornošću za savjetovanje i usluge, OIB 90370483663</item>
      <item>Mario Dalponte, OIB 55219806211</item>
      <item>Ana Mandić, OIB 33986307153</item>
      <item>Sanja Kolarić Kravar, OIB 44255636456</item>
      <item>Željka Čučković, OIB 22478606744</item>
      <item>Ivan Javor, OIB 46409096363</item>
      <item>Frano Lujić, OIB 53206224474</item>
      <item>Valentin Lovrić, OIB 09850873414</item>
      <item>ANTELA društvo s ograničenom odgovornošću za trgovinu i proizvodnju, OIB 82379233294</item>
      <item>LENTISMED d.o.o. za proizvodnju i trgovinu, OIB 28266513679</item>
      <item>Mato Ćurić, OIB 29959124866</item>
      <item>Ragusa domus d.o.o. za usluge, OIB 68686643067</item>
      <item>Silva Pavić-Stazić, OIB 71027253568</item>
      <item>Hrvoje Bogner, OIB 63766234952</item>
      <item>Niko Košta, OIB 97294094221</item>
      <item>Vladimir Masten, OIB 66525880561</item>
      <item>Matthew James Zuzic, OIB 69306141531</item>
      <item>RILIA d.o.o. za trgovinu i usluge, OIB 19638323651</item>
      <item>Sanja Ereš-Šimić, OIB 46702989859</item>
      <item>Ninoslav Kikaš, OIB 88090943814</item>
      <item>Neva Radelić, OIB 42811984222</item>
      <item>Mladen Dujmović, OIB 45208792213</item>
      <item>ŽEPOH društvo s ograničenom odgovornošću za trgovinu i usluge, OIB 25953903177</item>
      <item>Ivica Ljubić, OIB 35316015147</item>
      <item>Fran Perica, OIB 42507438515</item>
      <item>Valerijan Božić, OIB 19335147621</item>
      <item>EKSPEDICIJE d.o.o. za poslovanje nekretninama, OIB 68624562940</item>
      <item>Stipe Grubišić, OIB 85727988880</item>
      <item>Ivona Despot, OIB 15731841537</item>
      <item>MD2 Forma d.o.o. za poslovanje nekretninama, OIB 39639394009</item>
      <item>Miroslav Jelić, OIB 43700849453</item>
      <item>Mate Pavelić, OIB 80868014798</item>
      <item>Tanja Trogrlić Tuksar, OIB 02468708708</item>
      <item>Ivan Čavčić, OIB 09045360912</item>
      <item>Ivan-Mario Uršić, OIB 38835331768</item>
      <item>DreaMaker Media d.o.o. za trgovinu i usluge, OIB 74607619966</item>
      <item>Josip Blažeković, OIB 58114187892</item>
      <item>Dino Uršić, OIB 42253797578</item>
      <item>MOBIDOM d.o.o. za trgovinu i usluge, OIB 40870983486</item>
      <item>KOMOP projektiranje, proizvodnja, trgovina i usluge, d.o.o., OIB 34604587904</item>
      <item>Luka Mendeš, OIB 94691712886</item>
      <item>Tatjana Šakić, OIB 83827508247</item>
      <item>Vlado Škiljan, OIB 89674080195</item>
      <item>Slaven Knežević, OIB 42074892537</item>
      <item>Daniel Strčić, OIB 11818970310</item>
      <item>Petar Petković, OIB 28215923353</item>
      <item>Maria Mandić, OIB 58147705731</item>
      <item>Tomislav Bezuh, OIB 22674965873</item>
      <item>CONTROL-ELECTRO d.o.o. za trgovinu i usluge, OIB 12064915446</item>
      <item>Petar Marković, OIB 28475428259</item>
      <item>Ivan Glamuzina</item>
      <item>Slobodan Hadžić, OIB 29246208682</item>
      <item>Josip Klarić, OIB 14763195962</item>
      <item>Goran Sauka, OIB 45238339125</item>
      <item>Mario Maričević, OIB 49868323563</item>
      <item>Domagoj Virović, OIB 26183395289</item>
      <item>Josip Poljak, OIB 38396162650</item>
      <item>Borna Lav Skračić, OIB 85586498774</item>
      <item>Vatroslav Leko, OIB 53684951243</item>
      <item>Berislava Starešinić, OIB 57030518618</item>
      <item>Josip Grošeta, OIB 99114998135</item>
      <item>Duško Žurić, OIB 97647541972</item>
      <item>Robert Bajs, OIB 95622746077</item>
      <item>Neven Kozolić, OIB 86325700756</item>
      <item>Karlo Radošević, OIB 92725986094</item>
      <item>SAMO TREBA DELATI d.o.o. za trgovinu i usluge, OIB 91854435907</item>
      <item>Josip Janković, OIB 16977149814</item>
      <item>Vedran Petrović, OIB 56322350733</item>
      <item>SUSTENTA RAZVOJ I UPRAVLJANJE d.o.o. za graditeljstvo i usluge, OIB 15614931860</item>
      <item>PRIMA CAPITALE d.o.o. za usluge, OIB 70541325254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2024.</izvorni_sadrzaj>
    <derivirana_varijabla naziv="DomainObject.Datum_1">24. siječnja 2024.</derivirana_varijabla>
  </DomainObject.Datum>
  <DomainObject.PoslovniBrojDokumenta>
    <izvorni_sadrzaj>St-6578/2016-2127</izvorni_sadrzaj>
    <derivirana_varijabla naziv="DomainObject.PoslovniBrojDokumenta_1">St-6578/2016-2127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  <item>BUTERIN&amp;POSAVEC odvjetničko društvo, društvo s ograničenom odgovornošću</item>
      <item>Vlado Rotim</item>
      <item>Marko Vujnovac</item>
      <item>Ivan Mihalić</item>
      <item>Franjo Polić</item>
      <item>Mirjana Božić</item>
      <item>OPTIKA ANA d.o.o. za trgovinu i usluge</item>
      <item>DETONEX d.o.o. za trgovinu</item>
      <item>Tatjana Šakić</item>
      <item>OS ZADAR - z.k. odjel Pag</item>
      <item>Srđan Černi</item>
      <item>Natalija Tušek</item>
      <item>Mira Pavić</item>
      <item>Rihard Krasnić</item>
      <item>LETOVI d.o.o. za trgovinu i usluge</item>
      <item>Marjan Bavčević</item>
      <item>Hrvoje Kelemen</item>
      <item>Ante Bašica</item>
      <item>Dorica Bavčević</item>
      <item>Petar Bezjak</item>
      <item>Neven Kos</item>
      <item>PUNI SEPET društvo s ograničenom odgovornošću za usluge i trgovinu</item>
      <item>CENTAR ZA POSLOVNE INFORMACIJE društvo s ograničenom odgovornošću za privatnu zaštitu i usluge</item>
      <item>Krilas savjetovanje d.o.o. za usluge</item>
      <item>STOLJEĆE 21. d.o.o. posredovanje u prometu nekretnina</item>
      <item>Krešimir Maurac</item>
      <item>DOM-PLAN d.o.o. za projektiranje građenje i nadzor</item>
      <item>C.P.I. EXPERTUS društvo s ograničenom odgovornošću za usluge</item>
      <item>ARMAGOR ESTATE d.o.o. za poslovanje nekretninama</item>
      <item>DOHEL d.o.o. za usluge</item>
      <item>Marko Puškarić</item>
      <item>Gabriela Kirinec</item>
      <item>EKOLOGIJA ČERNI društvo s ograničenom odgovornošću za zaštitu okoliša i energetiku</item>
      <item>Marko Tušek</item>
      <item>Sebastian Miše</item>
      <item>Dejan Klepač</item>
      <item>Denis Bajs</item>
      <item>Tomislav Kirinec</item>
      <item>Mirela Jakopić</item>
      <item>Ivana Bulog</item>
      <item>Mario Vunić</item>
      <item>SNS EUROPE d.o.o. za usluge i trgovinu</item>
      <item>Ante Žigman</item>
      <item>Vesna Dumančić</item>
      <item>JEDINSTVO KRAPINA društvo s ograničenom odgovornošću za proizvodnju i usluge</item>
      <item>Stojan Tokić</item>
      <item>IVOR KLOBUČAR jednostavno društvo s ograničenom odgovornošću za trgovinu i usluge</item>
      <item>Ivor Klobučar</item>
      <item>Nenad Vuk</item>
      <item>TOKIĆ, trgovina, izvoz-uvoz, zastupanje i proizvodnja, društvo s ograničenom odgovornošću</item>
      <item>Prvi savjet društvo s ograničenom odgovornošću za poslovanje nekretninama, trgovinu i usluge</item>
      <item>Mirjana Pleština-Miše</item>
      <item>Zvonimir Buterin</item>
      <item>Odvjetničko društvo Stanić i Radelić, j.t.d.</item>
      <item>Zoran Bauer</item>
      <item>STUDIO RENTAL d.o.o. za usluge</item>
      <item>Tamara Kostrenčić</item>
      <item>Luka Orlović</item>
      <item>Tihomir Brzica</item>
      <item>ORION ULAGANJA d.o.o. za usluge</item>
      <item>PROJEKT 9 jednostavno društvo s ograničenom odgovornošću za trgovinu i usluge</item>
      <item>Stjepan Žuljić</item>
      <item>RETEMA d.o.o. za proizvodnju i trgovinu</item>
      <item>Hrvoje Velčić</item>
      <item>Danijel Maršić</item>
      <item>Vesna Vujasinović</item>
      <item>Vlatka Dmitrašinović</item>
      <item>Ana Žunjić</item>
      <item>Zlatko Vodanović</item>
      <item>Vladimir Vučković</item>
      <item>Domagoj Jadek</item>
      <item>Ljubica Žuljić</item>
      <item>Marica Letica</item>
      <item>Vinko Andrijević</item>
      <item>Vedran Margitić</item>
      <item>Ivana Kuzmanović Ivičić</item>
      <item>Nenad Mihaljević</item>
      <item>Predrag Mihaljević</item>
      <item>BOXKOR d.o.o. za trgovinu i usluge</item>
      <item>MICROTEH društvo s ograničenom odgovornošću za usluge</item>
      <item>Ozren Borić</item>
      <item>Antonio Jakoliš</item>
      <item>Nikolina Horvatek</item>
      <item>NAVA DLG d.o.o. za usluge i turistička agencija</item>
      <item>Branka Petričević Koprivnjak</item>
      <item>Mladen Pavičić</item>
      <item>Vedran Pražić</item>
      <item>Lana Bićanić</item>
      <item>Adriana Jakopović</item>
      <item>Tomislav Kožić</item>
      <item>ALBERTA NEKRETNINE d.o.o. za trgovinu i usluge</item>
      <item>Lada Ćustić</item>
      <item>Zlatko Majstorović</item>
      <item>OS NOVI ZAGREB - Z.K. ODJEL</item>
      <item>OS DUBROVNIK - Z. K. ODJEL</item>
      <item>OS RIJEKA - z.k. odjel Opatija</item>
      <item>Darko Vugrinski</item>
      <item>Krešimir Kolarić</item>
      <item>KALLOS društvo s ograničenom odgovornošću za obavljanje zdravstvene djelatnosti zubotehničkog laboratorija</item>
      <item>Ronald Mandić</item>
      <item>1712 ANALIZA društvo s ograničenom odgovornošću za savjetovanje i usluge</item>
      <item>Mario Dalponte</item>
      <item>Ana Mandić</item>
      <item>Sanja Kolarić Kravar</item>
      <item>Željka Čučković</item>
      <item>Ivan Javor</item>
      <item>Frano Lujić</item>
      <item>Valentin Lovrić</item>
      <item>ANTELA društvo s ograničenom odgovornošću za trgovinu i proizvodnju</item>
      <item>LENTISMED d.o.o. za proizvodnju i trgovinu</item>
      <item>Mato Ćurić</item>
      <item>Ragusa domus d.o.o. za usluge</item>
      <item>Silva Pavić-Stazić</item>
      <item>Hrvoje Bogner</item>
      <item>Niko Košta</item>
      <item>Vladimir Masten</item>
      <item>Matthew James Zuzic</item>
      <item>RILIA d.o.o. za trgovinu i usluge</item>
      <item>Sanja Ereš-Šimić</item>
      <item>Ninoslav Kikaš</item>
      <item>Neva Radelić</item>
      <item>Mladen Dujmović</item>
      <item>ŽEPOH društvo s ograničenom odgovornošću za trgovinu i usluge</item>
      <item>Ivica Ljubić</item>
      <item>Fran Perica</item>
      <item>Valerijan Božić</item>
      <item>EKSPEDICIJE d.o.o. za poslovanje nekretninama</item>
      <item>Stipe Grubišić</item>
      <item>Ivona Despot</item>
      <item>MD2 Forma d.o.o. za poslovanje nekretninama</item>
      <item>Miroslav Jelić</item>
      <item>Mate Pavelić</item>
      <item>Tanja Trogrlić Tuksar</item>
      <item>Ivan Čavčić</item>
      <item>Ivan-Mario Uršić</item>
      <item>DreaMaker Media d.o.o. za trgovinu i usluge</item>
      <item>Josip Blažeković</item>
      <item>Dino Uršić</item>
      <item>MOBIDOM d.o.o. za trgovinu i usluge</item>
      <item>KOMOP projektiranje, proizvodnja, trgovina i usluge, d.o.o.</item>
      <item>Luka Mendeš</item>
      <item>Tatjana Šakić</item>
      <item>Vlado Škiljan</item>
      <item>Slaven Knežević</item>
      <item>Daniel Strčić</item>
      <item>Petar Petković</item>
      <item>Maria Mandić</item>
      <item>Tomislav Bezuh</item>
      <item>CONTROL-ELECTRO d.o.o. za trgovinu i usluge</item>
      <item>Petar Marković</item>
      <item>Ivan Glamuzina</item>
      <item>Slobodan Hadžić</item>
      <item>Josip Klarić</item>
      <item>Goran Sauka</item>
      <item>Mario Maričević</item>
      <item>Domagoj Virović</item>
      <item>Josip Poljak</item>
      <item>Borna Lav Skračić</item>
      <item>Vatroslav Leko</item>
      <item>Berislava Starešinić</item>
      <item>Josip Grošeta</item>
      <item>Duško Žurić</item>
      <item>Robert Bajs</item>
      <item>Neven Kozolić</item>
      <item>Karlo Radošević</item>
      <item>SAMO TREBA DELATI d.o.o. za trgovinu i usluge</item>
      <item>Josip Janković</item>
      <item>Vedran Petrović</item>
      <item>SUSTENTA RAZVOJ I UPRAVLJANJE d.o.o. za graditeljstvo i usluge</item>
      <item>PRIMA CAPITALE d.o.o.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Radnička cesta 41,10000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  <item>BUTERIN&amp;POSAVEC odvjetničko društvo, društvo s ograničenom odgovornošću, OIB 88443826619, Masarykova ulica 3,10000 Zagreb</item>
      <item>Vlado Rotim, OIB 41773463277, Ulica Mihovila Krušlina 16,10290 Zaprešić</item>
      <item>Marko Vujnovac, OIB 92976738903, Mihovila Krušlina 22,10290 Zaprešić</item>
      <item>Ivan Mihalić, OIB 10259225679, Baltazara-Adama Krčelića 16,10290 Zaprešić</item>
      <item>Franjo Polić, OIB 94657477660, Augusta Šenoe 88,10290 Zaprešić</item>
      <item>Mirjana Božić, OIB 24649093622, Baltazara-Adama Krčelića 8,10290 Zaprešić</item>
      <item>OPTIKA ANA d.o.o. za trgovinu i usluge, OIB 13156556316, Mihovila Krušlina 16,10290 Zaprešić</item>
      <item>DETONEX d.o.o. za trgovinu, OIB 84246899345, Horvaćanska cesta 23,10000 Zagreb</item>
      <item>Tatjana Šakić, OIB 83827508247, Zagrebačka 143/a,10000 Zagreb</item>
      <item>OS ZADAR - z.k. odjel Pag, Mandrač br.3,23250 Pag</item>
      <item>Srđan Černi, OIB 24493752516, Martićeva 31c,10000 Zagreb</item>
      <item>Natalija Tušek, OIB 50775019614, Ulica Miljenka Stančića 31,42000 Hrašćica</item>
      <item>Mira Pavić, OIB 32562540731, Prisavlje 8,10000 Zagreb</item>
      <item>Rihard Krasnić, OIB 78862269186, Remete 7,10000 Zagreb</item>
      <item>LETOVI d.o.o. za trgovinu i usluge, OIB 69197482588, Kranjčevićeva 53,10000 Zagreb</item>
      <item>Marjan Bavčević, OIB 26538063798, Skradinska 3,21000 Split</item>
      <item>Hrvoje Kelemen, OIB 38784458804, Ulica Vjekoslava Klaića 32,10000 Zagreb</item>
      <item>Ante Bašica, OIB 96126495524, Kneza Branimira 39,20000 Dubrovnik</item>
      <item>Dorica Bavčević, OIB 19834133417, Skradinska 3,21000 Split</item>
      <item>Petar Bezjak, OIB 03801991207, Ulica Đure Crnatka 18,10000 Zagreb</item>
      <item>Neven Kos, OIB 41728608046, Krste Hegedušića 72,42000 Varaždin</item>
      <item>PUNI SEPET društvo s ograničenom odgovornošću za usluge i trgovinu, OIB 80644711445, Šetalište 150. brigade 8,10000 Zagreb</item>
      <item>CENTAR ZA POSLOVNE INFORMACIJE društvo s ograničenom odgovornošću za privatnu zaštitu i usluge, OIB 75663985996, Gradišćanska ulica 34,10000 Zagreb</item>
      <item>Krilas savjetovanje d.o.o. za usluge, OIB 44028946327, Gradišćanska ulica 34,10000 Zagreb</item>
      <item>STOLJEĆE 21. d.o.o. posredovanje u prometu nekretnina, OIB 34257352860, Pere Devčića 11,10290 Zaprešić</item>
      <item>Krešimir Maurac, OIB 92798678766, Lašćinska Cesta 39a,10000 Zagreb</item>
      <item>DOM-PLAN d.o.o. za projektiranje građenje i nadzor, OIB 31593770711, Laščinska 66,10000 Zagreb</item>
      <item>C.P.I. EXPERTUS društvo s ograničenom odgovornošću za usluge, OIB 47093473505, Gradišćanska ulica 34,10000 Zagreb</item>
      <item>ARMAGOR ESTATE d.o.o. za poslovanje nekretninama, OIB 35067013886, Savska cesta 106,10000 Zagreb</item>
      <item>DOHEL d.o.o. za usluge, OIB 11663426950, Horvatova/80 A,10000 Zagreb</item>
      <item>Marko Puškarić, OIB 39856737787, Ulica Karla Metikoša 9,10000 Zagreb</item>
      <item>Gabriela Kirinec, OIB 17082577726, Pirovec Gornji 45,10000 Zagreb</item>
      <item>EKOLOGIJA ČERNI društvo s ograničenom odgovornošću za zaštitu okoliša i energetiku, OIB 26893712556, Martićeva 31 c,10000 Zagreb</item>
      <item>Marko Tušek, OIB 77053515267, Ulica Miljenka Stančića 31,42000 Hrašćica</item>
      <item>Sebastian Miše, OIB 51187752171, Ulica Andrije Hebranga 18,10000 Zagreb</item>
      <item>Dejan Klepač, OIB 27106711571, Bartolovečka Ulica 26,42202 Trnovec</item>
      <item>Denis Bajs, OIB 38861197800, Ulica Tadije Smičiklasa 18,10000 Zagreb</item>
      <item>Tomislav Kirinec, OIB 88093207265, Pristava 93c,49215 Pristava</item>
      <item>Mirela Jakopić, OIB 81510070778, Zagrebačka 36,49250 Zlatar</item>
      <item>Ivana Bulog, OIB 27894914779, Ante Starčevića 129,21311 Žrnovnica</item>
      <item>Mario Vunić, OIB 40931749658, Ulica Milana Ogrizovića 18,10000 Zagreb</item>
      <item>SNS EUROPE d.o.o. za usluge i trgovinu, OIB 33489611350, Kućanska 15,42000 Varaždin</item>
      <item>Ante Žigman, OIB 02909242933, Jurkovićeva Ulica 21,10000 Zagreb</item>
      <item>Vesna Dumančić, OIB 94322477188, Lašćinska Cesta 66,10000 Zagreb</item>
      <item>JEDINSTVO KRAPINA društvo s ograničenom odgovornošću za proizvodnju i usluge, OIB 98656691838, Mihaljekov Jarek 33,49000 Krapina</item>
      <item>Stojan Tokić, OIB 91615836651, Vinogorska 49,10360 Sesvete</item>
      <item>IVOR KLOBUČAR jednostavno društvo s ograničenom odgovornošću za trgovinu i usluge, OIB 43521657451, Remete 107,10000 Zagreb</item>
      <item>Ivor Klobučar, OIB 25310732446, Remete 107,10000 Zagreb</item>
      <item>Nenad Vuk, OIB 03792783027, Jurja Ves 36a,10000 Zagreb</item>
      <item>TOKIĆ, trgovina, izvoz-uvoz, zastupanje i proizvodnja, društvo s ograničenom odgovornošću, OIB 74867487620, Ulica 144. Brigade Hrvatske vojske 1 a,10360 Sesvete</item>
      <item>Prvi savjet društvo s ograničenom odgovornošću za poslovanje nekretninama, trgovinu i usluge, OIB 41805913095, Klovićeva 12,10000 Zagreb</item>
      <item>Mirjana Pleština-Miše, OIB 76205332405, Petrinjska 48,10000 Zagreb</item>
      <item>Zvonimir Buterin, Masarykova 3,10000 Zagreb</item>
      <item>Odvjetničko društvo Stanić i Radelić, j.t.d., OIB 74076000828, Gradišćanska ulica 34,10000 Zagreb</item>
      <item>Zoran Bauer, OIB 17489291115, Kozarčaninova 2,10000 Zagreb</item>
      <item>STUDIO RENTAL d.o.o. za usluge, OIB 04132278774, Novo Čiće, Športska 25,10410 Velika Gorica</item>
      <item>Tamara Kostrenčić, OIB 06941265341, Vlaška 72c,10000 Zagreb</item>
      <item>Luka Orlović, OIB 21684742446, Medveščak 108,10000 Zagreb</item>
      <item>Tihomir Brzica, OIB 05141376479, Rubetićeva 27,10000 Zagreb</item>
      <item>ORION ULAGANJA d.o.o. za usluge, OIB 45663810571, Jaruščica 11,10000 Zagreb</item>
      <item>PROJEKT 9 jednostavno društvo s ograničenom odgovornošću za trgovinu i usluge, OIB 78853214999, Marcani/131 C,52403 Gračišće</item>
      <item>Stjepan Žuljić, OIB 86416796158, Sisačka 16,10410 Velika Gorica</item>
      <item>RETEMA d.o.o. za proizvodnju i trgovinu, OIB 62079962626, Grahorova 24,10000 Zagreb</item>
      <item>Hrvoje Velčić, OIB 79166498469, Franza Liszta 24,10430 Samobor</item>
      <item>Danijel Maršić, OIB 56344694584, Jarebička 6,10000 Zagreb</item>
      <item>Vesna Vujasinović, OIB 98956419014, Perenci 21,34000 Perenci</item>
      <item>Vlatka Dmitrašinović, OIB 64990767316, Ružmarinka 29,10000 Zagreb</item>
      <item>Ana Žunjić, OIB 74173017636, Mažuranićev Trg 6,10000 Zagreb</item>
      <item>Zlatko Vodanović, OIB 97469949381, Menčetićeva 19,10000 Zagreb</item>
      <item>Vladimir Vučković, OIB 20899691025, Nova Ves 62,10000 Zagreb</item>
      <item>Domagoj Jadek, OIB 76992693302, Tomićeva 3,10000 Zagreb</item>
      <item>Ljubica Žuljić, OIB 47641118940, Sisačka 16,10410 Velika Gorica</item>
      <item>Marica Letica, OIB 19311811117, Jurkovićeva 22,10000 Zagreb</item>
      <item>Vinko Andrijević, OIB 55213947828, Domagović 105g,10450 Domagović</item>
      <item>Vedran Margitić, OIB 78701373985, Veslačka Ulica 17a,10000 Zagreb</item>
      <item>Ivana Kuzmanović Ivičić, OIB 79694706247, Grmić 8,31000 Podravlje</item>
      <item>Nenad Mihaljević, OIB 24222139318, Gromačine 20,51511 Njivice</item>
      <item>Predrag Mihaljević, OIB 58830648619, Ilica 322,10000 Zagreb</item>
      <item>BOXKOR d.o.o. za trgovinu i usluge, OIB 99772654600, Trgovačka 6,10000 Zagreb</item>
      <item>MICROTEH društvo s ograničenom odgovornošću za usluge, OIB 40943568635, Petrinjska 48,10000 Zagreb</item>
      <item>Ozren Borić, OIB 06614116266</item>
      <item>Antonio Jakoliš, OIB 66427803075, Sortina Ulica 55,10000 Zagreb</item>
      <item>Nikolina Horvatek, OIB 45814024560, Martinišće 14,49210 Martinišće</item>
      <item>NAVA DLG d.o.o. za usluge i turistička agencija, OIB 76321814888, Rubetićeva 27,10000 Zagreb</item>
      <item>Branka Petričević Koprivnjak, OIB 01925451633, Jurkovićeva 23,10000 Zagreb</item>
      <item>Mladen Pavičić, OIB 02593188458, Antuna Branka Šimića 58,21000 Split</item>
      <item>Vedran Pražić, OIB 12251831796, Ulica Dominika Mandića 141,10000 Zagreb</item>
      <item>Lana Bićanić, OIB 70376059336, Miroševečka Cesta 93,10000 Zagreb</item>
      <item>Adriana Jakopović, OIB 19800748833, Hrvatskog Sokola 63,10000 Zagreb</item>
      <item>Tomislav Kožić, OIB 92365907580, Jarnovićeva 1,10000 Zagreb</item>
      <item>ALBERTA NEKRETNINE d.o.o. za trgovinu i usluge, OIB 69675832431, Koturaška 51,10000 Zagreb</item>
      <item>Lada Ćustić, OIB 87996021388, Masarykova ulica 3,10000 Zagreb</item>
      <item>Zlatko Majstorović, OIB 06332060350, Jurkovićeva Ulica 23,10000 Zagreb</item>
      <item>OS NOVI ZAGREB - Z.K. ODJEL, OIB 26635293339, Turinina 3,10000 Zagreb</item>
      <item>OS DUBROVNIK - Z. K. ODJEL, OIB 26635293339, Ul. dr. Ante Starčevića 23,20000 Dubrovnik</item>
      <item>OS RIJEKA - z.k. odjel Opatija, OIB 26635293339, Maršala Tita 4,51410 Opatija</item>
      <item>Darko Vugrinski, OIB 74484652712, Vrbno 110,42253 Vrbno</item>
      <item>Krešimir Kolarić, OIB 00502108916, Pavla Lončara 1c,10290 Zaprešić</item>
      <item>KALLOS društvo s ograničenom odgovornošću za obavljanje zdravstvene djelatnosti zubotehničkog laboratorija, OIB 87713774358, Kralja Krešimira 72/A,21214 Kaštel Kambelovac</item>
      <item>Ronald Mandić, OIB 90868781626, Strmečka 18,10290 Donja Pušća</item>
      <item>1712 ANALIZA društvo s ograničenom odgovornošću za savjetovanje i usluge, OIB 90370483663, Andrije Žaje 63,10000 Zagreb</item>
      <item>Mario Dalponte, OIB 55219806211, Lazinska Ulica 40,10000 Zagreb</item>
      <item>Ana Mandić, OIB 33986307153, Strmečka Ulica 18,10290 Donja Pušća</item>
      <item>Sanja Kolarić Kravar, OIB 44255636456, Ulica Hrvatske Mladeži 6c,10290 Zaprešić</item>
      <item>Željka Čučković, OIB 22478606744, Ulica Brune Bušića 34,10000 Zagreb</item>
      <item>Ivan Javor, OIB 46409096363, Žumberačka Ulica 9,10291 Prudnice</item>
      <item>Frano Lujić, OIB 53206224474, Ulica Mihovila Krušlina 24,10290 Zaprešić</item>
      <item>Valentin Lovrić, OIB 09850873414, Radnička cesta 34,10000 Zagreb</item>
      <item>ANTELA društvo s ograničenom odgovornošću za trgovinu i proizvodnju, OIB 82379233294, Bonaci, Bonaci 14,52445 Baderna</item>
      <item>LENTISMED d.o.o. za proizvodnju i trgovinu, OIB 28266513679, Bužanova 6,10000 Zagreb</item>
      <item>Mato Ćurić, OIB 29959124866, Kameniti Stol 29,10000 Zagreb</item>
      <item>Ragusa domus d.o.o. za usluge, OIB 68686643067, Ulica Dominika Mandića 98,10000 Zagreb</item>
      <item>Silva Pavić-Stazić, OIB 71027253568, Medveščak 231,10000 Zagreb</item>
      <item>Hrvoje Bogner, OIB 63766234952, Ulica Nikole Tesle 11,10291 Brdovec</item>
      <item>Niko Košta, OIB 97294094221, Fra Ivana Zadranina 2,23000 Zadar</item>
      <item>Vladimir Masten, OIB 66525880561, Ulica Rade Končara 2,40000 Nedelišće</item>
      <item>Matthew James Zuzic, OIB 69306141531, Trnsko 20,10000 Zagreb</item>
      <item>RILIA d.o.o. za trgovinu i usluge, OIB 19638323651, Gašpini 27,21210 Solin</item>
      <item>Sanja Ereš-Šimić, OIB 46702989859, Vjekoslava Babukića 5a,10290 Zaprešić</item>
      <item>Ninoslav Kikaš, OIB 88090943814, Borongaj Aerodrom 10,10000 Zagreb</item>
      <item>Neva Radelić, OIB 42811984222, Gradišćanska 34,10000 Zagreb</item>
      <item>Mladen Dujmović, OIB 45208792213, Augusta Šenoe 7,31400 Đakovo</item>
      <item>ŽEPOH društvo s ograničenom odgovornošću za trgovinu i usluge, OIB 25953903177, Horvatova 80,10000 Zagreb</item>
      <item>Ivica Ljubić, OIB 35316015147, Ante Starčevića 11d,10360 Sesvete</item>
      <item>Fran Perica, OIB 42507438515, Kauzlarićev Prilaz 13,10000 Zagreb</item>
      <item>Valerijan Božić, OIB 19335147621, Heinzelova 8,10000 Zagreb</item>
      <item>EKSPEDICIJE d.o.o. za poslovanje nekretninama, OIB 68624562940, Ulica Nike Grškovića 3,10000 Zagreb</item>
      <item>Stipe Grubišić, OIB 85727988880, Trpimirova ulica 31,10000 Zagreb</item>
      <item>Ivona Despot, OIB 15731841537, Radauševa 2,10000 Zagreb</item>
      <item>MD2 Forma d.o.o. za poslovanje nekretninama, OIB 39639394009, Ulica Ivana Zahara 3,10000 Zagreb</item>
      <item>Miroslav Jelić, OIB 43700849453, Samoborska Cesta 134g,10000 Zagreb</item>
      <item>Mate Pavelić, OIB 80868014798, Radnička Cesta 28,10450 Jastrebarsko</item>
      <item>Tanja Trogrlić Tuksar, OIB 02468708708, Kralja Tomislava 21,10434 Strmec</item>
      <item>Ivan Čavčić, OIB 09045360912, Hrvatskog Sokola 79,10000 Zagreb</item>
      <item>Ivan-Mario Uršić, OIB 38835331768, Vijenac Frane Gotovca 12,10000 Zagreb</item>
      <item>DreaMaker Media d.o.o. za trgovinu i usluge, OIB 74607619966, Ulica Ilirskog pokreta 1,10430 Samobor</item>
      <item>Josip Blažeković, OIB 58114187892, Staro Pračno 1. Lijevi Odvojak 2,44000 Staro Pračno</item>
      <item>Dino Uršić, OIB 42253797578, Letnička Ulica 30,10360 Sesvete</item>
      <item>MOBIDOM d.o.o. za trgovinu i usluge, OIB 40870983486, Mihovila Kombola 17/6,10000 Zagreb</item>
      <item>KOMOP projektiranje, proizvodnja, trgovina i usluge, d.o.o., OIB 34604587904, Kovinska 21,10000 Zagreb</item>
      <item>Luka Mendeš, OIB 94691712886, Kninska 15,32000 Vukovar</item>
      <item>Tatjana Šakić, OIB 83827508247, Trg žrtava fašizma 3,10000 Zagreb</item>
      <item>Vlado Škiljan, OIB 89674080195, Cerje 100,10430 Cerje Samoborsko</item>
      <item>Slaven Knežević, OIB 42074892537, Ulica Sv. Vinka Paulskog 34,23000 Zadar</item>
      <item>Daniel Strčić, OIB 11818970310, Krčka 39,51500 Punat</item>
      <item>Petar Petković, OIB 28215923353, Ulica Drage Švajcara 3,10290 Zaprešić</item>
      <item>Maria Mandić, OIB 58147705731, Strmečka 18,10290 Donja Pušća</item>
      <item>Tomislav Bezuh, OIB 22674965873, Ulica Mihovila Krušlina 14,10290 Zaprešić</item>
      <item>CONTROL-ELECTRO d.o.o. za trgovinu i usluge, OIB 12064915446, Kosirnikova 85,10000 Zagreb</item>
      <item>Petar Marković, OIB 28475428259, Palmotićeva 68,10000 Zagreb</item>
      <item>Ivan Glamuzina, Trg žrtava fašizma 5,10000 Zagreb</item>
      <item>Slobodan Hadžić, OIB 29246208682, Ksavera Šandora Đalskog 38,10000 Zagreb</item>
      <item>Josip Klarić, OIB 14763195962, Ulica Božidara Adžije 222,10000 Zagreb</item>
      <item>Goran Sauka, OIB 45238339125, Vatikanska 22,32000 Vukovar</item>
      <item>Mario Maričević, OIB 49868323563, Vončinina 6,10000 Zagreb</item>
      <item>Domagoj Virović, OIB 26183395289, Radnički Dol 20,10000 Zagreb</item>
      <item>Josip Poljak, OIB 38396162650, Rebar 76,10000 Zagreb</item>
      <item>Borna Lav Skračić, OIB 85586498774, Raška Ulica 24,10000 Zagreb</item>
      <item>Vatroslav Leko, OIB 53684951243, Jurkovićeva Ulica 19,10000 Zagreb</item>
      <item>Berislava Starešinić, OIB 57030518618, Ratkajev Prolaz 7,10000 Zagreb</item>
      <item>Josip Grošeta, OIB 99114998135, Kralja Zvonimira 19,10000 Zagreb</item>
      <item>Duško Žurić, OIB 97647541972, Ulica Antuna Vramca 11,10000 Zagreb</item>
      <item>Robert Bajs, OIB 95622746077, Ulica Andrije Hebranga 18,10000 Zagreb</item>
      <item>Neven Kozolić, OIB 86325700756, Aleja lipa 1B,10000 Zagreb</item>
      <item>Karlo Radošević, OIB 92725986094, Kralja Tomislava 8,10450 Jastrebarsko</item>
      <item>SAMO TREBA DELATI d.o.o. za trgovinu i usluge, OIB 91854435907, Selska 8,10437 Bestovje</item>
      <item>Josip Janković, OIB 16977149814, Vranicanijeva 5/I,47000 Karlovac</item>
      <item>Vedran Petrović, OIB 56322350733, Ulica Pravednika Među Narodima 4,48000 Koprivnica</item>
      <item>SUSTENTA RAZVOJ I UPRAVLJANJE d.o.o. za graditeljstvo i usluge, OIB 15614931860, Đorđićeva ulica 23,10000 Zagreb</item>
      <item>PRIMA CAPITALE d.o.o. za usluge, OIB 70541325254, Preradovićeva ulica 25,10000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Radnička cesta 41,10000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  <item>BUTERIN&amp;POSAVEC odvjetničko društvo, društvo s ograničenom odgovornošću, OIB 88443826619, Masarykova ulica 3,10000 Zagreb</item>
      <item>Vlado Rotim, OIB 41773463277, Ulica Mihovila Krušlina 16,10290 Zaprešić</item>
      <item>Marko Vujnovac, OIB 92976738903, Mihovila Krušlina 22,10290 Zaprešić</item>
      <item>Ivan Mihalić, OIB 10259225679, Baltazara-Adama Krčelića 16,10290 Zaprešić</item>
      <item>Franjo Polić, OIB 94657477660, Augusta Šenoe 88,10290 Zaprešić</item>
      <item>Mirjana Božić, OIB 24649093622, Baltazara-Adama Krčelića 8,10290 Zaprešić</item>
      <item>OPTIKA ANA d.o.o. za trgovinu i usluge, OIB 13156556316, Mihovila Krušlina 16,10290 Zaprešić</item>
      <item>DETONEX d.o.o. za trgovinu, OIB 84246899345, Horvaćanska cesta 23,10000 Zagreb</item>
      <item>Tatjana Šakić, OIB 83827508247, Zagrebačka 143/a,10000 Zagreb</item>
      <item>OS ZADAR - z.k. odjel Pag, Mandrač br.3,23250 Pag</item>
      <item>Srđan Černi, OIB 24493752516, Martićeva 31c,10000 Zagreb</item>
      <item>Natalija Tušek, OIB 50775019614, Ulica Miljenka Stančića 31,42000 Hrašćica</item>
      <item>Mira Pavić, OIB 32562540731, Prisavlje 8,10000 Zagreb</item>
      <item>Rihard Krasnić, OIB 78862269186, Remete 7,10000 Zagreb</item>
      <item>LETOVI d.o.o. za trgovinu i usluge, OIB 69197482588, Kranjčevićeva 53,10000 Zagreb</item>
      <item>Marjan Bavčević, OIB 26538063798, Skradinska 3,21000 Split</item>
      <item>Hrvoje Kelemen, OIB 38784458804, Ulica Vjekoslava Klaića 32,10000 Zagreb</item>
      <item>Ante Bašica, OIB 96126495524, Kneza Branimira 39,20000 Dubrovnik</item>
      <item>Dorica Bavčević, OIB 19834133417, Skradinska 3,21000 Split</item>
      <item>Petar Bezjak, OIB 03801991207, Ulica Đure Crnatka 18,10000 Zagreb</item>
      <item>Neven Kos, OIB 41728608046, Krste Hegedušića 72,42000 Varaždin</item>
      <item>PUNI SEPET društvo s ograničenom odgovornošću za usluge i trgovinu, OIB 80644711445, Šetalište 150. brigade 8,10000 Zagreb</item>
      <item>CENTAR ZA POSLOVNE INFORMACIJE društvo s ograničenom odgovornošću za privatnu zaštitu i usluge, OIB 75663985996, Gradišćanska ulica 34,10000 Zagreb</item>
      <item>Krilas savjetovanje d.o.o. za usluge, OIB 44028946327, Gradišćanska ulica 34,10000 Zagreb</item>
      <item>STOLJEĆE 21. d.o.o. posredovanje u prometu nekretnina, OIB 34257352860, Pere Devčića 11,10290 Zaprešić</item>
      <item>Krešimir Maurac, OIB 92798678766, Lašćinska Cesta 39a,10000 Zagreb</item>
      <item>DOM-PLAN d.o.o. za projektiranje građenje i nadzor, OIB 31593770711, Laščinska 66,10000 Zagreb</item>
      <item>C.P.I. EXPERTUS društvo s ograničenom odgovornošću za usluge, OIB 47093473505, Gradišćanska ulica 34,10000 Zagreb</item>
      <item>ARMAGOR ESTATE d.o.o. za poslovanje nekretninama, OIB 35067013886, Savska cesta 106,10000 Zagreb</item>
      <item>DOHEL d.o.o. za usluge, OIB 11663426950, Horvatova/80 A,10000 Zagreb</item>
      <item>Marko Puškarić, OIB 39856737787, Ulica Karla Metikoša 9,10000 Zagreb</item>
      <item>Gabriela Kirinec, OIB 17082577726, Pirovec Gornji 45,10000 Zagreb</item>
      <item>EKOLOGIJA ČERNI društvo s ograničenom odgovornošću za zaštitu okoliša i energetiku, OIB 26893712556, Martićeva 31 c,10000 Zagreb</item>
      <item>Marko Tušek, OIB 77053515267, Ulica Miljenka Stančića 31,42000 Hrašćica</item>
      <item>Sebastian Miše, OIB 51187752171, Ulica Andrije Hebranga 18,10000 Zagreb</item>
      <item>Dejan Klepač, OIB 27106711571, Bartolovečka Ulica 26,42202 Trnovec</item>
      <item>Denis Bajs, OIB 38861197800, Ulica Tadije Smičiklasa 18,10000 Zagreb</item>
      <item>Tomislav Kirinec, OIB 88093207265, Pristava 93c,49215 Pristava</item>
      <item>Mirela Jakopić, OIB 81510070778, Zagrebačka 36,49250 Zlatar</item>
      <item>Ivana Bulog, OIB 27894914779, Ante Starčevića 129,21311 Žrnovnica</item>
      <item>Mario Vunić, OIB 40931749658, Ulica Milana Ogrizovića 18,10000 Zagreb</item>
      <item>SNS EUROPE d.o.o. za usluge i trgovinu, OIB 33489611350, Kućanska 15,42000 Varaždin</item>
      <item>Ante Žigman, OIB 02909242933, Jurkovićeva Ulica 21,10000 Zagreb</item>
      <item>Vesna Dumančić, OIB 94322477188, Lašćinska Cesta 66,10000 Zagreb</item>
      <item>JEDINSTVO KRAPINA društvo s ograničenom odgovornošću za proizvodnju i usluge, OIB 98656691838, Mihaljekov Jarek 33,49000 Krapina</item>
      <item>Stojan Tokić, OIB 91615836651, Vinogorska 49,10360 Sesvete</item>
      <item>IVOR KLOBUČAR jednostavno društvo s ograničenom odgovornošću za trgovinu i usluge, OIB 43521657451, Remete 107,10000 Zagreb</item>
      <item>Ivor Klobučar, OIB 25310732446, Remete 107,10000 Zagreb</item>
      <item>Nenad Vuk, OIB 03792783027, Jurja Ves 36a,10000 Zagreb</item>
      <item>TOKIĆ, trgovina, izvoz-uvoz, zastupanje i proizvodnja, društvo s ograničenom odgovornošću, OIB 74867487620, Ulica 144. Brigade Hrvatske vojske 1 a,10360 Sesvete</item>
      <item>Prvi savjet društvo s ograničenom odgovornošću za poslovanje nekretninama, trgovinu i usluge, OIB 41805913095, Klovićeva 12,10000 Zagreb</item>
      <item>Mirjana Pleština-Miše, OIB 76205332405, Petrinjska 48,10000 Zagreb</item>
      <item>Zvonimir Buterin, Masarykova 3,10000 Zagreb</item>
      <item>Odvjetničko društvo Stanić i Radelić, j.t.d., OIB 74076000828, Gradišćanska ulica 34,10000 Zagreb</item>
      <item>Zoran Bauer, OIB 17489291115, Kozarčaninova 2,10000 Zagreb</item>
      <item>STUDIO RENTAL d.o.o. za usluge, OIB 04132278774, Novo Čiće, Športska 25,10410 Velika Gorica</item>
      <item>Tamara Kostrenčić, OIB 06941265341, Vlaška 72c,10000 Zagreb</item>
      <item>Luka Orlović, OIB 21684742446, Medveščak 108,10000 Zagreb</item>
      <item>Tihomir Brzica, OIB 05141376479, Rubetićeva 27,10000 Zagreb</item>
      <item>ORION ULAGANJA d.o.o. za usluge, OIB 45663810571, Jaruščica 11,10000 Zagreb</item>
      <item>PROJEKT 9 jednostavno društvo s ograničenom odgovornošću za trgovinu i usluge, OIB 78853214999, Marcani/131 C,52403 Gračišće</item>
      <item>Stjepan Žuljić, OIB 86416796158, Sisačka 16,10410 Velika Gorica</item>
      <item>RETEMA d.o.o. za proizvodnju i trgovinu, OIB 62079962626, Grahorova 24,10000 Zagreb</item>
      <item>Hrvoje Velčić, OIB 79166498469, Franza Liszta 24,10430 Samobor</item>
      <item>Danijel Maršić, OIB 56344694584, Jarebička 6,10000 Zagreb</item>
      <item>Vesna Vujasinović, OIB 98956419014, Perenci 21,34000 Perenci</item>
      <item>Vlatka Dmitrašinović, OIB 64990767316, Ružmarinka 29,10000 Zagreb</item>
      <item>Ana Žunjić, OIB 74173017636, Mažuranićev Trg 6,10000 Zagreb</item>
      <item>Zlatko Vodanović, OIB 97469949381, Menčetićeva 19,10000 Zagreb</item>
      <item>Vladimir Vučković, OIB 20899691025, Nova Ves 62,10000 Zagreb</item>
      <item>Domagoj Jadek, OIB 76992693302, Tomićeva 3,10000 Zagreb</item>
      <item>Ljubica Žuljić, OIB 47641118940, Sisačka 16,10410 Velika Gorica</item>
      <item>Marica Letica, OIB 19311811117, Jurkovićeva 22,10000 Zagreb</item>
      <item>Vinko Andrijević, OIB 55213947828, Domagović 105g,10450 Domagović</item>
      <item>Vedran Margitić, OIB 78701373985, Veslačka Ulica 17a,10000 Zagreb</item>
      <item>Ivana Kuzmanović Ivičić, OIB 79694706247, Grmić 8,31000 Podravlje</item>
      <item>Nenad Mihaljević, OIB 24222139318, Gromačine 20,51511 Njivice</item>
      <item>Predrag Mihaljević, OIB 58830648619, Ilica 322,10000 Zagreb</item>
      <item>BOXKOR d.o.o. za trgovinu i usluge, OIB 99772654600, Trgovačka 6,10000 Zagreb</item>
      <item>MICROTEH društvo s ograničenom odgovornošću za usluge, OIB 40943568635, Petrinjska 48,10000 Zagreb</item>
      <item>Ozren Borić, OIB 06614116266</item>
      <item>Antonio Jakoliš, OIB 66427803075, Sortina Ulica 55,10000 Zagreb</item>
      <item>Nikolina Horvatek, OIB 45814024560, Martinišće 14,49210 Martinišće</item>
      <item>NAVA DLG d.o.o. za usluge i turistička agencija, OIB 76321814888, Rubetićeva 27,10000 Zagreb</item>
      <item>Branka Petričević Koprivnjak, OIB 01925451633, Jurkovićeva 23,10000 Zagreb</item>
      <item>Mladen Pavičić, OIB 02593188458, Antuna Branka Šimića 58,21000 Split</item>
      <item>Vedran Pražić, OIB 12251831796, Ulica Dominika Mandića 141,10000 Zagreb</item>
      <item>Lana Bićanić, OIB 70376059336, Miroševečka Cesta 93,10000 Zagreb</item>
      <item>Adriana Jakopović, OIB 19800748833, Hrvatskog Sokola 63,10000 Zagreb</item>
      <item>Tomislav Kožić, OIB 92365907580, Jarnovićeva 1,10000 Zagreb</item>
      <item>ALBERTA NEKRETNINE d.o.o. za trgovinu i usluge, OIB 69675832431, Koturaška 51,10000 Zagreb</item>
      <item>Lada Ćustić, OIB 87996021388, Masarykova ulica 3,10000 Zagreb</item>
      <item>Zlatko Majstorović, OIB 06332060350, Jurkovićeva Ulica 23,10000 Zagreb</item>
      <item>OS NOVI ZAGREB - Z.K. ODJEL, OIB 26635293339, Turinina 3,10000 Zagreb</item>
      <item>OS DUBROVNIK - Z. K. ODJEL, OIB 26635293339, Ul. dr. Ante Starčevića 23,20000 Dubrovnik</item>
      <item>OS RIJEKA - z.k. odjel Opatija, OIB 26635293339, Maršala Tita 4,51410 Opatija</item>
      <item>Darko Vugrinski, OIB 74484652712, Vrbno 110,42253 Vrbno</item>
      <item>Krešimir Kolarić, OIB 00502108916, Pavla Lončara 1c,10290 Zaprešić</item>
      <item>KALLOS društvo s ograničenom odgovornošću za obavljanje zdravstvene djelatnosti zubotehničkog laboratorija, OIB 87713774358, Kralja Krešimira 72/A,21214 Kaštel Kambelovac</item>
      <item>Ronald Mandić, OIB 90868781626, Strmečka 18,10290 Donja Pušća</item>
      <item>1712 ANALIZA društvo s ograničenom odgovornošću za savjetovanje i usluge, OIB 90370483663, Andrije Žaje 63,10000 Zagreb</item>
      <item>Mario Dalponte, OIB 55219806211, Lazinska Ulica 40,10000 Zagreb</item>
      <item>Ana Mandić, OIB 33986307153, Strmečka Ulica 18,10290 Donja Pušća</item>
      <item>Sanja Kolarić Kravar, OIB 44255636456, Ulica Hrvatske Mladeži 6c,10290 Zaprešić</item>
      <item>Željka Čučković, OIB 22478606744, Ulica Brune Bušića 34,10000 Zagreb</item>
      <item>Ivan Javor, OIB 46409096363, Žumberačka Ulica 9,10291 Prudnice</item>
      <item>Frano Lujić, OIB 53206224474, Ulica Mihovila Krušlina 24,10290 Zaprešić</item>
      <item>Valentin Lovrić, OIB 09850873414, Radnička cesta 34,10000 Zagreb</item>
      <item>ANTELA društvo s ograničenom odgovornošću za trgovinu i proizvodnju, OIB 82379233294, Bonaci, Bonaci 14,52445 Baderna</item>
      <item>LENTISMED d.o.o. za proizvodnju i trgovinu, OIB 28266513679, Bužanova 6,10000 Zagreb</item>
      <item>Mato Ćurić, OIB 29959124866, Kameniti Stol 29,10000 Zagreb</item>
      <item>Ragusa domus d.o.o. za usluge, OIB 68686643067, Ulica Dominika Mandića 98,10000 Zagreb</item>
      <item>Silva Pavić-Stazić, OIB 71027253568, Medveščak 231,10000 Zagreb</item>
      <item>Hrvoje Bogner, OIB 63766234952, Ulica Nikole Tesle 11,10291 Brdovec</item>
      <item>Niko Košta, OIB 97294094221, Fra Ivana Zadranina 2,23000 Zadar</item>
      <item>Vladimir Masten, OIB 66525880561, Ulica Rade Končara 2,40000 Nedelišće</item>
      <item>Matthew James Zuzic, OIB 69306141531, Trnsko 20,10000 Zagreb</item>
      <item>RILIA d.o.o. za trgovinu i usluge, OIB 19638323651, Gašpini 27,21210 Solin</item>
      <item>Sanja Ereš-Šimić, OIB 46702989859, Vjekoslava Babukića 5a,10290 Zaprešić</item>
      <item>Ninoslav Kikaš, OIB 88090943814, Borongaj Aerodrom 10,10000 Zagreb</item>
      <item>Neva Radelić, OIB 42811984222, Gradišćanska 34,10000 Zagreb</item>
      <item>Mladen Dujmović, OIB 45208792213, Augusta Šenoe 7,31400 Đakovo</item>
      <item>ŽEPOH društvo s ograničenom odgovornošću za trgovinu i usluge, OIB 25953903177, Horvatova 80,10000 Zagreb</item>
      <item>Ivica Ljubić, OIB 35316015147, Ante Starčevića 11d,10360 Sesvete</item>
      <item>Fran Perica, OIB 42507438515, Kauzlarićev Prilaz 13,10000 Zagreb</item>
      <item>Valerijan Božić, OIB 19335147621, Heinzelova 8,10000 Zagreb</item>
      <item>EKSPEDICIJE d.o.o. za poslovanje nekretninama, OIB 68624562940, Ulica Nike Grškovića 3,10000 Zagreb</item>
      <item>Stipe Grubišić, OIB 85727988880, Trpimirova ulica 31,10000 Zagreb</item>
      <item>Ivona Despot, OIB 15731841537, Radauševa 2,10000 Zagreb</item>
      <item>MD2 Forma d.o.o. za poslovanje nekretninama, OIB 39639394009, Ulica Ivana Zahara 3,10000 Zagreb</item>
      <item>Miroslav Jelić, OIB 43700849453, Samoborska Cesta 134g,10000 Zagreb</item>
      <item>Mate Pavelić, OIB 80868014798, Radnička Cesta 28,10450 Jastrebarsko</item>
      <item>Tanja Trogrlić Tuksar, OIB 02468708708, Kralja Tomislava 21,10434 Strmec</item>
      <item>Ivan Čavčić, OIB 09045360912, Hrvatskog Sokola 79,10000 Zagreb</item>
      <item>Ivan-Mario Uršić, OIB 38835331768, Vijenac Frane Gotovca 12,10000 Zagreb</item>
      <item>DreaMaker Media d.o.o. za trgovinu i usluge, OIB 74607619966, Ulica Ilirskog pokreta 1,10430 Samobor</item>
      <item>Josip Blažeković, OIB 58114187892, Staro Pračno 1. Lijevi Odvojak 2,44000 Staro Pračno</item>
      <item>Dino Uršić, OIB 42253797578, Letnička Ulica 30,10360 Sesvete</item>
      <item>MOBIDOM d.o.o. za trgovinu i usluge, OIB 40870983486, Mihovila Kombola 17/6,10000 Zagreb</item>
      <item>KOMOP projektiranje, proizvodnja, trgovina i usluge, d.o.o., OIB 34604587904, Kovinska 21,10000 Zagreb</item>
      <item>Luka Mendeš, OIB 94691712886, Kninska 15,32000 Vukovar</item>
      <item>Tatjana Šakić, OIB 83827508247, Trg žrtava fašizma 3,10000 Zagreb</item>
      <item>Vlado Škiljan, OIB 89674080195, Cerje 100,10430 Cerje Samoborsko</item>
      <item>Slaven Knežević, OIB 42074892537, Ulica Sv. Vinka Paulskog 34,23000 Zadar</item>
      <item>Daniel Strčić, OIB 11818970310, Krčka 39,51500 Punat</item>
      <item>Petar Petković, OIB 28215923353, Ulica Drage Švajcara 3,10290 Zaprešić</item>
      <item>Maria Mandić, OIB 58147705731, Strmečka 18,10290 Donja Pušća</item>
      <item>Tomislav Bezuh, OIB 22674965873, Ulica Mihovila Krušlina 14,10290 Zaprešić</item>
      <item>CONTROL-ELECTRO d.o.o. za trgovinu i usluge, OIB 12064915446, Kosirnikova 85,10000 Zagreb</item>
      <item>Petar Marković, OIB 28475428259, Palmotićeva 68,10000 Zagreb</item>
      <item>Ivan Glamuzina, Trg žrtava fašizma 5,10000 Zagreb</item>
      <item>Slobodan Hadžić, OIB 29246208682, Ksavera Šandora Đalskog 38,10000 Zagreb</item>
      <item>Josip Klarić, OIB 14763195962, Ulica Božidara Adžije 222,10000 Zagreb</item>
      <item>Goran Sauka, OIB 45238339125, Vatikanska 22,32000 Vukovar</item>
      <item>Mario Maričević, OIB 49868323563, Vončinina 6,10000 Zagreb</item>
      <item>Domagoj Virović, OIB 26183395289, Radnički Dol 20,10000 Zagreb</item>
      <item>Josip Poljak, OIB 38396162650, Rebar 76,10000 Zagreb</item>
      <item>Borna Lav Skračić, OIB 85586498774, Raška Ulica 24,10000 Zagreb</item>
      <item>Vatroslav Leko, OIB 53684951243, Jurkovićeva Ulica 19,10000 Zagreb</item>
      <item>Berislava Starešinić, OIB 57030518618, Ratkajev Prolaz 7,10000 Zagreb</item>
      <item>Josip Grošeta, OIB 99114998135, Kralja Zvonimira 19,10000 Zagreb</item>
      <item>Duško Žurić, OIB 97647541972, Ulica Antuna Vramca 11,10000 Zagreb</item>
      <item>Robert Bajs, OIB 95622746077, Ulica Andrije Hebranga 18,10000 Zagreb</item>
      <item>Neven Kozolić, OIB 86325700756, Aleja lipa 1B,10000 Zagreb</item>
      <item>Karlo Radošević, OIB 92725986094, Kralja Tomislava 8,10450 Jastrebarsko</item>
      <item>SAMO TREBA DELATI d.o.o. za trgovinu i usluge, OIB 91854435907, Selska 8,10437 Bestovje</item>
      <item>Josip Janković, OIB 16977149814, Vranicanijeva 5/I,47000 Karlovac</item>
      <item>Vedran Petrović, OIB 56322350733, Ulica Pravednika Među Narodima 4,48000 Koprivnica</item>
      <item>SUSTENTA RAZVOJ I UPRAVLJANJE d.o.o. za graditeljstvo i usluge, OIB 15614931860, Đorđićeva ulica 23,10000 Zagreb</item>
      <item>PRIMA CAPITALE d.o.o. za usluge, OIB 70541325254,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  <item>, OIB 88443826619</item>
      <item>, OIB 41773463277</item>
      <item>, OIB 92976738903</item>
      <item>, OIB 10259225679</item>
      <item>, OIB 94657477660</item>
      <item>, OIB 24649093622</item>
      <item>, OIB 13156556316</item>
      <item>, OIB 84246899345</item>
      <item>, OIB 83827508247</item>
      <item>, OIB null</item>
      <item>, OIB 24493752516</item>
      <item>, OIB 50775019614</item>
      <item>, OIB 32562540731</item>
      <item>, OIB 78862269186</item>
      <item>, OIB 69197482588</item>
      <item>, OIB 26538063798</item>
      <item>, OIB 38784458804</item>
      <item>, OIB 96126495524</item>
      <item>, OIB 19834133417</item>
      <item>, OIB 03801991207</item>
      <item>, OIB 41728608046</item>
      <item>, OIB 80644711445</item>
      <item>, OIB 75663985996</item>
      <item>, OIB 44028946327</item>
      <item>, OIB 34257352860</item>
      <item>, OIB 92798678766</item>
      <item>, OIB 31593770711</item>
      <item>, OIB 47093473505</item>
      <item>, OIB 35067013886</item>
      <item>, OIB 11663426950</item>
      <item>, OIB 39856737787</item>
      <item>, OIB 17082577726</item>
      <item>, OIB 26893712556</item>
      <item>, OIB 77053515267</item>
      <item>, OIB 51187752171</item>
      <item>, OIB 27106711571</item>
      <item>, OIB 38861197800</item>
      <item>, OIB 88093207265</item>
      <item>, OIB 81510070778</item>
      <item>, OIB 27894914779</item>
      <item>, OIB 40931749658</item>
      <item>, OIB 33489611350</item>
      <item>, OIB 02909242933</item>
      <item>, OIB 94322477188</item>
      <item>, OIB 98656691838</item>
      <item>, OIB 91615836651</item>
      <item>, OIB 43521657451</item>
      <item>, OIB 25310732446</item>
      <item>, OIB 03792783027</item>
      <item>, OIB 74867487620</item>
      <item>, OIB 41805913095</item>
      <item>, OIB 76205332405</item>
      <item>, OIB null</item>
      <item>, OIB 74076000828</item>
      <item>, OIB 17489291115</item>
      <item>, OIB 04132278774</item>
      <item>, OIB 06941265341</item>
      <item>, OIB 21684742446</item>
      <item>, OIB 05141376479</item>
      <item>, OIB 45663810571</item>
      <item>, OIB 78853214999</item>
      <item>, OIB 86416796158</item>
      <item>, OIB 62079962626</item>
      <item>, OIB 79166498469</item>
      <item>, OIB 56344694584</item>
      <item>, OIB 98956419014</item>
      <item>, OIB 64990767316</item>
      <item>, OIB 74173017636</item>
      <item>, OIB 97469949381</item>
      <item>, OIB 20899691025</item>
      <item>, OIB 76992693302</item>
      <item>, OIB 47641118940</item>
      <item>, OIB 19311811117</item>
      <item>, OIB 55213947828</item>
      <item>, OIB 78701373985</item>
      <item>, OIB 79694706247</item>
      <item>, OIB 24222139318</item>
      <item>, OIB 58830648619</item>
      <item>, OIB 99772654600</item>
      <item>, OIB 40943568635</item>
      <item>, OIB 06614116266</item>
      <item>, OIB 66427803075</item>
      <item>, OIB 45814024560</item>
      <item>, OIB 76321814888</item>
      <item>, OIB 01925451633</item>
      <item>, OIB 02593188458</item>
      <item>, OIB 12251831796</item>
      <item>, OIB 70376059336</item>
      <item>, OIB 19800748833</item>
      <item>, OIB 92365907580</item>
      <item>, OIB 69675832431</item>
      <item>, OIB 87996021388</item>
      <item>, OIB 06332060350</item>
      <item>, OIB 26635293339</item>
      <item>, OIB 26635293339</item>
      <item>, OIB 26635293339</item>
      <item>, OIB 74484652712</item>
      <item>, OIB 00502108916</item>
      <item>, OIB 87713774358</item>
      <item>, OIB 90868781626</item>
      <item>, OIB 90370483663</item>
      <item>, OIB 55219806211</item>
      <item>, OIB 33986307153</item>
      <item>, OIB 44255636456</item>
      <item>, OIB 22478606744</item>
      <item>, OIB 46409096363</item>
      <item>, OIB 53206224474</item>
      <item>, OIB 09850873414</item>
      <item>, OIB 82379233294</item>
      <item>, OIB 28266513679</item>
      <item>, OIB 29959124866</item>
      <item>, OIB 68686643067</item>
      <item>, OIB 71027253568</item>
      <item>, OIB 63766234952</item>
      <item>, OIB 97294094221</item>
      <item>, OIB 66525880561</item>
      <item>, OIB 69306141531</item>
      <item>, OIB 19638323651</item>
      <item>, OIB 46702989859</item>
      <item>, OIB 88090943814</item>
      <item>, OIB 42811984222</item>
      <item>, OIB 45208792213</item>
      <item>, OIB 25953903177</item>
      <item>, OIB 35316015147</item>
      <item>, OIB 42507438515</item>
      <item>, OIB 19335147621</item>
      <item>, OIB 68624562940</item>
      <item>, OIB 85727988880</item>
      <item>, OIB 15731841537</item>
      <item>, OIB 39639394009</item>
      <item>, OIB 43700849453</item>
      <item>, OIB 80868014798</item>
      <item>, OIB 02468708708</item>
      <item>, OIB 09045360912</item>
      <item>, OIB 38835331768</item>
      <item>, OIB 74607619966</item>
      <item>, OIB 58114187892</item>
      <item>, OIB 42253797578</item>
      <item>, OIB 40870983486</item>
      <item>, OIB 34604587904</item>
      <item>, OIB 94691712886</item>
      <item>, OIB 83827508247</item>
      <item>, OIB 89674080195</item>
      <item>, OIB 42074892537</item>
      <item>, OIB 11818970310</item>
      <item>, OIB 28215923353</item>
      <item>, OIB 58147705731</item>
      <item>, OIB 22674965873</item>
      <item>, OIB 12064915446</item>
      <item>, OIB 28475428259</item>
      <item>, OIB null</item>
      <item>, OIB 29246208682</item>
      <item>, OIB 14763195962</item>
      <item>, OIB 45238339125</item>
      <item>, OIB 49868323563</item>
      <item>, OIB 26183395289</item>
      <item>, OIB 38396162650</item>
      <item>, OIB 85586498774</item>
      <item>, OIB 53684951243</item>
      <item>, OIB 57030518618</item>
      <item>, OIB 99114998135</item>
      <item>, OIB 97647541972</item>
      <item>, OIB 95622746077</item>
      <item>, OIB 86325700756</item>
      <item>, OIB 92725986094</item>
      <item>, OIB 91854435907</item>
      <item>, OIB 16977149814</item>
      <item>, OIB 56322350733</item>
      <item>, OIB 15614931860</item>
      <item>, OIB 70541325254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  <item>, OIB 88443826619</item>
      <item>, OIB 41773463277</item>
      <item>, OIB 92976738903</item>
      <item>, OIB 10259225679</item>
      <item>, OIB 94657477660</item>
      <item>, OIB 24649093622</item>
      <item>, OIB 13156556316</item>
      <item>, OIB 84246899345</item>
      <item>, OIB 83827508247</item>
      <item>, OIB null</item>
      <item>, OIB 24493752516</item>
      <item>, OIB 50775019614</item>
      <item>, OIB 32562540731</item>
      <item>, OIB 78862269186</item>
      <item>, OIB 69197482588</item>
      <item>, OIB 26538063798</item>
      <item>, OIB 38784458804</item>
      <item>, OIB 96126495524</item>
      <item>, OIB 19834133417</item>
      <item>, OIB 03801991207</item>
      <item>, OIB 41728608046</item>
      <item>, OIB 80644711445</item>
      <item>, OIB 75663985996</item>
      <item>, OIB 44028946327</item>
      <item>, OIB 34257352860</item>
      <item>, OIB 92798678766</item>
      <item>, OIB 31593770711</item>
      <item>, OIB 47093473505</item>
      <item>, OIB 35067013886</item>
      <item>, OIB 11663426950</item>
      <item>, OIB 39856737787</item>
      <item>, OIB 17082577726</item>
      <item>, OIB 26893712556</item>
      <item>, OIB 77053515267</item>
      <item>, OIB 51187752171</item>
      <item>, OIB 27106711571</item>
      <item>, OIB 38861197800</item>
      <item>, OIB 88093207265</item>
      <item>, OIB 81510070778</item>
      <item>, OIB 27894914779</item>
      <item>, OIB 40931749658</item>
      <item>, OIB 33489611350</item>
      <item>, OIB 02909242933</item>
      <item>, OIB 94322477188</item>
      <item>, OIB 98656691838</item>
      <item>, OIB 91615836651</item>
      <item>, OIB 43521657451</item>
      <item>, OIB 25310732446</item>
      <item>, OIB 03792783027</item>
      <item>, OIB 74867487620</item>
      <item>, OIB 41805913095</item>
      <item>, OIB 76205332405</item>
      <item>, OIB null</item>
      <item>, OIB 74076000828</item>
      <item>, OIB 17489291115</item>
      <item>, OIB 04132278774</item>
      <item>, OIB 06941265341</item>
      <item>, OIB 21684742446</item>
      <item>, OIB 05141376479</item>
      <item>, OIB 45663810571</item>
      <item>, OIB 78853214999</item>
      <item>, OIB 86416796158</item>
      <item>, OIB 62079962626</item>
      <item>, OIB 79166498469</item>
      <item>, OIB 56344694584</item>
      <item>, OIB 98956419014</item>
      <item>, OIB 64990767316</item>
      <item>, OIB 74173017636</item>
      <item>, OIB 97469949381</item>
      <item>, OIB 20899691025</item>
      <item>, OIB 76992693302</item>
      <item>, OIB 47641118940</item>
      <item>, OIB 19311811117</item>
      <item>, OIB 55213947828</item>
      <item>, OIB 78701373985</item>
      <item>, OIB 79694706247</item>
      <item>, OIB 24222139318</item>
      <item>, OIB 58830648619</item>
      <item>, OIB 99772654600</item>
      <item>, OIB 40943568635</item>
      <item>, OIB 06614116266</item>
      <item>, OIB 66427803075</item>
      <item>, OIB 45814024560</item>
      <item>, OIB 76321814888</item>
      <item>, OIB 01925451633</item>
      <item>, OIB 02593188458</item>
      <item>, OIB 12251831796</item>
      <item>, OIB 70376059336</item>
      <item>, OIB 19800748833</item>
      <item>, OIB 92365907580</item>
      <item>, OIB 69675832431</item>
      <item>, OIB 87996021388</item>
      <item>, OIB 06332060350</item>
      <item>, OIB 26635293339</item>
      <item>, OIB 26635293339</item>
      <item>, OIB 26635293339</item>
      <item>, OIB 74484652712</item>
      <item>, OIB 00502108916</item>
      <item>, OIB 87713774358</item>
      <item>, OIB 90868781626</item>
      <item>, OIB 90370483663</item>
      <item>, OIB 55219806211</item>
      <item>, OIB 33986307153</item>
      <item>, OIB 44255636456</item>
      <item>, OIB 22478606744</item>
      <item>, OIB 46409096363</item>
      <item>, OIB 53206224474</item>
      <item>, OIB 09850873414</item>
      <item>, OIB 82379233294</item>
      <item>, OIB 28266513679</item>
      <item>, OIB 29959124866</item>
      <item>, OIB 68686643067</item>
      <item>, OIB 71027253568</item>
      <item>, OIB 63766234952</item>
      <item>, OIB 97294094221</item>
      <item>, OIB 66525880561</item>
      <item>, OIB 69306141531</item>
      <item>, OIB 19638323651</item>
      <item>, OIB 46702989859</item>
      <item>, OIB 88090943814</item>
      <item>, OIB 42811984222</item>
      <item>, OIB 45208792213</item>
      <item>, OIB 25953903177</item>
      <item>, OIB 35316015147</item>
      <item>, OIB 42507438515</item>
      <item>, OIB 19335147621</item>
      <item>, OIB 68624562940</item>
      <item>, OIB 85727988880</item>
      <item>, OIB 15731841537</item>
      <item>, OIB 39639394009</item>
      <item>, OIB 43700849453</item>
      <item>, OIB 80868014798</item>
      <item>, OIB 02468708708</item>
      <item>, OIB 09045360912</item>
      <item>, OIB 38835331768</item>
      <item>, OIB 74607619966</item>
      <item>, OIB 58114187892</item>
      <item>, OIB 42253797578</item>
      <item>, OIB 40870983486</item>
      <item>, OIB 34604587904</item>
      <item>, OIB 94691712886</item>
      <item>, OIB 83827508247</item>
      <item>, OIB 89674080195</item>
      <item>, OIB 42074892537</item>
      <item>, OIB 11818970310</item>
      <item>, OIB 28215923353</item>
      <item>, OIB 58147705731</item>
      <item>, OIB 22674965873</item>
      <item>, OIB 12064915446</item>
      <item>, OIB 28475428259</item>
      <item>, OIB null</item>
      <item>, OIB 29246208682</item>
      <item>, OIB 14763195962</item>
      <item>, OIB 45238339125</item>
      <item>, OIB 49868323563</item>
      <item>, OIB 26183395289</item>
      <item>, OIB 38396162650</item>
      <item>, OIB 85586498774</item>
      <item>, OIB 53684951243</item>
      <item>, OIB 57030518618</item>
      <item>, OIB 99114998135</item>
      <item>, OIB 97647541972</item>
      <item>, OIB 95622746077</item>
      <item>, OIB 86325700756</item>
      <item>, OIB 92725986094</item>
      <item>, OIB 91854435907</item>
      <item>, OIB 16977149814</item>
      <item>, OIB 56322350733</item>
      <item>, OIB 15614931860</item>
      <item>, OIB 70541325254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6A328-83C4-46A0-A305-CBDDD9FBC18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82</properties:Pages>
  <properties:Words>29814</properties:Words>
  <properties:Characters>170471</properties:Characters>
  <properties:Lines>4316</properties:Lines>
  <properties:Paragraphs>1502</properties:Paragraphs>
  <properties:TotalTime>26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199017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2024-01-15T09:42:00Z</dcterms:created>
  <dc:creator>gzubak</dc:creator>
  <cp:lastModifiedBy>Vinka Mihalinčić</cp:lastModifiedBy>
  <cp:lastPrinted>2020-10-21T09:06:00Z</cp:lastPrinted>
  <dcterms:modified xmlns:xsi="http://www.w3.org/2001/XMLSchema-instance" xsi:type="dcterms:W3CDTF">2024-01-24T09:16:00Z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St-6578/2016-2127 / Zapisnik - Završno ročište vjerovnika (St-6578-16 -završno ročište (novi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82</vt:i4>
  </prop:property>
</prop:Properties>
</file>